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4CD" w:rsidRDefault="007E44CD">
      <w:pPr>
        <w:spacing w:after="0" w:line="240" w:lineRule="auto"/>
        <w:ind w:firstLine="720"/>
        <w:jc w:val="both"/>
      </w:pPr>
      <w:r>
        <w:rPr>
          <w:rFonts w:ascii="Times New Roman" w:eastAsia="Times New Roman" w:hAnsi="Times New Roman"/>
          <w:lang w:val="sr-Cyrl-CS"/>
        </w:rPr>
        <w:t>На основу члана 3</w:t>
      </w:r>
      <w:r>
        <w:rPr>
          <w:rFonts w:ascii="Times New Roman" w:eastAsia="Times New Roman" w:hAnsi="Times New Roman"/>
          <w:lang w:val="sr-Latn-CS"/>
        </w:rPr>
        <w:t>2</w:t>
      </w:r>
      <w:r>
        <w:rPr>
          <w:rFonts w:ascii="Times New Roman" w:eastAsia="Times New Roman" w:hAnsi="Times New Roman"/>
          <w:lang w:val="sr-Cyrl-CS"/>
        </w:rPr>
        <w:t xml:space="preserve">. став 1. </w:t>
      </w:r>
      <w:r>
        <w:rPr>
          <w:rFonts w:ascii="Times New Roman" w:eastAsia="Times New Roman" w:hAnsi="Times New Roman"/>
          <w:lang w:val="sr-Latn-CS"/>
        </w:rPr>
        <w:t>т</w:t>
      </w:r>
      <w:r>
        <w:rPr>
          <w:rFonts w:ascii="Times New Roman" w:eastAsia="Times New Roman" w:hAnsi="Times New Roman"/>
          <w:lang w:val="sr-Cyrl-CS"/>
        </w:rPr>
        <w:t xml:space="preserve">ачка 1, члана 41. Закона о локалној самоуправи (''Службени гласник Републике Србије'', број 129/07, 83/14 - други закон, 101/16 - други закон и 47/18) и члана </w:t>
      </w:r>
      <w:r w:rsidR="0043705B">
        <w:rPr>
          <w:rFonts w:ascii="Times New Roman" w:eastAsia="Times New Roman" w:hAnsi="Times New Roman"/>
          <w:lang w:val="sr-Cyrl-CS"/>
        </w:rPr>
        <w:t>40</w:t>
      </w:r>
      <w:r>
        <w:rPr>
          <w:rFonts w:ascii="Times New Roman" w:eastAsia="Times New Roman" w:hAnsi="Times New Roman"/>
          <w:lang w:val="sr-Cyrl-CS"/>
        </w:rPr>
        <w:t xml:space="preserve"> Статута општине </w:t>
      </w:r>
      <w:r>
        <w:rPr>
          <w:rFonts w:ascii="Times New Roman" w:eastAsia="Times New Roman" w:hAnsi="Times New Roman"/>
        </w:rPr>
        <w:t xml:space="preserve">Кучево </w:t>
      </w:r>
      <w:r>
        <w:rPr>
          <w:rFonts w:ascii="Times New Roman" w:eastAsia="Times New Roman" w:hAnsi="Times New Roman"/>
          <w:lang w:val="sr-Cyrl-CS"/>
        </w:rPr>
        <w:t xml:space="preserve">("Службени </w:t>
      </w:r>
      <w:r w:rsidR="001A06EF">
        <w:rPr>
          <w:rFonts w:ascii="Times New Roman" w:eastAsia="Times New Roman" w:hAnsi="Times New Roman"/>
          <w:lang w:val="sr-Cyrl-CS"/>
        </w:rPr>
        <w:t>гласник општине Кучево</w:t>
      </w:r>
      <w:r>
        <w:rPr>
          <w:rFonts w:ascii="Times New Roman" w:eastAsia="Times New Roman" w:hAnsi="Times New Roman"/>
          <w:lang w:val="sr-Cyrl-CS"/>
        </w:rPr>
        <w:t xml:space="preserve">", број </w:t>
      </w:r>
      <w:r w:rsidR="0043705B">
        <w:rPr>
          <w:rFonts w:ascii="Times New Roman" w:eastAsia="Times New Roman" w:hAnsi="Times New Roman"/>
          <w:lang w:val="sr-Cyrl-CS"/>
        </w:rPr>
        <w:t>1</w:t>
      </w:r>
      <w:r>
        <w:rPr>
          <w:rFonts w:ascii="Times New Roman" w:eastAsia="Times New Roman" w:hAnsi="Times New Roman"/>
          <w:lang w:val="sr-Cyrl-CS"/>
        </w:rPr>
        <w:t>/</w:t>
      </w:r>
      <w:r w:rsidR="0043705B">
        <w:rPr>
          <w:rFonts w:ascii="Times New Roman" w:eastAsia="Times New Roman" w:hAnsi="Times New Roman"/>
          <w:lang w:val="sr-Cyrl-CS"/>
        </w:rPr>
        <w:t>19</w:t>
      </w:r>
      <w:r>
        <w:rPr>
          <w:rFonts w:ascii="Times New Roman" w:eastAsia="Times New Roman" w:hAnsi="Times New Roman"/>
          <w:lang w:val="sr-Cyrl-CS"/>
        </w:rPr>
        <w:t>),</w:t>
      </w:r>
    </w:p>
    <w:p w:rsidR="007E44CD" w:rsidRDefault="007E44CD">
      <w:pPr>
        <w:spacing w:after="0" w:line="240" w:lineRule="auto"/>
        <w:jc w:val="both"/>
      </w:pPr>
      <w:r>
        <w:rPr>
          <w:rFonts w:ascii="Times New Roman" w:hAnsi="Times New Roman"/>
          <w:lang w:val="sr-Cyrl-CS"/>
        </w:rPr>
        <w:t xml:space="preserve">            Скупштина општине</w:t>
      </w:r>
      <w:r>
        <w:rPr>
          <w:rFonts w:ascii="Times New Roman" w:hAnsi="Times New Roman"/>
        </w:rPr>
        <w:t xml:space="preserve"> Кучево</w:t>
      </w:r>
      <w:r>
        <w:rPr>
          <w:rFonts w:ascii="Times New Roman" w:hAnsi="Times New Roman"/>
          <w:lang w:val="sr-Cyrl-CS"/>
        </w:rPr>
        <w:t xml:space="preserve">, на седници одржаној дана </w:t>
      </w:r>
      <w:r w:rsidR="000E7426">
        <w:rPr>
          <w:rFonts w:ascii="Times New Roman" w:hAnsi="Times New Roman"/>
          <w:lang w:val="sr-Cyrl-CS"/>
        </w:rPr>
        <w:t>16.12.</w:t>
      </w:r>
      <w:r>
        <w:rPr>
          <w:rFonts w:ascii="Times New Roman" w:hAnsi="Times New Roman"/>
          <w:lang w:val="sr-Cyrl-CS"/>
        </w:rPr>
        <w:t>2019 године, донела је</w:t>
      </w:r>
      <w:r w:rsidR="000E7426">
        <w:rPr>
          <w:rFonts w:ascii="Times New Roman" w:hAnsi="Times New Roman"/>
          <w:lang w:val="sr-Cyrl-CS"/>
        </w:rPr>
        <w:t>:</w:t>
      </w:r>
    </w:p>
    <w:p w:rsidR="007E44CD" w:rsidRDefault="007E44CD">
      <w:pPr>
        <w:spacing w:after="0" w:line="240" w:lineRule="auto"/>
        <w:jc w:val="both"/>
        <w:rPr>
          <w:rFonts w:ascii="Times New Roman" w:hAnsi="Times New Roman"/>
        </w:rPr>
      </w:pPr>
    </w:p>
    <w:p w:rsidR="007E44CD" w:rsidRDefault="007E44CD">
      <w:pPr>
        <w:spacing w:after="0" w:line="240" w:lineRule="auto"/>
        <w:jc w:val="both"/>
        <w:rPr>
          <w:rFonts w:ascii="Times New Roman" w:hAnsi="Times New Roman"/>
        </w:rPr>
      </w:pPr>
    </w:p>
    <w:p w:rsidR="007E44CD" w:rsidRDefault="007E44CD">
      <w:pPr>
        <w:keepNext/>
        <w:spacing w:after="0"/>
        <w:jc w:val="center"/>
      </w:pPr>
      <w:r>
        <w:rPr>
          <w:rFonts w:ascii="Times New Roman" w:eastAsia="Times New Roman" w:hAnsi="Times New Roman"/>
          <w:b/>
          <w:lang w:val="sr-Cyrl-CS"/>
        </w:rPr>
        <w:t xml:space="preserve">П О С Л О В Н И К  </w:t>
      </w:r>
    </w:p>
    <w:p w:rsidR="007E44CD" w:rsidRDefault="007E44CD">
      <w:pPr>
        <w:keepNext/>
        <w:spacing w:after="0"/>
        <w:jc w:val="center"/>
      </w:pPr>
      <w:r>
        <w:rPr>
          <w:rFonts w:ascii="Times New Roman" w:eastAsia="Times New Roman" w:hAnsi="Times New Roman"/>
          <w:b/>
          <w:lang w:val="sr-Cyrl-CS"/>
        </w:rPr>
        <w:t xml:space="preserve">СКУПШТИНЕ ОПШТИНЕ </w:t>
      </w:r>
      <w:r>
        <w:rPr>
          <w:rFonts w:ascii="Times New Roman" w:eastAsia="Times New Roman" w:hAnsi="Times New Roman"/>
          <w:b/>
        </w:rPr>
        <w:t>КУЧЕВО</w:t>
      </w:r>
    </w:p>
    <w:p w:rsidR="007E44CD" w:rsidRDefault="007E44CD">
      <w:pPr>
        <w:pStyle w:val="wyq060---pododeljak"/>
        <w:rPr>
          <w:rFonts w:ascii="Times New Roman" w:hAnsi="Times New Roman" w:cs="Times New Roman"/>
          <w:sz w:val="22"/>
          <w:szCs w:val="22"/>
        </w:rPr>
      </w:pPr>
    </w:p>
    <w:p w:rsidR="007E44CD" w:rsidRDefault="007E44CD">
      <w:pPr>
        <w:pStyle w:val="wyq060---pododeljak"/>
        <w:jc w:val="left"/>
        <w:rPr>
          <w:rFonts w:ascii="Times New Roman" w:hAnsi="Times New Roman" w:cs="Times New Roman"/>
          <w:sz w:val="22"/>
          <w:szCs w:val="22"/>
        </w:rPr>
      </w:pPr>
    </w:p>
    <w:p w:rsidR="007E44CD" w:rsidRDefault="007E44CD">
      <w:pPr>
        <w:pStyle w:val="wyq060---pododeljak"/>
        <w:jc w:val="left"/>
      </w:pPr>
      <w:r>
        <w:rPr>
          <w:rFonts w:ascii="Times New Roman" w:hAnsi="Times New Roman" w:cs="Times New Roman"/>
          <w:b/>
          <w:sz w:val="22"/>
          <w:szCs w:val="22"/>
        </w:rPr>
        <w:t>I. УВОДНЕ ОДРЕДБЕ</w:t>
      </w:r>
    </w:p>
    <w:p w:rsidR="007E44CD" w:rsidRDefault="007E44CD">
      <w:pPr>
        <w:pStyle w:val="wyq060---pododeljak"/>
        <w:jc w:val="left"/>
        <w:rPr>
          <w:rFonts w:ascii="Times New Roman" w:hAnsi="Times New Roman" w:cs="Times New Roman"/>
          <w:b/>
          <w:sz w:val="22"/>
          <w:szCs w:val="22"/>
        </w:rPr>
      </w:pPr>
    </w:p>
    <w:p w:rsidR="007E44CD" w:rsidRDefault="007E44CD">
      <w:pPr>
        <w:pStyle w:val="wyq060---pododeljak"/>
        <w:numPr>
          <w:ilvl w:val="0"/>
          <w:numId w:val="2"/>
        </w:numPr>
        <w:jc w:val="left"/>
      </w:pPr>
      <w:r>
        <w:rPr>
          <w:rFonts w:ascii="Times New Roman" w:hAnsi="Times New Roman" w:cs="Times New Roman"/>
          <w:b/>
          <w:sz w:val="22"/>
          <w:szCs w:val="22"/>
        </w:rPr>
        <w:t>Предмет уређивања</w:t>
      </w:r>
    </w:p>
    <w:p w:rsidR="007E44CD" w:rsidRDefault="007E44CD">
      <w:pPr>
        <w:pStyle w:val="clan"/>
        <w:spacing w:before="0" w:after="0"/>
      </w:pPr>
      <w:bookmarkStart w:id="0" w:name="clan_1"/>
      <w:bookmarkEnd w:id="0"/>
      <w:r>
        <w:rPr>
          <w:rFonts w:ascii="Times New Roman" w:hAnsi="Times New Roman" w:cs="Times New Roman"/>
          <w:sz w:val="22"/>
          <w:szCs w:val="22"/>
        </w:rPr>
        <w:t>Члан 1.</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Пословником Скупштине </w:t>
      </w:r>
      <w:r>
        <w:rPr>
          <w:rFonts w:ascii="Times New Roman" w:hAnsi="Times New Roman" w:cs="Times New Roman"/>
          <w:lang w:val="sr-Cyrl-CS"/>
        </w:rPr>
        <w:t xml:space="preserve">општине </w:t>
      </w:r>
      <w:r>
        <w:rPr>
          <w:rFonts w:ascii="Times New Roman" w:hAnsi="Times New Roman" w:cs="Times New Roman"/>
        </w:rPr>
        <w:t xml:space="preserve">Кучево (у даљем тексту: Пословник) уређује се конституисање, организација и рад Скупштине </w:t>
      </w:r>
      <w:r>
        <w:rPr>
          <w:rFonts w:ascii="Times New Roman" w:hAnsi="Times New Roman" w:cs="Times New Roman"/>
          <w:lang w:val="sr-Cyrl-CS"/>
        </w:rPr>
        <w:t xml:space="preserve">општине </w:t>
      </w:r>
      <w:r>
        <w:rPr>
          <w:rFonts w:ascii="Times New Roman" w:hAnsi="Times New Roman" w:cs="Times New Roman"/>
        </w:rPr>
        <w:t>Кучево</w:t>
      </w:r>
      <w:r>
        <w:rPr>
          <w:rFonts w:ascii="Times New Roman" w:hAnsi="Times New Roman" w:cs="Times New Roman"/>
          <w:lang w:val="sr-Cyrl-CS"/>
        </w:rPr>
        <w:t xml:space="preserve"> </w:t>
      </w:r>
      <w:r>
        <w:rPr>
          <w:rFonts w:ascii="Times New Roman" w:hAnsi="Times New Roman" w:cs="Times New Roman"/>
        </w:rPr>
        <w:t xml:space="preserve">(у даљем тексту: Скупштина), начин остваривања права и дужности одборника, јавност рада, </w:t>
      </w:r>
      <w:r>
        <w:rPr>
          <w:rFonts w:ascii="Times New Roman" w:hAnsi="Times New Roman" w:cs="Times New Roman"/>
          <w:lang w:val="sr-Cyrl-CS"/>
        </w:rPr>
        <w:t xml:space="preserve">као </w:t>
      </w:r>
      <w:r>
        <w:rPr>
          <w:rFonts w:ascii="Times New Roman" w:hAnsi="Times New Roman" w:cs="Times New Roman"/>
        </w:rPr>
        <w:t xml:space="preserve">и друга питања везана за рад Скупштине </w:t>
      </w:r>
      <w:r>
        <w:rPr>
          <w:rFonts w:ascii="Times New Roman" w:hAnsi="Times New Roman" w:cs="Times New Roman"/>
          <w:lang w:val="sr-Cyrl-CS"/>
        </w:rPr>
        <w:t>и њених радних тела</w:t>
      </w:r>
      <w:r>
        <w:rPr>
          <w:rFonts w:ascii="Times New Roman" w:hAnsi="Times New Roman" w:cs="Times New Roman"/>
        </w:rPr>
        <w:t>.</w:t>
      </w:r>
    </w:p>
    <w:p w:rsidR="007E44CD" w:rsidRDefault="007E44CD">
      <w:pPr>
        <w:pStyle w:val="Normal1"/>
        <w:spacing w:before="0" w:after="0"/>
        <w:jc w:val="both"/>
        <w:rPr>
          <w:rFonts w:ascii="Times New Roman" w:hAnsi="Times New Roman" w:cs="Times New Roman"/>
        </w:rPr>
      </w:pPr>
    </w:p>
    <w:p w:rsidR="007E44CD" w:rsidRDefault="007E44CD">
      <w:pPr>
        <w:pStyle w:val="clan"/>
        <w:spacing w:before="0" w:after="0"/>
      </w:pPr>
      <w:bookmarkStart w:id="1" w:name="clan_2"/>
      <w:bookmarkEnd w:id="1"/>
      <w:r>
        <w:rPr>
          <w:rFonts w:ascii="Times New Roman" w:hAnsi="Times New Roman" w:cs="Times New Roman"/>
          <w:sz w:val="22"/>
          <w:szCs w:val="22"/>
        </w:rPr>
        <w:t>Члан 2.</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Скупштина је највиши орган </w:t>
      </w:r>
      <w:r>
        <w:rPr>
          <w:rFonts w:ascii="Times New Roman" w:hAnsi="Times New Roman" w:cs="Times New Roman"/>
          <w:lang w:val="sr-Cyrl-CS"/>
        </w:rPr>
        <w:t>општине</w:t>
      </w:r>
      <w:r>
        <w:rPr>
          <w:rFonts w:ascii="Times New Roman" w:hAnsi="Times New Roman" w:cs="Times New Roman"/>
        </w:rPr>
        <w:t xml:space="preserve"> који врши основне функције локалне власти, утврђене Уставом, законом и </w:t>
      </w:r>
      <w:r>
        <w:rPr>
          <w:rFonts w:ascii="Times New Roman" w:hAnsi="Times New Roman" w:cs="Times New Roman"/>
          <w:lang w:val="sr-Cyrl-CS"/>
        </w:rPr>
        <w:t>С</w:t>
      </w:r>
      <w:r>
        <w:rPr>
          <w:rFonts w:ascii="Times New Roman" w:hAnsi="Times New Roman" w:cs="Times New Roman"/>
        </w:rPr>
        <w:t>татутом</w:t>
      </w:r>
      <w:r>
        <w:rPr>
          <w:rFonts w:ascii="Times New Roman" w:hAnsi="Times New Roman" w:cs="Times New Roman"/>
          <w:lang w:val="sr-Cyrl-CS"/>
        </w:rPr>
        <w:t xml:space="preserve"> општине (у даљем тексту: Статут)</w:t>
      </w:r>
      <w:r>
        <w:rPr>
          <w:rFonts w:ascii="Times New Roman" w:hAnsi="Times New Roman" w:cs="Times New Roman"/>
        </w:rPr>
        <w:t xml:space="preserve">. </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Скупштину чине одборници, које бирају грађани на непосредним изборима, тајним гласањем, у складу са законом и </w:t>
      </w:r>
      <w:r>
        <w:rPr>
          <w:rFonts w:ascii="Times New Roman" w:hAnsi="Times New Roman" w:cs="Times New Roman"/>
          <w:lang w:val="sr-Cyrl-CS"/>
        </w:rPr>
        <w:t>С</w:t>
      </w:r>
      <w:r>
        <w:rPr>
          <w:rFonts w:ascii="Times New Roman" w:hAnsi="Times New Roman" w:cs="Times New Roman"/>
        </w:rPr>
        <w:t xml:space="preserve">татутом. </w:t>
      </w:r>
    </w:p>
    <w:p w:rsidR="007E44CD" w:rsidRDefault="007E44CD">
      <w:pPr>
        <w:pStyle w:val="Normal1"/>
        <w:spacing w:before="0" w:after="0"/>
        <w:jc w:val="both"/>
        <w:rPr>
          <w:rFonts w:ascii="Times New Roman" w:hAnsi="Times New Roman" w:cs="Times New Roman"/>
        </w:rPr>
      </w:pPr>
    </w:p>
    <w:p w:rsidR="007E44CD" w:rsidRDefault="007E44CD">
      <w:pPr>
        <w:pStyle w:val="clan"/>
        <w:spacing w:before="0" w:after="0"/>
      </w:pPr>
      <w:bookmarkStart w:id="2" w:name="clan_3"/>
      <w:bookmarkEnd w:id="2"/>
      <w:r>
        <w:rPr>
          <w:rFonts w:ascii="Times New Roman" w:hAnsi="Times New Roman" w:cs="Times New Roman"/>
          <w:sz w:val="22"/>
          <w:szCs w:val="22"/>
        </w:rPr>
        <w:t>Члан 3.</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Скупштину представља и заступа председник Скупштине.</w:t>
      </w:r>
    </w:p>
    <w:p w:rsidR="007E44CD" w:rsidRDefault="007E44CD">
      <w:pPr>
        <w:pStyle w:val="Normal1"/>
        <w:spacing w:before="0" w:after="0"/>
        <w:jc w:val="both"/>
        <w:rPr>
          <w:rFonts w:ascii="Times New Roman" w:hAnsi="Times New Roman" w:cs="Times New Roman"/>
        </w:rPr>
      </w:pPr>
    </w:p>
    <w:p w:rsidR="007E44CD" w:rsidRDefault="007E44CD">
      <w:pPr>
        <w:pStyle w:val="Normal1"/>
        <w:numPr>
          <w:ilvl w:val="0"/>
          <w:numId w:val="2"/>
        </w:numPr>
        <w:spacing w:before="0" w:after="0"/>
        <w:jc w:val="both"/>
      </w:pPr>
      <w:r>
        <w:rPr>
          <w:rFonts w:ascii="Times New Roman" w:hAnsi="Times New Roman" w:cs="Times New Roman"/>
          <w:b/>
        </w:rPr>
        <w:t>Језик, писмо и родна неутралност израза</w:t>
      </w:r>
    </w:p>
    <w:p w:rsidR="007E44CD" w:rsidRDefault="007E44CD">
      <w:pPr>
        <w:pStyle w:val="clan"/>
        <w:spacing w:before="0" w:after="0"/>
      </w:pPr>
      <w:bookmarkStart w:id="3" w:name="clan_4"/>
      <w:bookmarkEnd w:id="3"/>
      <w:r>
        <w:rPr>
          <w:rFonts w:ascii="Times New Roman" w:hAnsi="Times New Roman" w:cs="Times New Roman"/>
          <w:sz w:val="22"/>
          <w:szCs w:val="22"/>
        </w:rPr>
        <w:t>Члан 4.</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У Скупштини општине Кучево </w:t>
      </w:r>
      <w:r>
        <w:rPr>
          <w:rFonts w:ascii="Times New Roman" w:hAnsi="Times New Roman" w:cs="Times New Roman"/>
          <w:lang w:val="sr-Cyrl-CS"/>
        </w:rPr>
        <w:t xml:space="preserve">је </w:t>
      </w:r>
      <w:r>
        <w:rPr>
          <w:rFonts w:ascii="Times New Roman" w:hAnsi="Times New Roman" w:cs="Times New Roman"/>
        </w:rPr>
        <w:t>у службеној употреби српски језик и ћирилич</w:t>
      </w:r>
      <w:r>
        <w:rPr>
          <w:rFonts w:ascii="Times New Roman" w:hAnsi="Times New Roman" w:cs="Times New Roman"/>
          <w:lang w:val="sr-Cyrl-CS"/>
        </w:rPr>
        <w:t>к</w:t>
      </w:r>
      <w:r>
        <w:rPr>
          <w:rFonts w:ascii="Times New Roman" w:hAnsi="Times New Roman" w:cs="Times New Roman"/>
        </w:rPr>
        <w:t>о писмо</w:t>
      </w:r>
      <w:r>
        <w:rPr>
          <w:rFonts w:ascii="Times New Roman" w:hAnsi="Times New Roman" w:cs="Times New Roman"/>
          <w:lang w:val="sr-Cyrl-CS"/>
        </w:rPr>
        <w:t>,</w:t>
      </w:r>
      <w:r>
        <w:rPr>
          <w:rFonts w:ascii="Times New Roman" w:hAnsi="Times New Roman" w:cs="Times New Roman"/>
        </w:rPr>
        <w:t xml:space="preserve"> у складу са Уставом, законом и Статутом. </w:t>
      </w:r>
    </w:p>
    <w:p w:rsidR="007E44CD" w:rsidRDefault="007E44CD">
      <w:pPr>
        <w:pStyle w:val="Default"/>
        <w:rPr>
          <w:rFonts w:ascii="Times New Roman" w:hAnsi="Times New Roman" w:cs="Times New Roman"/>
        </w:rPr>
      </w:pPr>
    </w:p>
    <w:p w:rsidR="007E44CD" w:rsidRDefault="007E44CD">
      <w:pPr>
        <w:pStyle w:val="Normal1"/>
        <w:spacing w:before="0" w:after="0"/>
        <w:jc w:val="center"/>
      </w:pPr>
      <w:r>
        <w:rPr>
          <w:rFonts w:ascii="Times New Roman" w:hAnsi="Times New Roman" w:cs="Times New Roman"/>
          <w:b/>
        </w:rPr>
        <w:t>Члан 5.</w:t>
      </w:r>
    </w:p>
    <w:p w:rsidR="007E44CD" w:rsidRDefault="007E44CD">
      <w:pPr>
        <w:pStyle w:val="Normal1"/>
        <w:spacing w:before="0" w:after="0"/>
        <w:jc w:val="center"/>
        <w:rPr>
          <w:rFonts w:ascii="Times New Roman" w:hAnsi="Times New Roman" w:cs="Times New Roman"/>
          <w:b/>
        </w:rPr>
      </w:pPr>
    </w:p>
    <w:p w:rsidR="007E44CD" w:rsidRDefault="007E44CD">
      <w:pPr>
        <w:spacing w:after="0" w:line="240" w:lineRule="auto"/>
        <w:jc w:val="both"/>
      </w:pPr>
      <w:r>
        <w:rPr>
          <w:rFonts w:ascii="Times New Roman" w:hAnsi="Times New Roman"/>
        </w:rPr>
        <w:t xml:space="preserve">            Сви појмови у овом Пословнику употребљени у граматичком мушком роду подразумевају мушки и женски природни род.</w:t>
      </w:r>
    </w:p>
    <w:p w:rsidR="007E44CD" w:rsidRDefault="007E44CD">
      <w:pPr>
        <w:pStyle w:val="Normal1"/>
        <w:spacing w:before="0" w:after="0"/>
        <w:jc w:val="both"/>
      </w:pPr>
      <w:r>
        <w:rPr>
          <w:rFonts w:ascii="Times New Roman" w:hAnsi="Times New Roman" w:cs="Times New Roman"/>
        </w:rPr>
        <w:t xml:space="preserve">            Именице које означавају службене позиције, положаје и функције у Општини Кучево (у даљем тексту: Општина), користе се у облику који изражава пол лица које је њихов носилац.</w:t>
      </w:r>
    </w:p>
    <w:p w:rsidR="007E44CD" w:rsidRDefault="007E44CD">
      <w:pPr>
        <w:pStyle w:val="Normal1"/>
        <w:spacing w:before="0" w:after="0"/>
        <w:jc w:val="both"/>
        <w:rPr>
          <w:rFonts w:ascii="Times New Roman" w:hAnsi="Times New Roman" w:cs="Times New Roman"/>
        </w:rPr>
      </w:pPr>
    </w:p>
    <w:p w:rsidR="007E44CD" w:rsidRDefault="007E44CD">
      <w:pPr>
        <w:pStyle w:val="Normal1"/>
        <w:numPr>
          <w:ilvl w:val="0"/>
          <w:numId w:val="2"/>
        </w:numPr>
        <w:spacing w:before="0" w:after="0"/>
        <w:jc w:val="both"/>
      </w:pPr>
      <w:r>
        <w:rPr>
          <w:rFonts w:ascii="Times New Roman" w:hAnsi="Times New Roman" w:cs="Times New Roman"/>
          <w:b/>
        </w:rPr>
        <w:t>Печат Скупштине</w:t>
      </w:r>
    </w:p>
    <w:p w:rsidR="007E44CD" w:rsidRDefault="007E44CD">
      <w:pPr>
        <w:pStyle w:val="Normal1"/>
        <w:spacing w:before="0" w:after="0"/>
        <w:jc w:val="center"/>
      </w:pPr>
      <w:r>
        <w:rPr>
          <w:rFonts w:ascii="Times New Roman" w:hAnsi="Times New Roman" w:cs="Times New Roman"/>
          <w:b/>
        </w:rPr>
        <w:t>Члан 6.</w:t>
      </w:r>
    </w:p>
    <w:p w:rsidR="007E44CD" w:rsidRDefault="007E44CD">
      <w:pPr>
        <w:pStyle w:val="Normal1"/>
        <w:spacing w:before="0" w:after="0"/>
        <w:jc w:val="center"/>
        <w:rPr>
          <w:rFonts w:ascii="Times New Roman" w:hAnsi="Times New Roman" w:cs="Times New Roman"/>
          <w:b/>
        </w:rPr>
      </w:pPr>
    </w:p>
    <w:p w:rsidR="007E44CD" w:rsidRDefault="007E44CD">
      <w:pPr>
        <w:pStyle w:val="Normal1"/>
        <w:spacing w:before="0" w:after="0"/>
        <w:jc w:val="both"/>
      </w:pPr>
      <w:r>
        <w:rPr>
          <w:rFonts w:ascii="Times New Roman" w:hAnsi="Times New Roman" w:cs="Times New Roman"/>
        </w:rPr>
        <w:t xml:space="preserve">            Печат Скупштине је округлог облика, пречника 30 мм, са грбом Републике Србије у средини.</w:t>
      </w:r>
    </w:p>
    <w:p w:rsidR="007E44CD" w:rsidRDefault="007E44CD">
      <w:pPr>
        <w:pStyle w:val="Normal1"/>
        <w:spacing w:before="0" w:after="0"/>
        <w:jc w:val="both"/>
      </w:pPr>
      <w:r>
        <w:rPr>
          <w:rFonts w:ascii="Times New Roman" w:hAnsi="Times New Roman" w:cs="Times New Roman"/>
        </w:rPr>
        <w:t xml:space="preserve">            Текст печата на српском језику, ћириличким писмом, исписан је у концентричним круговима око грба Републике Србије.</w:t>
      </w:r>
    </w:p>
    <w:p w:rsidR="007E44CD" w:rsidRDefault="007E44CD">
      <w:pPr>
        <w:pStyle w:val="Normal1"/>
        <w:spacing w:before="0" w:after="0"/>
        <w:jc w:val="both"/>
      </w:pPr>
      <w:r>
        <w:rPr>
          <w:rFonts w:ascii="Times New Roman" w:hAnsi="Times New Roman" w:cs="Times New Roman"/>
        </w:rPr>
        <w:t xml:space="preserve">            У првом, спољашњем кругу, исписан је назив ''Република Србија''.</w:t>
      </w:r>
    </w:p>
    <w:p w:rsidR="007E44CD" w:rsidRDefault="007E44CD">
      <w:pPr>
        <w:pStyle w:val="Normal1"/>
        <w:spacing w:before="0" w:after="0"/>
        <w:jc w:val="both"/>
      </w:pPr>
      <w:r>
        <w:rPr>
          <w:rFonts w:ascii="Times New Roman" w:hAnsi="Times New Roman" w:cs="Times New Roman"/>
        </w:rPr>
        <w:t xml:space="preserve">            У следећем, унутрашњем кругу, исписан је текст: ''Скупштина општине Кучево''.</w:t>
      </w:r>
    </w:p>
    <w:p w:rsidR="007E44CD" w:rsidRDefault="007E44CD">
      <w:pPr>
        <w:pStyle w:val="Normal1"/>
        <w:spacing w:before="0" w:after="0"/>
        <w:jc w:val="both"/>
      </w:pPr>
      <w:r>
        <w:rPr>
          <w:rFonts w:ascii="Times New Roman" w:hAnsi="Times New Roman" w:cs="Times New Roman"/>
        </w:rPr>
        <w:t xml:space="preserve">            У дну печата исписано је седиште - Кучево.</w:t>
      </w:r>
    </w:p>
    <w:p w:rsidR="007E44CD" w:rsidRDefault="007E44CD">
      <w:pPr>
        <w:pStyle w:val="Normal1"/>
        <w:spacing w:before="0" w:after="0"/>
        <w:ind w:firstLine="720"/>
        <w:jc w:val="both"/>
      </w:pPr>
      <w:r>
        <w:rPr>
          <w:rFonts w:ascii="Times New Roman" w:hAnsi="Times New Roman" w:cs="Times New Roman"/>
        </w:rPr>
        <w:t xml:space="preserve"> Печат Скупштине поверава се на чување секретару Скупштине.</w:t>
      </w:r>
    </w:p>
    <w:p w:rsidR="007E44CD" w:rsidRDefault="007E44CD" w:rsidP="00714D06">
      <w:pPr>
        <w:pStyle w:val="Normal1"/>
        <w:spacing w:before="0" w:after="0"/>
        <w:jc w:val="both"/>
      </w:pPr>
      <w:bookmarkStart w:id="4" w:name="str_2"/>
      <w:bookmarkEnd w:id="4"/>
      <w:r>
        <w:rPr>
          <w:rFonts w:ascii="Times New Roman" w:hAnsi="Times New Roman" w:cs="Times New Roman"/>
          <w:b/>
        </w:rPr>
        <w:lastRenderedPageBreak/>
        <w:t xml:space="preserve">II КОНСТИТУИСАЊЕ СКУПШТИНЕ </w:t>
      </w:r>
    </w:p>
    <w:p w:rsidR="007E44CD" w:rsidRDefault="007E44CD">
      <w:pPr>
        <w:pStyle w:val="wyq060---pododeljak"/>
        <w:jc w:val="left"/>
        <w:rPr>
          <w:rFonts w:ascii="Times New Roman" w:hAnsi="Times New Roman" w:cs="Times New Roman"/>
          <w:b/>
          <w:sz w:val="22"/>
          <w:szCs w:val="22"/>
        </w:rPr>
      </w:pPr>
    </w:p>
    <w:p w:rsidR="007E44CD" w:rsidRDefault="007E44CD">
      <w:pPr>
        <w:pStyle w:val="wyq100---naslov-grupe-clanova-kurziv"/>
        <w:numPr>
          <w:ilvl w:val="0"/>
          <w:numId w:val="3"/>
        </w:numPr>
        <w:spacing w:before="0" w:after="0"/>
        <w:jc w:val="both"/>
      </w:pPr>
      <w:bookmarkStart w:id="5" w:name="str_3"/>
      <w:bookmarkEnd w:id="5"/>
      <w:r>
        <w:rPr>
          <w:rFonts w:ascii="Times New Roman" w:hAnsi="Times New Roman" w:cs="Times New Roman"/>
          <w:i w:val="0"/>
          <w:sz w:val="22"/>
          <w:szCs w:val="22"/>
        </w:rPr>
        <w:t xml:space="preserve">Сазивање конститутивне седнице </w:t>
      </w:r>
    </w:p>
    <w:p w:rsidR="007E44CD" w:rsidRDefault="007E44CD">
      <w:pPr>
        <w:pStyle w:val="clan"/>
        <w:spacing w:before="0" w:after="0"/>
      </w:pPr>
      <w:bookmarkStart w:id="6" w:name="clan_5"/>
      <w:bookmarkEnd w:id="6"/>
      <w:r>
        <w:rPr>
          <w:rFonts w:ascii="Times New Roman" w:hAnsi="Times New Roman" w:cs="Times New Roman"/>
          <w:sz w:val="22"/>
          <w:szCs w:val="22"/>
        </w:rPr>
        <w:t>Члан 7.</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Конститутивну седницу </w:t>
      </w:r>
      <w:r>
        <w:rPr>
          <w:rFonts w:ascii="Times New Roman" w:hAnsi="Times New Roman" w:cs="Times New Roman"/>
        </w:rPr>
        <w:t>новог сазива Скупштине, после спроведених избора за одборнике Скупштине, сазива председник Скупштине из претходног сазива</w:t>
      </w:r>
      <w:r>
        <w:rPr>
          <w:rFonts w:ascii="Times New Roman" w:hAnsi="Times New Roman" w:cs="Times New Roman"/>
          <w:lang w:val="sr-Cyrl-CS"/>
        </w:rPr>
        <w:t>,</w:t>
      </w:r>
      <w:r>
        <w:rPr>
          <w:rFonts w:ascii="Times New Roman" w:hAnsi="Times New Roman" w:cs="Times New Roman"/>
        </w:rPr>
        <w:t xml:space="preserve"> у року од 15 дана од дана објављивања коначних резултата избора.</w:t>
      </w:r>
    </w:p>
    <w:p w:rsidR="007E44CD" w:rsidRDefault="007E44CD">
      <w:pPr>
        <w:spacing w:after="0" w:line="240" w:lineRule="auto"/>
        <w:jc w:val="both"/>
      </w:pPr>
      <w:r>
        <w:rPr>
          <w:rFonts w:ascii="Times New Roman" w:hAnsi="Times New Roman"/>
          <w:color w:val="000000"/>
        </w:rPr>
        <w:t xml:space="preserve">            Ако је председник Скупштине из претходног сазива одсутан, спречен или не жели да сазове конститутивну седницу у року из става 1. овог члана, то може учинити најстарији одборник из претходног сазива који то прихвати, који је овлашћен да сазове конститутивну седницу у року од 15 дана од истека рока из става 1. овог члана.</w:t>
      </w:r>
    </w:p>
    <w:p w:rsidR="007E44CD" w:rsidRDefault="007E44CD">
      <w:pPr>
        <w:spacing w:after="0" w:line="240" w:lineRule="auto"/>
        <w:jc w:val="both"/>
      </w:pPr>
      <w:r>
        <w:rPr>
          <w:rFonts w:ascii="Times New Roman" w:hAnsi="Times New Roman"/>
          <w:color w:val="000000"/>
        </w:rPr>
        <w:t xml:space="preserve">            Уз позив за конститутивну седницу о</w:t>
      </w:r>
      <w:r>
        <w:rPr>
          <w:rFonts w:ascii="Times New Roman" w:eastAsia="Times New Roman" w:hAnsi="Times New Roman"/>
        </w:rPr>
        <w:t xml:space="preserve">рганизациона јединица Општинске управе </w:t>
      </w:r>
      <w:r>
        <w:rPr>
          <w:rFonts w:ascii="Times New Roman" w:hAnsi="Times New Roman"/>
          <w:color w:val="000000"/>
        </w:rPr>
        <w:t>н</w:t>
      </w:r>
      <w:r>
        <w:rPr>
          <w:rFonts w:ascii="Times New Roman" w:eastAsia="Times New Roman" w:hAnsi="Times New Roman"/>
        </w:rPr>
        <w:t>адлежна</w:t>
      </w:r>
      <w:r>
        <w:rPr>
          <w:rFonts w:ascii="Times New Roman" w:hAnsi="Times New Roman"/>
          <w:color w:val="000000"/>
        </w:rPr>
        <w:t xml:space="preserve"> за скупштинске послове сваком кандидату за одборника обавезно доставља Статут, Пословник, </w:t>
      </w:r>
      <w:r>
        <w:rPr>
          <w:rFonts w:ascii="Times New Roman" w:hAnsi="Times New Roman"/>
        </w:rPr>
        <w:t>Извештај Изборне комисије општине (у даљем тексту: Изборна комисија) о спроведеним изборима и Етички кодекс понашања функционера локалне самоуправе у Србији (у даљем тексту: Етички кодекс)</w:t>
      </w:r>
      <w:r>
        <w:rPr>
          <w:rFonts w:ascii="Times New Roman" w:hAnsi="Times New Roman"/>
          <w:color w:val="000000"/>
        </w:rPr>
        <w:t xml:space="preserve">. </w:t>
      </w:r>
    </w:p>
    <w:p w:rsidR="007E44CD" w:rsidRDefault="007E44CD">
      <w:pPr>
        <w:spacing w:after="0" w:line="240" w:lineRule="auto"/>
        <w:jc w:val="both"/>
        <w:rPr>
          <w:rFonts w:ascii="Times New Roman" w:hAnsi="Times New Roman"/>
          <w:color w:val="000000"/>
        </w:rPr>
      </w:pPr>
    </w:p>
    <w:p w:rsidR="007E44CD" w:rsidRPr="00714D06" w:rsidRDefault="007E44CD">
      <w:pPr>
        <w:pStyle w:val="wyq100---naslov-grupe-clanova-kurziv"/>
        <w:numPr>
          <w:ilvl w:val="0"/>
          <w:numId w:val="3"/>
        </w:numPr>
        <w:spacing w:before="0" w:after="0"/>
        <w:jc w:val="both"/>
      </w:pPr>
      <w:r>
        <w:rPr>
          <w:rFonts w:ascii="Times New Roman" w:hAnsi="Times New Roman" w:cs="Times New Roman"/>
          <w:i w:val="0"/>
          <w:sz w:val="22"/>
          <w:szCs w:val="22"/>
        </w:rPr>
        <w:t xml:space="preserve">Председавање конститутивном седницом </w:t>
      </w:r>
    </w:p>
    <w:p w:rsidR="007E44CD" w:rsidRDefault="007E44CD">
      <w:pPr>
        <w:pStyle w:val="clan"/>
        <w:spacing w:before="0" w:after="0"/>
      </w:pPr>
      <w:bookmarkStart w:id="7" w:name="clan_6"/>
      <w:bookmarkEnd w:id="7"/>
      <w:r>
        <w:rPr>
          <w:rFonts w:ascii="Times New Roman" w:hAnsi="Times New Roman" w:cs="Times New Roman"/>
          <w:sz w:val="22"/>
          <w:szCs w:val="22"/>
        </w:rPr>
        <w:t>Члан 8.</w:t>
      </w:r>
    </w:p>
    <w:p w:rsidR="007E44CD" w:rsidRDefault="007E44CD">
      <w:pPr>
        <w:pStyle w:val="clan"/>
        <w:spacing w:before="0" w:after="0"/>
        <w:rPr>
          <w:rFonts w:ascii="Times New Roman" w:hAnsi="Times New Roman" w:cs="Times New Roman"/>
          <w:sz w:val="22"/>
          <w:szCs w:val="22"/>
        </w:rPr>
      </w:pPr>
    </w:p>
    <w:p w:rsidR="007E44CD" w:rsidRDefault="007E44CD">
      <w:pPr>
        <w:spacing w:after="0" w:line="240" w:lineRule="auto"/>
        <w:jc w:val="both"/>
      </w:pPr>
      <w:r>
        <w:rPr>
          <w:rFonts w:ascii="Times New Roman" w:hAnsi="Times New Roman"/>
          <w:lang w:val="sr-Cyrl-CS"/>
        </w:rPr>
        <w:t xml:space="preserve">            </w:t>
      </w:r>
      <w:r>
        <w:rPr>
          <w:rFonts w:ascii="Times New Roman" w:hAnsi="Times New Roman"/>
          <w:color w:val="000000"/>
        </w:rPr>
        <w:t>Конститутивном седницом, до избора председника Скупштине, председава најстарији кандидат за одвборника који је присутан на седници и који се прихвата те дужности (у даљем тексту: председавајући), а у раду му помажу секретар Скупштине из претходног сазива и најмлађи кандидат за одборника који је присутан на седници и који се прихвати те дужности.</w:t>
      </w:r>
    </w:p>
    <w:p w:rsidR="007E44CD" w:rsidRDefault="007E44CD">
      <w:pPr>
        <w:spacing w:after="0" w:line="240" w:lineRule="auto"/>
        <w:jc w:val="both"/>
      </w:pPr>
      <w:r>
        <w:rPr>
          <w:rFonts w:ascii="Times New Roman" w:hAnsi="Times New Roman"/>
          <w:color w:val="000000"/>
        </w:rPr>
        <w:t xml:space="preserve">            Пре почетка седнице, </w:t>
      </w:r>
      <w:r>
        <w:rPr>
          <w:rFonts w:ascii="Times New Roman" w:eastAsia="Times New Roman" w:hAnsi="Times New Roman"/>
        </w:rPr>
        <w:t>организациона јединица Општинске управе надлежна</w:t>
      </w:r>
      <w:r>
        <w:rPr>
          <w:rFonts w:ascii="Times New Roman" w:hAnsi="Times New Roman"/>
          <w:color w:val="000000"/>
        </w:rPr>
        <w:t xml:space="preserve"> за скупштинске послове утврђује укупан број присутних и обавештава председавајућег да ли је присутан потребан број кандидата за одборнике за рад и одлучивање.</w:t>
      </w:r>
    </w:p>
    <w:p w:rsidR="007E44CD" w:rsidRDefault="007E44CD">
      <w:pPr>
        <w:spacing w:after="0" w:line="240" w:lineRule="auto"/>
        <w:jc w:val="both"/>
      </w:pPr>
      <w:r>
        <w:rPr>
          <w:rFonts w:ascii="Times New Roman" w:hAnsi="Times New Roman"/>
          <w:color w:val="000000"/>
        </w:rPr>
        <w:t xml:space="preserve">            Одредбе овог Пословника које се односе на овлашћења председника Скупштине, сходно се примењују и на овлашћења председавајућег конститутивне седнице.</w:t>
      </w:r>
    </w:p>
    <w:p w:rsidR="007E44CD" w:rsidRDefault="007E44CD">
      <w:pPr>
        <w:spacing w:after="0" w:line="240" w:lineRule="auto"/>
        <w:jc w:val="both"/>
        <w:rPr>
          <w:rFonts w:ascii="Times New Roman" w:hAnsi="Times New Roman"/>
          <w:color w:val="000000"/>
        </w:rPr>
      </w:pPr>
    </w:p>
    <w:p w:rsidR="007E44CD" w:rsidRDefault="007E44CD">
      <w:pPr>
        <w:pStyle w:val="wyq100---naslov-grupe-clanova-kurziv"/>
        <w:numPr>
          <w:ilvl w:val="0"/>
          <w:numId w:val="3"/>
        </w:numPr>
        <w:spacing w:before="0" w:after="0"/>
        <w:jc w:val="both"/>
      </w:pPr>
      <w:r>
        <w:rPr>
          <w:rFonts w:ascii="Times New Roman" w:hAnsi="Times New Roman" w:cs="Times New Roman"/>
          <w:i w:val="0"/>
          <w:sz w:val="22"/>
          <w:szCs w:val="22"/>
        </w:rPr>
        <w:t>Дневни ред седнице</w:t>
      </w:r>
    </w:p>
    <w:p w:rsidR="007E44CD" w:rsidRDefault="007E44CD">
      <w:pPr>
        <w:pStyle w:val="clan"/>
        <w:spacing w:before="0" w:after="0"/>
      </w:pPr>
      <w:bookmarkStart w:id="8" w:name="clan_7"/>
      <w:bookmarkEnd w:id="8"/>
      <w:r>
        <w:rPr>
          <w:rFonts w:ascii="Times New Roman" w:hAnsi="Times New Roman" w:cs="Times New Roman"/>
          <w:sz w:val="22"/>
          <w:szCs w:val="22"/>
        </w:rPr>
        <w:t>Члан 9.</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На конститутивној седници Скупштине врши се потврђивање мандата одборника, избор председника и постављење секретара Скупштине. </w:t>
      </w:r>
    </w:p>
    <w:p w:rsidR="007E44CD" w:rsidRDefault="007E44CD">
      <w:pPr>
        <w:pStyle w:val="Normal1"/>
        <w:spacing w:before="0" w:after="0"/>
        <w:jc w:val="both"/>
      </w:pPr>
      <w:r>
        <w:rPr>
          <w:rFonts w:ascii="Times New Roman" w:hAnsi="Times New Roman" w:cs="Times New Roman"/>
        </w:rPr>
        <w:t xml:space="preserve">            Осим обавезних тачака дневног реда из става 1. овог Пословника, конститутивна седница Скупштине може имати следеће тачке дневног реда:</w:t>
      </w:r>
    </w:p>
    <w:p w:rsidR="007E44CD" w:rsidRDefault="007E44CD">
      <w:pPr>
        <w:pStyle w:val="Normal1"/>
        <w:numPr>
          <w:ilvl w:val="0"/>
          <w:numId w:val="4"/>
        </w:numPr>
        <w:spacing w:before="0" w:after="0"/>
        <w:jc w:val="both"/>
      </w:pPr>
      <w:r>
        <w:rPr>
          <w:rFonts w:ascii="Times New Roman" w:hAnsi="Times New Roman" w:cs="Times New Roman"/>
        </w:rPr>
        <w:t>избор заменика председника Скупштине;</w:t>
      </w:r>
    </w:p>
    <w:p w:rsidR="007E44CD" w:rsidRDefault="007E44CD">
      <w:pPr>
        <w:pStyle w:val="Normal1"/>
        <w:numPr>
          <w:ilvl w:val="0"/>
          <w:numId w:val="4"/>
        </w:numPr>
        <w:spacing w:before="0" w:after="0"/>
        <w:jc w:val="both"/>
      </w:pPr>
      <w:r>
        <w:rPr>
          <w:rFonts w:ascii="Times New Roman" w:hAnsi="Times New Roman" w:cs="Times New Roman"/>
        </w:rPr>
        <w:t>избор извршних органа општине;</w:t>
      </w:r>
    </w:p>
    <w:p w:rsidR="007E44CD" w:rsidRPr="00F438D8" w:rsidRDefault="007E44CD">
      <w:pPr>
        <w:pStyle w:val="Normal1"/>
        <w:numPr>
          <w:ilvl w:val="0"/>
          <w:numId w:val="4"/>
        </w:numPr>
        <w:spacing w:before="0" w:after="0"/>
        <w:jc w:val="both"/>
      </w:pPr>
      <w:r w:rsidRPr="00F438D8">
        <w:rPr>
          <w:rFonts w:ascii="Times New Roman" w:hAnsi="Times New Roman" w:cs="Times New Roman"/>
        </w:rPr>
        <w:t>избор чланова Одбора за административно-мандатна питања.</w:t>
      </w:r>
    </w:p>
    <w:p w:rsidR="007E44CD" w:rsidRDefault="007E44CD">
      <w:pPr>
        <w:pStyle w:val="Normal1"/>
        <w:spacing w:before="0" w:after="0"/>
        <w:jc w:val="both"/>
        <w:rPr>
          <w:rFonts w:ascii="Times New Roman" w:hAnsi="Times New Roman" w:cs="Times New Roman"/>
        </w:rPr>
      </w:pPr>
      <w:r>
        <w:rPr>
          <w:rFonts w:ascii="Times New Roman" w:hAnsi="Times New Roman" w:cs="Times New Roman"/>
          <w:lang w:val="sr-Cyrl-CS"/>
        </w:rPr>
        <w:t xml:space="preserve">            </w:t>
      </w:r>
      <w:r>
        <w:rPr>
          <w:rFonts w:ascii="Times New Roman" w:hAnsi="Times New Roman" w:cs="Times New Roman"/>
        </w:rPr>
        <w:t>Скупштина се сматра конституисаном избором председника Скупштине и постављењем секретара Скупштине.</w:t>
      </w:r>
      <w:bookmarkStart w:id="9" w:name="str_4"/>
      <w:bookmarkEnd w:id="9"/>
    </w:p>
    <w:p w:rsidR="00714D06" w:rsidRPr="00714D06" w:rsidRDefault="00714D06">
      <w:pPr>
        <w:pStyle w:val="Normal1"/>
        <w:spacing w:before="0" w:after="0"/>
        <w:jc w:val="both"/>
      </w:pPr>
    </w:p>
    <w:p w:rsidR="007E44CD" w:rsidRDefault="007E44CD">
      <w:pPr>
        <w:pStyle w:val="wyq100---naslov-grupe-clanova-kurziv"/>
        <w:numPr>
          <w:ilvl w:val="0"/>
          <w:numId w:val="3"/>
        </w:numPr>
        <w:spacing w:before="0" w:after="0"/>
        <w:jc w:val="both"/>
      </w:pPr>
      <w:r>
        <w:rPr>
          <w:rFonts w:ascii="Times New Roman" w:hAnsi="Times New Roman" w:cs="Times New Roman"/>
          <w:i w:val="0"/>
          <w:sz w:val="22"/>
          <w:szCs w:val="22"/>
        </w:rPr>
        <w:t>Потврђивање мандата одборника</w:t>
      </w:r>
    </w:p>
    <w:p w:rsidR="007E44CD" w:rsidRDefault="007E44CD">
      <w:pPr>
        <w:pStyle w:val="clan"/>
        <w:spacing w:before="0" w:after="0"/>
      </w:pPr>
      <w:bookmarkStart w:id="10" w:name="clan_8"/>
      <w:bookmarkEnd w:id="10"/>
      <w:r>
        <w:rPr>
          <w:rFonts w:ascii="Times New Roman" w:hAnsi="Times New Roman" w:cs="Times New Roman"/>
          <w:sz w:val="22"/>
          <w:szCs w:val="22"/>
        </w:rPr>
        <w:t>Члан 10.</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Мандат одборника почиње да тече даном потврђивања мандата и траје 4 године, односно до престанка мандата одборника тог сазива Скупштине. </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О потврђивању мандата одборника одлучује Скупштина на конститутивној седници. </w:t>
      </w:r>
    </w:p>
    <w:p w:rsidR="007E44CD" w:rsidRDefault="007E44CD">
      <w:pPr>
        <w:pStyle w:val="Normal1"/>
        <w:spacing w:before="0" w:after="0"/>
        <w:jc w:val="both"/>
      </w:pPr>
      <w:r>
        <w:rPr>
          <w:rFonts w:ascii="Times New Roman" w:hAnsi="Times New Roman" w:cs="Times New Roman"/>
        </w:rPr>
        <w:t xml:space="preserve">            Потврђивање мандата одборника врши се на основу уверења о избору за одборника и извештаја </w:t>
      </w:r>
      <w:r>
        <w:rPr>
          <w:rFonts w:ascii="Times New Roman" w:hAnsi="Times New Roman" w:cs="Times New Roman"/>
          <w:lang w:val="sr-Cyrl-CS"/>
        </w:rPr>
        <w:t>И</w:t>
      </w:r>
      <w:r>
        <w:rPr>
          <w:rFonts w:ascii="Times New Roman" w:hAnsi="Times New Roman" w:cs="Times New Roman"/>
        </w:rPr>
        <w:t>зборне комисије о спроведеним изборима за одборнике.</w:t>
      </w:r>
    </w:p>
    <w:p w:rsidR="007E44CD" w:rsidRDefault="007E44CD">
      <w:pPr>
        <w:pStyle w:val="Normal1"/>
        <w:spacing w:before="0" w:after="0"/>
        <w:jc w:val="both"/>
      </w:pPr>
      <w:r>
        <w:rPr>
          <w:rFonts w:ascii="Times New Roman" w:hAnsi="Times New Roman" w:cs="Times New Roman"/>
          <w:b/>
        </w:rPr>
        <w:tab/>
        <w:t xml:space="preserve"> </w:t>
      </w:r>
      <w:r>
        <w:rPr>
          <w:rFonts w:ascii="Times New Roman" w:hAnsi="Times New Roman" w:cs="Times New Roman"/>
        </w:rPr>
        <w:t>Потврђивањем мандата новоизабраних одборника престају функције председника и заменика председника Скупштине из претходног сазива.</w:t>
      </w:r>
    </w:p>
    <w:p w:rsidR="007E44CD" w:rsidRDefault="007E44CD">
      <w:pPr>
        <w:pStyle w:val="Normal1"/>
        <w:spacing w:before="0" w:after="0"/>
        <w:jc w:val="both"/>
        <w:rPr>
          <w:rFonts w:ascii="Times New Roman" w:hAnsi="Times New Roman" w:cs="Times New Roman"/>
        </w:rPr>
      </w:pPr>
    </w:p>
    <w:p w:rsidR="00714D06" w:rsidRDefault="00714D06">
      <w:pPr>
        <w:pStyle w:val="Normal1"/>
        <w:spacing w:before="0" w:after="0"/>
        <w:jc w:val="both"/>
        <w:rPr>
          <w:rFonts w:ascii="Times New Roman" w:hAnsi="Times New Roman" w:cs="Times New Roman"/>
        </w:rPr>
      </w:pPr>
    </w:p>
    <w:p w:rsidR="007E44CD" w:rsidRDefault="007E44CD">
      <w:pPr>
        <w:pStyle w:val="Normal1"/>
        <w:numPr>
          <w:ilvl w:val="0"/>
          <w:numId w:val="3"/>
        </w:numPr>
        <w:spacing w:before="0" w:after="0"/>
        <w:jc w:val="both"/>
      </w:pPr>
      <w:r>
        <w:rPr>
          <w:rFonts w:ascii="Times New Roman" w:hAnsi="Times New Roman" w:cs="Times New Roman"/>
          <w:b/>
        </w:rPr>
        <w:lastRenderedPageBreak/>
        <w:t>Верификациони одбор</w:t>
      </w:r>
    </w:p>
    <w:p w:rsidR="007E44CD" w:rsidRDefault="007E44CD">
      <w:pPr>
        <w:pStyle w:val="clan"/>
        <w:spacing w:before="0" w:after="0"/>
      </w:pPr>
      <w:r>
        <w:rPr>
          <w:rFonts w:ascii="Times New Roman" w:hAnsi="Times New Roman" w:cs="Times New Roman"/>
          <w:sz w:val="22"/>
          <w:szCs w:val="22"/>
        </w:rPr>
        <w:t>Члан 11.</w:t>
      </w:r>
    </w:p>
    <w:p w:rsidR="007E44CD" w:rsidRDefault="007E44CD">
      <w:pPr>
        <w:pStyle w:val="Normal1"/>
        <w:spacing w:before="0" w:after="0"/>
        <w:ind w:firstLine="720"/>
      </w:pPr>
      <w:r>
        <w:rPr>
          <w:rFonts w:ascii="Times New Roman" w:hAnsi="Times New Roman"/>
          <w:lang w:val="sr-Cyrl-CS"/>
        </w:rPr>
        <w:t>Скупштина општине, на предлог председавајућег, већином гласова присутних одборника, образује Верификациони одбор од три члана који чине, по један одборник из политичких странака, коалиција политичких странака, политичких организација или група грађана, које су добиле највећи број одборничких места у Скупштини општине.</w:t>
      </w:r>
    </w:p>
    <w:p w:rsidR="007E44CD" w:rsidRDefault="007E44CD">
      <w:pPr>
        <w:pStyle w:val="Normal1"/>
        <w:spacing w:before="0" w:after="0"/>
      </w:pPr>
      <w:r>
        <w:rPr>
          <w:rFonts w:ascii="Times New Roman" w:hAnsi="Times New Roman"/>
          <w:lang w:val="sr-Cyrl-CS"/>
        </w:rPr>
        <w:tab/>
        <w:t>Верификационим одбором председава најстарији члан.</w:t>
      </w:r>
    </w:p>
    <w:p w:rsidR="007E44CD" w:rsidRDefault="007E44CD">
      <w:pPr>
        <w:pStyle w:val="Normal1"/>
        <w:spacing w:before="0" w:after="0"/>
      </w:pPr>
      <w:r>
        <w:rPr>
          <w:rFonts w:ascii="Times New Roman" w:hAnsi="Times New Roman"/>
          <w:lang w:val="sr-Cyrl-CS"/>
        </w:rPr>
        <w:tab/>
        <w:t>Потврђивање мандата одборника врши се на основу уверења о избору за одборника и извештаја Изборне комисије о спроведеним изборима.</w:t>
      </w:r>
    </w:p>
    <w:p w:rsidR="007E44CD" w:rsidRDefault="007E44CD">
      <w:pPr>
        <w:pStyle w:val="Normal1"/>
        <w:spacing w:before="0" w:after="0"/>
        <w:jc w:val="both"/>
        <w:rPr>
          <w:rFonts w:ascii="Times New Roman" w:hAnsi="Times New Roman" w:cs="Times New Roman"/>
        </w:rPr>
      </w:pPr>
    </w:p>
    <w:p w:rsidR="007E44CD" w:rsidRDefault="007E44CD">
      <w:pPr>
        <w:pStyle w:val="clan"/>
        <w:spacing w:before="0" w:after="0"/>
      </w:pPr>
      <w:r>
        <w:rPr>
          <w:rFonts w:ascii="Times New Roman" w:hAnsi="Times New Roman" w:cs="Times New Roman"/>
          <w:sz w:val="22"/>
          <w:szCs w:val="22"/>
        </w:rPr>
        <w:t>Члан 12.</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rPr>
        <w:t xml:space="preserve">            По именовању Верификационог одбора, председавајући одређује паузу у раду Скупштине најдуже </w:t>
      </w:r>
      <w:r>
        <w:rPr>
          <w:rFonts w:ascii="Times New Roman" w:hAnsi="Times New Roman" w:cs="Times New Roman"/>
          <w:bCs/>
        </w:rPr>
        <w:t>20</w:t>
      </w:r>
      <w:r>
        <w:rPr>
          <w:rFonts w:ascii="Times New Roman" w:hAnsi="Times New Roman" w:cs="Times New Roman"/>
        </w:rPr>
        <w:t xml:space="preserve"> минута, како би се састао Верификациони одбор. </w:t>
      </w:r>
    </w:p>
    <w:p w:rsidR="007E44CD" w:rsidRDefault="007E44CD">
      <w:pPr>
        <w:pStyle w:val="Normal1"/>
        <w:spacing w:before="0" w:after="0"/>
        <w:jc w:val="both"/>
      </w:pPr>
      <w:r>
        <w:rPr>
          <w:rFonts w:ascii="Times New Roman" w:hAnsi="Times New Roman" w:cs="Times New Roman"/>
          <w:lang w:val="sr-Cyrl-CS"/>
        </w:rPr>
        <w:t xml:space="preserve">            Н</w:t>
      </w:r>
      <w:r>
        <w:rPr>
          <w:rFonts w:ascii="Times New Roman" w:hAnsi="Times New Roman" w:cs="Times New Roman"/>
        </w:rPr>
        <w:t xml:space="preserve">а основу извештаја </w:t>
      </w:r>
      <w:r>
        <w:rPr>
          <w:rFonts w:ascii="Times New Roman" w:hAnsi="Times New Roman" w:cs="Times New Roman"/>
          <w:lang w:val="sr-Cyrl-CS"/>
        </w:rPr>
        <w:t>И</w:t>
      </w:r>
      <w:r>
        <w:rPr>
          <w:rFonts w:ascii="Times New Roman" w:hAnsi="Times New Roman" w:cs="Times New Roman"/>
        </w:rPr>
        <w:t xml:space="preserve">зборне комисије, Верификациони одбор утврђује да ли су подаци из уверења о избору сваког кандидата за одборника истоветни са подацима из извештаја </w:t>
      </w:r>
      <w:r>
        <w:rPr>
          <w:rFonts w:ascii="Times New Roman" w:hAnsi="Times New Roman" w:cs="Times New Roman"/>
          <w:lang w:val="sr-Cyrl-CS"/>
        </w:rPr>
        <w:t>И</w:t>
      </w:r>
      <w:r>
        <w:rPr>
          <w:rFonts w:ascii="Times New Roman" w:hAnsi="Times New Roman" w:cs="Times New Roman"/>
        </w:rPr>
        <w:t>зборне комисије, као и да ли је уверење издато од Изборне комисије, као надлежног органа, те о томе подноси писани извештај Скупштини који садржи предлог да ли треба потврдити мандате одборника.</w:t>
      </w:r>
    </w:p>
    <w:p w:rsidR="007E44CD" w:rsidRDefault="007E44CD">
      <w:pPr>
        <w:pStyle w:val="Normal1"/>
        <w:spacing w:before="0" w:after="0"/>
        <w:jc w:val="both"/>
      </w:pPr>
      <w:r>
        <w:rPr>
          <w:rFonts w:ascii="Times New Roman" w:hAnsi="Times New Roman" w:cs="Times New Roman"/>
        </w:rPr>
        <w:t xml:space="preserve">            Извештај и предлог из става 2. овог члана Верификациони одбор доноси већином гласова.</w:t>
      </w:r>
    </w:p>
    <w:p w:rsidR="007E44CD" w:rsidRDefault="007E44CD">
      <w:pPr>
        <w:pStyle w:val="Normal1"/>
        <w:spacing w:before="0" w:after="0"/>
        <w:jc w:val="both"/>
        <w:rPr>
          <w:rFonts w:ascii="Times New Roman" w:hAnsi="Times New Roman" w:cs="Times New Roman"/>
        </w:rPr>
      </w:pPr>
    </w:p>
    <w:p w:rsidR="007E44CD" w:rsidRDefault="007E44CD">
      <w:pPr>
        <w:pStyle w:val="clan"/>
        <w:spacing w:before="0" w:after="0"/>
      </w:pPr>
      <w:r>
        <w:rPr>
          <w:rFonts w:ascii="Times New Roman" w:hAnsi="Times New Roman" w:cs="Times New Roman"/>
          <w:sz w:val="22"/>
          <w:szCs w:val="22"/>
        </w:rPr>
        <w:t>Члан 13.</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rPr>
        <w:t xml:space="preserve">            Извештај Верификационог одбора садржи предлог:</w:t>
      </w:r>
    </w:p>
    <w:p w:rsidR="007E44CD" w:rsidRDefault="007E44CD">
      <w:pPr>
        <w:pStyle w:val="Normal1"/>
        <w:numPr>
          <w:ilvl w:val="0"/>
          <w:numId w:val="4"/>
        </w:numPr>
        <w:spacing w:before="0" w:after="0"/>
        <w:jc w:val="both"/>
      </w:pPr>
      <w:r>
        <w:rPr>
          <w:rFonts w:ascii="Times New Roman" w:hAnsi="Times New Roman" w:cs="Times New Roman"/>
        </w:rPr>
        <w:t>за потврђивање мандата одборника;</w:t>
      </w:r>
    </w:p>
    <w:p w:rsidR="007E44CD" w:rsidRDefault="007E44CD">
      <w:pPr>
        <w:pStyle w:val="Normal1"/>
        <w:numPr>
          <w:ilvl w:val="0"/>
          <w:numId w:val="4"/>
        </w:numPr>
        <w:spacing w:before="0" w:after="0"/>
        <w:jc w:val="both"/>
      </w:pPr>
      <w:r>
        <w:rPr>
          <w:rFonts w:ascii="Times New Roman" w:hAnsi="Times New Roman" w:cs="Times New Roman"/>
        </w:rPr>
        <w:t>да се не потврде мандати појединих кандидата за одборника, са образложењем (у случају смрти кандидата за одборника или наступања другог разлога за недодељивање мандата новом одборнику);</w:t>
      </w:r>
    </w:p>
    <w:p w:rsidR="007E44CD" w:rsidRDefault="007E44CD">
      <w:pPr>
        <w:pStyle w:val="Normal1"/>
        <w:numPr>
          <w:ilvl w:val="0"/>
          <w:numId w:val="4"/>
        </w:numPr>
        <w:spacing w:before="0" w:after="0"/>
        <w:jc w:val="both"/>
      </w:pPr>
      <w:r>
        <w:rPr>
          <w:rFonts w:ascii="Times New Roman" w:hAnsi="Times New Roman" w:cs="Times New Roman"/>
        </w:rPr>
        <w:t>да се одложи потврђивање мандата појединих кандидата за одборника (у случају неслагања, односно неистоветности података из уверења о избору и извештаја Изборне комисије или издавања уверења о избору од стране неовлашћеног органа).</w:t>
      </w:r>
    </w:p>
    <w:p w:rsidR="007E44CD" w:rsidRDefault="007E44CD">
      <w:pPr>
        <w:pStyle w:val="Normal1"/>
        <w:spacing w:before="0" w:after="0"/>
        <w:ind w:left="720"/>
        <w:jc w:val="both"/>
        <w:rPr>
          <w:rFonts w:ascii="Times New Roman" w:hAnsi="Times New Roman" w:cs="Times New Roman"/>
        </w:rPr>
      </w:pPr>
    </w:p>
    <w:p w:rsidR="007E44CD" w:rsidRDefault="007E44CD">
      <w:pPr>
        <w:pStyle w:val="clan"/>
        <w:spacing w:before="0" w:after="0"/>
      </w:pPr>
      <w:r>
        <w:rPr>
          <w:rFonts w:ascii="Times New Roman" w:hAnsi="Times New Roman" w:cs="Times New Roman"/>
          <w:sz w:val="22"/>
          <w:szCs w:val="22"/>
        </w:rPr>
        <w:t>Члан 14.</w:t>
      </w:r>
    </w:p>
    <w:p w:rsidR="007E44CD" w:rsidRDefault="007E44CD">
      <w:pPr>
        <w:pStyle w:val="clan"/>
        <w:spacing w:before="0" w:after="0"/>
        <w:rPr>
          <w:rFonts w:ascii="Times New Roman" w:hAnsi="Times New Roman" w:cs="Times New Roman"/>
          <w:sz w:val="22"/>
          <w:szCs w:val="22"/>
        </w:rPr>
      </w:pPr>
    </w:p>
    <w:p w:rsidR="007E44CD" w:rsidRDefault="007E44CD">
      <w:pPr>
        <w:pStyle w:val="clan"/>
        <w:spacing w:before="0" w:after="0"/>
        <w:jc w:val="both"/>
      </w:pPr>
      <w:r>
        <w:rPr>
          <w:rFonts w:ascii="Times New Roman" w:hAnsi="Times New Roman" w:cs="Times New Roman"/>
          <w:b w:val="0"/>
          <w:sz w:val="22"/>
          <w:szCs w:val="22"/>
        </w:rPr>
        <w:t xml:space="preserve">            Председавајући Верификационог одбора подноси Скупштини извештај.</w:t>
      </w:r>
    </w:p>
    <w:p w:rsidR="007E44CD" w:rsidRDefault="007E44CD">
      <w:pPr>
        <w:pStyle w:val="Normal1"/>
        <w:spacing w:before="0" w:after="0"/>
        <w:ind w:left="720"/>
        <w:jc w:val="both"/>
      </w:pPr>
      <w:r>
        <w:rPr>
          <w:rFonts w:ascii="Times New Roman" w:hAnsi="Times New Roman" w:cs="Times New Roman"/>
        </w:rPr>
        <w:t xml:space="preserve"> О извештају Верификационог одбора Скупштина расправља у целини.</w:t>
      </w:r>
    </w:p>
    <w:p w:rsidR="007E44CD" w:rsidRDefault="007E44CD">
      <w:pPr>
        <w:pStyle w:val="Normal1"/>
        <w:spacing w:before="0" w:after="0"/>
        <w:jc w:val="both"/>
      </w:pPr>
      <w:r>
        <w:rPr>
          <w:rFonts w:ascii="Times New Roman" w:hAnsi="Times New Roman" w:cs="Times New Roman"/>
        </w:rPr>
        <w:t xml:space="preserve">            После завршене расправе, уколико Верификациони одбор не оспори ни један мандат, о његовом извештају Скупштина одлучује у целини, јавним гласањем.</w:t>
      </w:r>
    </w:p>
    <w:p w:rsidR="007E44CD" w:rsidRDefault="007E44CD">
      <w:pPr>
        <w:pStyle w:val="Normal1"/>
        <w:spacing w:before="0" w:after="0"/>
        <w:jc w:val="both"/>
      </w:pPr>
      <w:r>
        <w:rPr>
          <w:rFonts w:ascii="Times New Roman" w:hAnsi="Times New Roman" w:cs="Times New Roman"/>
        </w:rPr>
        <w:t xml:space="preserve">            Ако Верификациони одбор у свом извештају, односно поједини кандидат за одборника на самој седници, предложи да се потврђивање мандата поједином кандидату за одборника одложи или да му се мандат не потврди, Скупштина о томе посебно гласа.</w:t>
      </w:r>
    </w:p>
    <w:p w:rsidR="007E44CD" w:rsidRDefault="007E44CD">
      <w:pPr>
        <w:pStyle w:val="Normal1"/>
        <w:spacing w:before="0" w:after="0"/>
        <w:jc w:val="both"/>
      </w:pPr>
      <w:r>
        <w:rPr>
          <w:rFonts w:ascii="Times New Roman" w:hAnsi="Times New Roman" w:cs="Times New Roman"/>
        </w:rPr>
        <w:t xml:space="preserve">            </w:t>
      </w:r>
    </w:p>
    <w:p w:rsidR="003F2058" w:rsidRDefault="003F2058">
      <w:pPr>
        <w:pStyle w:val="clan"/>
        <w:spacing w:before="0" w:after="0"/>
        <w:rPr>
          <w:rFonts w:ascii="Times New Roman" w:hAnsi="Times New Roman" w:cs="Times New Roman"/>
          <w:sz w:val="22"/>
          <w:szCs w:val="22"/>
        </w:rPr>
      </w:pPr>
    </w:p>
    <w:p w:rsidR="007E44CD" w:rsidRDefault="007E44CD">
      <w:pPr>
        <w:pStyle w:val="clan"/>
        <w:spacing w:before="0" w:after="0"/>
      </w:pPr>
      <w:r>
        <w:rPr>
          <w:rFonts w:ascii="Times New Roman" w:hAnsi="Times New Roman" w:cs="Times New Roman"/>
          <w:sz w:val="22"/>
          <w:szCs w:val="22"/>
        </w:rPr>
        <w:t>Чл</w:t>
      </w:r>
      <w:r>
        <w:rPr>
          <w:rFonts w:ascii="Times New Roman" w:hAnsi="Times New Roman" w:cs="Times New Roman"/>
          <w:b w:val="0"/>
          <w:sz w:val="22"/>
          <w:szCs w:val="22"/>
        </w:rPr>
        <w:t>а</w:t>
      </w:r>
      <w:r>
        <w:rPr>
          <w:rFonts w:ascii="Times New Roman" w:hAnsi="Times New Roman" w:cs="Times New Roman"/>
          <w:sz w:val="22"/>
          <w:szCs w:val="22"/>
        </w:rPr>
        <w:t>н 15.</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О потврђивању мандата одборника, на основу извештаја Верификационог одбора, Скупштина одлучује јавним гласањем. </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У гласању могу учествовати кандидати за одборнике којима су мандати додељени у складу са Законом о локалним изборима и који имају уверење Изборне комисије да су изабрани.</w:t>
      </w:r>
    </w:p>
    <w:p w:rsidR="007E44CD" w:rsidRDefault="007E44CD">
      <w:pPr>
        <w:pStyle w:val="Normal1"/>
        <w:spacing w:before="0" w:after="0"/>
        <w:jc w:val="both"/>
        <w:rPr>
          <w:rFonts w:ascii="Times New Roman" w:hAnsi="Times New Roman" w:cs="Times New Roman"/>
        </w:rPr>
      </w:pPr>
      <w:r>
        <w:rPr>
          <w:rFonts w:ascii="Times New Roman" w:hAnsi="Times New Roman" w:cs="Times New Roman"/>
        </w:rPr>
        <w:t xml:space="preserve"> </w:t>
      </w:r>
    </w:p>
    <w:p w:rsidR="00714D06" w:rsidRDefault="00714D06">
      <w:pPr>
        <w:pStyle w:val="Normal1"/>
        <w:spacing w:before="0" w:after="0"/>
        <w:jc w:val="both"/>
        <w:rPr>
          <w:rFonts w:ascii="Times New Roman" w:hAnsi="Times New Roman" w:cs="Times New Roman"/>
        </w:rPr>
      </w:pPr>
    </w:p>
    <w:p w:rsidR="00714D06" w:rsidRDefault="00714D06">
      <w:pPr>
        <w:pStyle w:val="Normal1"/>
        <w:spacing w:before="0" w:after="0"/>
        <w:jc w:val="both"/>
        <w:rPr>
          <w:rFonts w:ascii="Times New Roman" w:hAnsi="Times New Roman" w:cs="Times New Roman"/>
        </w:rPr>
      </w:pPr>
    </w:p>
    <w:p w:rsidR="00714D06" w:rsidRDefault="00714D06">
      <w:pPr>
        <w:pStyle w:val="Normal1"/>
        <w:spacing w:before="0" w:after="0"/>
        <w:jc w:val="both"/>
        <w:rPr>
          <w:rFonts w:ascii="Times New Roman" w:hAnsi="Times New Roman" w:cs="Times New Roman"/>
        </w:rPr>
      </w:pPr>
    </w:p>
    <w:p w:rsidR="00714D06" w:rsidRPr="00714D06" w:rsidRDefault="00714D06">
      <w:pPr>
        <w:pStyle w:val="Normal1"/>
        <w:spacing w:before="0" w:after="0"/>
        <w:jc w:val="both"/>
      </w:pPr>
    </w:p>
    <w:p w:rsidR="007E44CD" w:rsidRDefault="007E44CD">
      <w:pPr>
        <w:pStyle w:val="clan"/>
        <w:spacing w:before="0" w:after="0"/>
      </w:pPr>
      <w:bookmarkStart w:id="11" w:name="clan_9"/>
      <w:bookmarkEnd w:id="11"/>
      <w:r>
        <w:rPr>
          <w:rFonts w:ascii="Times New Roman" w:hAnsi="Times New Roman" w:cs="Times New Roman"/>
          <w:sz w:val="22"/>
          <w:szCs w:val="22"/>
        </w:rPr>
        <w:lastRenderedPageBreak/>
        <w:t>Члан 16.</w:t>
      </w:r>
    </w:p>
    <w:p w:rsidR="007E44CD" w:rsidRDefault="007E44CD">
      <w:pPr>
        <w:pStyle w:val="clan"/>
        <w:spacing w:before="0" w:after="0"/>
        <w:rPr>
          <w:rFonts w:ascii="Times New Roman" w:hAnsi="Times New Roman" w:cs="Times New Roman"/>
          <w:sz w:val="22"/>
          <w:szCs w:val="22"/>
        </w:rPr>
      </w:pPr>
    </w:p>
    <w:p w:rsidR="007E44CD" w:rsidRDefault="007E44CD">
      <w:pPr>
        <w:pStyle w:val="clan"/>
        <w:spacing w:before="0" w:after="0"/>
        <w:jc w:val="both"/>
      </w:pPr>
      <w:r>
        <w:rPr>
          <w:rFonts w:ascii="Times New Roman" w:hAnsi="Times New Roman" w:cs="Times New Roman"/>
          <w:b w:val="0"/>
          <w:sz w:val="22"/>
          <w:szCs w:val="22"/>
        </w:rPr>
        <w:t xml:space="preserve">            Скупштина може да ради и одлучује када су потврђени мандати више од 1/2 одборника.</w:t>
      </w:r>
    </w:p>
    <w:p w:rsidR="007E44CD" w:rsidRDefault="007E44CD">
      <w:pPr>
        <w:pStyle w:val="Normal1"/>
        <w:spacing w:before="0" w:after="0"/>
        <w:jc w:val="both"/>
      </w:pPr>
      <w:bookmarkStart w:id="12" w:name="clan_10"/>
      <w:bookmarkEnd w:id="12"/>
      <w:r>
        <w:rPr>
          <w:rFonts w:ascii="Times New Roman" w:hAnsi="Times New Roman" w:cs="Times New Roman"/>
          <w:lang w:val="sr-Cyrl-CS"/>
        </w:rPr>
        <w:t xml:space="preserve">            </w:t>
      </w:r>
      <w:r>
        <w:rPr>
          <w:rFonts w:ascii="Times New Roman" w:hAnsi="Times New Roman" w:cs="Times New Roman"/>
        </w:rPr>
        <w:t xml:space="preserve">Скупштина може одложити верификацију мандата појединог кандидата за одборника и затражити од </w:t>
      </w:r>
      <w:r>
        <w:rPr>
          <w:rFonts w:ascii="Times New Roman" w:hAnsi="Times New Roman" w:cs="Times New Roman"/>
          <w:lang w:val="sr-Cyrl-CS"/>
        </w:rPr>
        <w:t>И</w:t>
      </w:r>
      <w:r>
        <w:rPr>
          <w:rFonts w:ascii="Times New Roman" w:hAnsi="Times New Roman" w:cs="Times New Roman"/>
        </w:rPr>
        <w:t xml:space="preserve">зборне комисије да изврши проверу ваљаности уверења о избору за одборника и о томе обавести Скупштину најкасније у року од 8 дана. </w:t>
      </w:r>
    </w:p>
    <w:p w:rsidR="007E44CD" w:rsidRDefault="007E44CD">
      <w:pPr>
        <w:pStyle w:val="Normal2"/>
        <w:spacing w:before="0" w:after="0"/>
        <w:jc w:val="both"/>
      </w:pPr>
      <w:r>
        <w:rPr>
          <w:rFonts w:ascii="Times New Roman" w:hAnsi="Times New Roman" w:cs="Times New Roman"/>
          <w:lang w:val="sr-Cyrl-CS"/>
        </w:rPr>
        <w:t xml:space="preserve">            </w:t>
      </w:r>
      <w:r>
        <w:rPr>
          <w:rFonts w:ascii="Times New Roman" w:hAnsi="Times New Roman" w:cs="Times New Roman"/>
        </w:rPr>
        <w:t>По извршеној провери из става 2. овог члана, кандидату за одборника коме је верификација мандата одложена, мандат се потврђује или се мандат додељује другом кандидату за одборника са листе, у складу са законом.</w:t>
      </w:r>
    </w:p>
    <w:p w:rsidR="007E44CD" w:rsidRDefault="007E44CD">
      <w:pPr>
        <w:pStyle w:val="Normal2"/>
        <w:spacing w:before="0" w:after="0"/>
        <w:jc w:val="both"/>
        <w:rPr>
          <w:rFonts w:ascii="Times New Roman" w:hAnsi="Times New Roman" w:cs="Times New Roman"/>
        </w:rPr>
      </w:pPr>
    </w:p>
    <w:p w:rsidR="007E44CD" w:rsidRDefault="007E44CD">
      <w:pPr>
        <w:pStyle w:val="clan"/>
        <w:spacing w:before="0" w:after="0"/>
      </w:pPr>
      <w:r>
        <w:rPr>
          <w:rFonts w:ascii="Times New Roman" w:hAnsi="Times New Roman" w:cs="Times New Roman"/>
          <w:sz w:val="22"/>
          <w:szCs w:val="22"/>
        </w:rPr>
        <w:t>Члан 17.</w:t>
      </w:r>
    </w:p>
    <w:p w:rsidR="007E44CD" w:rsidRDefault="007E44CD">
      <w:pPr>
        <w:pStyle w:val="clan"/>
        <w:spacing w:before="0" w:after="0"/>
        <w:rPr>
          <w:rFonts w:ascii="Times New Roman" w:hAnsi="Times New Roman" w:cs="Times New Roman"/>
          <w:sz w:val="22"/>
          <w:szCs w:val="22"/>
        </w:rPr>
      </w:pPr>
    </w:p>
    <w:p w:rsidR="007E44CD" w:rsidRDefault="007E44CD">
      <w:pPr>
        <w:pStyle w:val="clan"/>
        <w:spacing w:before="0" w:after="0"/>
        <w:jc w:val="both"/>
      </w:pPr>
      <w:r>
        <w:rPr>
          <w:rFonts w:ascii="Times New Roman" w:hAnsi="Times New Roman" w:cs="Times New Roman"/>
          <w:b w:val="0"/>
          <w:sz w:val="22"/>
          <w:szCs w:val="22"/>
        </w:rPr>
        <w:t xml:space="preserve">            Даном потврђивања мандата новоизабраних одборника престаје мандат одборника Скупштине из претходног сазива.</w:t>
      </w:r>
    </w:p>
    <w:p w:rsidR="007E44CD" w:rsidRDefault="007E44CD">
      <w:pPr>
        <w:pStyle w:val="clan"/>
        <w:spacing w:before="0" w:after="0"/>
        <w:jc w:val="both"/>
        <w:rPr>
          <w:rFonts w:ascii="Times New Roman" w:hAnsi="Times New Roman" w:cs="Times New Roman"/>
          <w:b w:val="0"/>
          <w:sz w:val="22"/>
          <w:szCs w:val="22"/>
        </w:rPr>
      </w:pPr>
    </w:p>
    <w:p w:rsidR="007E44CD" w:rsidRDefault="007E44CD">
      <w:pPr>
        <w:numPr>
          <w:ilvl w:val="0"/>
          <w:numId w:val="3"/>
        </w:numPr>
        <w:spacing w:after="0" w:line="240" w:lineRule="auto"/>
        <w:jc w:val="both"/>
      </w:pPr>
      <w:r>
        <w:rPr>
          <w:rFonts w:ascii="Times New Roman" w:hAnsi="Times New Roman"/>
          <w:b/>
          <w:color w:val="000000"/>
        </w:rPr>
        <w:t>Потврђивање мандата одборника после конституисања Скупштине</w:t>
      </w:r>
    </w:p>
    <w:p w:rsidR="00FE34F3" w:rsidRDefault="00FE34F3">
      <w:pPr>
        <w:spacing w:after="0" w:line="240" w:lineRule="auto"/>
        <w:jc w:val="center"/>
        <w:rPr>
          <w:rFonts w:ascii="Times New Roman" w:hAnsi="Times New Roman"/>
          <w:b/>
          <w:bCs/>
          <w:color w:val="000000"/>
        </w:rPr>
      </w:pPr>
    </w:p>
    <w:p w:rsidR="007E44CD" w:rsidRDefault="007E44CD">
      <w:pPr>
        <w:spacing w:after="0" w:line="240" w:lineRule="auto"/>
        <w:jc w:val="center"/>
      </w:pPr>
      <w:r>
        <w:rPr>
          <w:rFonts w:ascii="Times New Roman" w:hAnsi="Times New Roman"/>
          <w:b/>
          <w:bCs/>
          <w:color w:val="000000"/>
        </w:rPr>
        <w:t>Члан 18.</w:t>
      </w:r>
    </w:p>
    <w:p w:rsidR="007E44CD" w:rsidRDefault="007E44CD">
      <w:pPr>
        <w:spacing w:after="0" w:line="240" w:lineRule="auto"/>
        <w:jc w:val="center"/>
        <w:rPr>
          <w:rFonts w:ascii="Times New Roman" w:hAnsi="Times New Roman"/>
          <w:b/>
          <w:bCs/>
          <w:color w:val="000000"/>
        </w:rPr>
      </w:pPr>
    </w:p>
    <w:p w:rsidR="007E44CD" w:rsidRDefault="007E44CD">
      <w:pPr>
        <w:spacing w:after="0" w:line="240" w:lineRule="auto"/>
        <w:jc w:val="both"/>
      </w:pPr>
      <w:r>
        <w:rPr>
          <w:rFonts w:ascii="Times New Roman" w:hAnsi="Times New Roman"/>
          <w:lang w:val="sr-Cyrl-CS"/>
        </w:rPr>
        <w:t xml:space="preserve">            Када Скупштина после конституисања одлучује о потврђивању мандата нових кандидата за одборника, у гласању поред одборника могу учествовати и кандидати за одборнике којима су мандати додељени у складу са законом и који имају уверење Изборне комисије да су изабрани.</w:t>
      </w:r>
    </w:p>
    <w:p w:rsidR="007E44CD" w:rsidRDefault="007E44CD">
      <w:pPr>
        <w:spacing w:after="0" w:line="240" w:lineRule="auto"/>
        <w:jc w:val="both"/>
      </w:pPr>
      <w:r>
        <w:rPr>
          <w:rFonts w:ascii="Times New Roman" w:hAnsi="Times New Roman"/>
          <w:lang w:val="sr-Cyrl-CS"/>
        </w:rPr>
        <w:t xml:space="preserve">             Послове Верификационог одбора, после конституисања, врши </w:t>
      </w:r>
      <w:r>
        <w:rPr>
          <w:rFonts w:ascii="Times New Roman" w:hAnsi="Times New Roman"/>
        </w:rPr>
        <w:t>Одбор за административно-мандатна питања.</w:t>
      </w:r>
    </w:p>
    <w:p w:rsidR="007E44CD" w:rsidRDefault="007E44CD">
      <w:pPr>
        <w:spacing w:after="0" w:line="240" w:lineRule="auto"/>
        <w:jc w:val="both"/>
        <w:rPr>
          <w:rFonts w:ascii="Times New Roman" w:hAnsi="Times New Roman"/>
          <w:color w:val="0070C0"/>
        </w:rPr>
      </w:pPr>
    </w:p>
    <w:p w:rsidR="007E44CD" w:rsidRDefault="007E44CD">
      <w:pPr>
        <w:pStyle w:val="Normal2"/>
        <w:numPr>
          <w:ilvl w:val="0"/>
          <w:numId w:val="3"/>
        </w:numPr>
        <w:spacing w:before="0" w:after="0"/>
        <w:jc w:val="both"/>
      </w:pPr>
      <w:r>
        <w:rPr>
          <w:rFonts w:ascii="Times New Roman" w:hAnsi="Times New Roman" w:cs="Times New Roman"/>
          <w:b/>
        </w:rPr>
        <w:t>Заклетва</w:t>
      </w:r>
    </w:p>
    <w:p w:rsidR="007E44CD" w:rsidRDefault="007E44CD">
      <w:pPr>
        <w:pStyle w:val="clan"/>
        <w:spacing w:before="0" w:after="0"/>
      </w:pPr>
      <w:bookmarkStart w:id="13" w:name="clan_11"/>
      <w:bookmarkEnd w:id="13"/>
      <w:r>
        <w:rPr>
          <w:rFonts w:ascii="Times New Roman" w:hAnsi="Times New Roman" w:cs="Times New Roman"/>
          <w:sz w:val="22"/>
          <w:szCs w:val="22"/>
        </w:rPr>
        <w:t>Члан 19.</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После доношења одлуке о потврђивању мандата, новоизабрани одборници полажу заклетву, гласно изговарајући текст заклетве који чита председавајући, која гласи: "Заклињем се да ћу се у раду Скупштине </w:t>
      </w:r>
      <w:r>
        <w:rPr>
          <w:rFonts w:ascii="Times New Roman" w:hAnsi="Times New Roman" w:cs="Times New Roman"/>
          <w:lang w:val="sr-Cyrl-CS"/>
        </w:rPr>
        <w:t xml:space="preserve">општине </w:t>
      </w:r>
      <w:r>
        <w:rPr>
          <w:rFonts w:ascii="Times New Roman" w:hAnsi="Times New Roman" w:cs="Times New Roman"/>
        </w:rPr>
        <w:t xml:space="preserve">Кучево придржавати Устава, </w:t>
      </w:r>
      <w:r>
        <w:rPr>
          <w:rFonts w:ascii="Times New Roman" w:hAnsi="Times New Roman" w:cs="Times New Roman"/>
          <w:lang w:val="sr-Cyrl-CS"/>
        </w:rPr>
        <w:t>з</w:t>
      </w:r>
      <w:r>
        <w:rPr>
          <w:rFonts w:ascii="Times New Roman" w:hAnsi="Times New Roman" w:cs="Times New Roman"/>
        </w:rPr>
        <w:t xml:space="preserve">акона и Статута </w:t>
      </w:r>
      <w:r>
        <w:rPr>
          <w:rFonts w:ascii="Times New Roman" w:hAnsi="Times New Roman" w:cs="Times New Roman"/>
          <w:lang w:val="sr-Cyrl-CS"/>
        </w:rPr>
        <w:t>општине</w:t>
      </w:r>
      <w:r>
        <w:rPr>
          <w:rFonts w:ascii="Times New Roman" w:hAnsi="Times New Roman" w:cs="Times New Roman"/>
        </w:rPr>
        <w:t xml:space="preserve"> Кучево и да ћу часно и непристрасно вршити дужност одборника руководећи се интересима грађана"</w:t>
      </w:r>
      <w:r>
        <w:rPr>
          <w:rFonts w:ascii="Times New Roman" w:hAnsi="Times New Roman" w:cs="Times New Roman"/>
          <w:lang w:val="sr-Cyrl-CS"/>
        </w:rPr>
        <w:t>.</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По обављеној заклетви, одборници потписују текст заклетве који се прилаже изборном материјалу.</w:t>
      </w:r>
    </w:p>
    <w:p w:rsidR="007E44CD" w:rsidRPr="00FE34F3" w:rsidRDefault="007E44CD">
      <w:pPr>
        <w:pStyle w:val="Normal1"/>
        <w:spacing w:before="0" w:after="0"/>
        <w:jc w:val="both"/>
      </w:pPr>
      <w:r w:rsidRPr="00FE34F3">
        <w:rPr>
          <w:rFonts w:ascii="Times New Roman" w:hAnsi="Times New Roman" w:cs="Times New Roman"/>
        </w:rPr>
        <w:t xml:space="preserve">            Истовремено, одборник може да потпише и изјаву да је упознат са садржином Етичког кодекса.</w:t>
      </w:r>
    </w:p>
    <w:p w:rsidR="007E44CD" w:rsidRDefault="007E44CD">
      <w:pPr>
        <w:pStyle w:val="Normal1"/>
        <w:spacing w:before="0" w:after="0"/>
        <w:jc w:val="both"/>
      </w:pPr>
      <w:r>
        <w:rPr>
          <w:rFonts w:ascii="Times New Roman" w:hAnsi="Times New Roman" w:cs="Times New Roman"/>
        </w:rPr>
        <w:t xml:space="preserve">            Одборници који нису присуствовали конститутивној седници, или им је мандат био оспорен па касније потврђен, заклетву дају појединачно на првој наредној седници којој присуствују, после потврђивања њихових мандата.</w:t>
      </w:r>
    </w:p>
    <w:p w:rsidR="007E44CD" w:rsidRDefault="007E44CD">
      <w:pPr>
        <w:pStyle w:val="Normal1"/>
        <w:spacing w:before="0" w:after="0"/>
        <w:jc w:val="both"/>
        <w:rPr>
          <w:rFonts w:ascii="Times New Roman" w:hAnsi="Times New Roman" w:cs="Times New Roman"/>
        </w:rPr>
      </w:pPr>
    </w:p>
    <w:p w:rsidR="007E44CD" w:rsidRDefault="007E44CD">
      <w:pPr>
        <w:pStyle w:val="Normal1"/>
        <w:spacing w:before="0" w:after="0"/>
        <w:jc w:val="both"/>
        <w:rPr>
          <w:rFonts w:ascii="Times New Roman" w:hAnsi="Times New Roman" w:cs="Times New Roman"/>
        </w:rPr>
      </w:pPr>
    </w:p>
    <w:p w:rsidR="007E44CD" w:rsidRDefault="007E44CD">
      <w:pPr>
        <w:pStyle w:val="Normal1"/>
        <w:spacing w:before="0" w:after="0"/>
        <w:jc w:val="both"/>
      </w:pPr>
      <w:r>
        <w:rPr>
          <w:rFonts w:ascii="Times New Roman" w:hAnsi="Times New Roman" w:cs="Times New Roman"/>
          <w:b/>
        </w:rPr>
        <w:t>III ИЗБОР ПРЕДСЕДНИКА И ЗАМЕНИКА ПРЕДСЕДНИКА СКУПШТИНЕ И ПОСТАВЉЕЊЕ СЕКРЕТАРА И ЗАМЕНИКА СЕКРЕТАРА СКУПШТИНЕ</w:t>
      </w:r>
    </w:p>
    <w:p w:rsidR="007E44CD" w:rsidRDefault="007E44CD">
      <w:pPr>
        <w:pStyle w:val="Normal1"/>
        <w:spacing w:before="0" w:after="0"/>
        <w:jc w:val="both"/>
        <w:rPr>
          <w:rFonts w:ascii="Times New Roman" w:hAnsi="Times New Roman" w:cs="Times New Roman"/>
        </w:rPr>
      </w:pPr>
    </w:p>
    <w:p w:rsidR="007E44CD" w:rsidRDefault="007E44CD">
      <w:pPr>
        <w:pStyle w:val="Normal1"/>
        <w:spacing w:before="0" w:after="0"/>
        <w:jc w:val="both"/>
        <w:rPr>
          <w:rFonts w:ascii="Times New Roman" w:hAnsi="Times New Roman" w:cs="Times New Roman"/>
        </w:rPr>
      </w:pPr>
    </w:p>
    <w:p w:rsidR="007E44CD" w:rsidRDefault="007E44CD">
      <w:pPr>
        <w:pStyle w:val="wyq100---naslov-grupe-clanova-kurziv"/>
        <w:numPr>
          <w:ilvl w:val="0"/>
          <w:numId w:val="5"/>
        </w:numPr>
        <w:spacing w:before="0" w:after="0"/>
        <w:jc w:val="both"/>
      </w:pPr>
      <w:bookmarkStart w:id="14" w:name="str_5"/>
      <w:bookmarkEnd w:id="14"/>
      <w:r>
        <w:rPr>
          <w:rFonts w:ascii="Times New Roman" w:hAnsi="Times New Roman" w:cs="Times New Roman"/>
          <w:i w:val="0"/>
          <w:sz w:val="22"/>
          <w:szCs w:val="22"/>
        </w:rPr>
        <w:t>Избор председника Скупштине</w:t>
      </w:r>
    </w:p>
    <w:p w:rsidR="007E44CD" w:rsidRDefault="007E44CD">
      <w:pPr>
        <w:pStyle w:val="clan"/>
        <w:spacing w:before="0" w:after="0"/>
      </w:pPr>
      <w:bookmarkStart w:id="15" w:name="clan_12"/>
      <w:bookmarkStart w:id="16" w:name="str_6"/>
      <w:bookmarkEnd w:id="15"/>
      <w:bookmarkEnd w:id="16"/>
      <w:r>
        <w:rPr>
          <w:rFonts w:ascii="Times New Roman" w:hAnsi="Times New Roman" w:cs="Times New Roman"/>
          <w:sz w:val="22"/>
          <w:szCs w:val="22"/>
        </w:rPr>
        <w:t>Члан 20.</w:t>
      </w:r>
    </w:p>
    <w:p w:rsidR="007E44CD" w:rsidRDefault="007E44CD">
      <w:pPr>
        <w:pStyle w:val="clan"/>
        <w:spacing w:before="0" w:after="0"/>
        <w:rPr>
          <w:rFonts w:ascii="Times New Roman" w:hAnsi="Times New Roman" w:cs="Times New Roman"/>
          <w:sz w:val="22"/>
          <w:szCs w:val="22"/>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Председник Скупштине бира се на конститутивној седници из реда одборника, на предлог најмање 1/3 одборника</w:t>
      </w:r>
      <w:r>
        <w:rPr>
          <w:rFonts w:ascii="Times New Roman" w:hAnsi="Times New Roman" w:cs="Times New Roman"/>
          <w:lang w:val="sr-Cyrl-CS"/>
        </w:rPr>
        <w:t>,</w:t>
      </w:r>
      <w:r>
        <w:rPr>
          <w:rFonts w:ascii="Times New Roman" w:hAnsi="Times New Roman" w:cs="Times New Roman"/>
        </w:rPr>
        <w:t xml:space="preserve"> на мандатни период од </w:t>
      </w:r>
      <w:r>
        <w:rPr>
          <w:rFonts w:ascii="Times New Roman" w:hAnsi="Times New Roman" w:cs="Times New Roman"/>
          <w:lang w:val="sr-Cyrl-CS"/>
        </w:rPr>
        <w:t>4</w:t>
      </w:r>
      <w:r>
        <w:rPr>
          <w:rFonts w:ascii="Times New Roman" w:hAnsi="Times New Roman" w:cs="Times New Roman"/>
        </w:rPr>
        <w:t xml:space="preserve"> године, тајним гласањем, већином гласова од укупног броја одборника Скупштине. </w:t>
      </w:r>
    </w:p>
    <w:p w:rsidR="007E44CD" w:rsidRDefault="007E44CD">
      <w:pPr>
        <w:pStyle w:val="Normal1"/>
        <w:spacing w:before="0" w:after="0"/>
        <w:jc w:val="both"/>
        <w:rPr>
          <w:rFonts w:ascii="Times New Roman" w:hAnsi="Times New Roman" w:cs="Times New Roman"/>
        </w:rPr>
      </w:pPr>
    </w:p>
    <w:p w:rsidR="00714D06" w:rsidRDefault="00714D06">
      <w:pPr>
        <w:pStyle w:val="Normal1"/>
        <w:spacing w:before="0" w:after="0"/>
        <w:jc w:val="both"/>
        <w:rPr>
          <w:rFonts w:ascii="Times New Roman" w:hAnsi="Times New Roman" w:cs="Times New Roman"/>
        </w:rPr>
      </w:pPr>
    </w:p>
    <w:p w:rsidR="00714D06" w:rsidRPr="00714D06" w:rsidRDefault="00714D06">
      <w:pPr>
        <w:pStyle w:val="Normal1"/>
        <w:spacing w:before="0" w:after="0"/>
        <w:jc w:val="both"/>
        <w:rPr>
          <w:rFonts w:ascii="Times New Roman" w:hAnsi="Times New Roman" w:cs="Times New Roman"/>
        </w:rPr>
      </w:pPr>
    </w:p>
    <w:p w:rsidR="007E44CD" w:rsidRDefault="007E44CD">
      <w:pPr>
        <w:pStyle w:val="clan"/>
        <w:spacing w:before="0" w:after="0"/>
      </w:pPr>
      <w:bookmarkStart w:id="17" w:name="clan_13"/>
      <w:bookmarkEnd w:id="17"/>
      <w:r>
        <w:rPr>
          <w:rFonts w:ascii="Times New Roman" w:hAnsi="Times New Roman" w:cs="Times New Roman"/>
          <w:sz w:val="22"/>
          <w:szCs w:val="22"/>
        </w:rPr>
        <w:lastRenderedPageBreak/>
        <w:t>Члан 21</w:t>
      </w:r>
      <w:r>
        <w:rPr>
          <w:rFonts w:ascii="Times New Roman" w:hAnsi="Times New Roman" w:cs="Times New Roman"/>
          <w:sz w:val="22"/>
          <w:szCs w:val="22"/>
          <w:lang w:val="sr-Cyrl-CS"/>
        </w:rPr>
        <w:t>.</w:t>
      </w:r>
    </w:p>
    <w:p w:rsidR="007E44CD" w:rsidRDefault="007E44CD">
      <w:pPr>
        <w:pStyle w:val="clan"/>
        <w:spacing w:before="0" w:after="0"/>
        <w:rPr>
          <w:rFonts w:ascii="Times New Roman" w:hAnsi="Times New Roman" w:cs="Times New Roman"/>
          <w:sz w:val="22"/>
          <w:szCs w:val="22"/>
          <w:lang w:val="sr-Cyrl-CS"/>
        </w:rPr>
      </w:pP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Предлог кандидата за председника Скупштине подноси се председавајућем у писаном облику, након потврђивања мандата одборника.</w:t>
      </w:r>
    </w:p>
    <w:p w:rsidR="007E44CD" w:rsidRDefault="007E44CD">
      <w:pPr>
        <w:pStyle w:val="Normal1"/>
        <w:spacing w:before="0" w:after="0"/>
        <w:jc w:val="both"/>
      </w:pPr>
      <w:r>
        <w:rPr>
          <w:rFonts w:ascii="Times New Roman" w:hAnsi="Times New Roman" w:cs="Times New Roman"/>
        </w:rPr>
        <w:t xml:space="preserve">            Ради припреме предлога из става 1. овог члана, председавајући може, на предлог сваког одборника коме је мандат потврђен, да одреди паузу у трајању до 30 минута. </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Одборник може да учествује у предлагању само једног кандидата. </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Предлог из става 1. овог члана садржи: име и презиме кандидата, податак о страначкој припадности кандидата, краћу биографију, образложење, потписе предлагача, име и презиме известиоца у име предлагача и сагласност кандидата у писаном облику. </w:t>
      </w:r>
    </w:p>
    <w:p w:rsidR="007E44CD" w:rsidRDefault="007E44CD">
      <w:pPr>
        <w:pStyle w:val="Normal1"/>
        <w:spacing w:before="0" w:after="0"/>
        <w:jc w:val="both"/>
      </w:pPr>
      <w:r>
        <w:rPr>
          <w:rFonts w:ascii="Times New Roman" w:hAnsi="Times New Roman" w:cs="Times New Roman"/>
          <w:lang w:val="sr-Cyrl-CS"/>
        </w:rPr>
        <w:t xml:space="preserve">            </w:t>
      </w:r>
      <w:r>
        <w:rPr>
          <w:rFonts w:ascii="Times New Roman" w:hAnsi="Times New Roman" w:cs="Times New Roman"/>
        </w:rPr>
        <w:t xml:space="preserve">Председавајући доставља одборницима све поднете предлоге кандидата за председника Скупштине. </w:t>
      </w:r>
    </w:p>
    <w:p w:rsidR="007E44CD" w:rsidRDefault="007E44CD">
      <w:pPr>
        <w:pStyle w:val="Normal1"/>
        <w:spacing w:before="0" w:after="0"/>
        <w:jc w:val="both"/>
      </w:pPr>
      <w:r>
        <w:rPr>
          <w:rFonts w:ascii="Times New Roman" w:hAnsi="Times New Roman" w:cs="Times New Roman"/>
        </w:rPr>
        <w:t xml:space="preserve">            Представник предлагача има право да у име предлагача усмено образложи предлог. </w:t>
      </w:r>
    </w:p>
    <w:p w:rsidR="007E44CD" w:rsidRDefault="007E44CD">
      <w:pPr>
        <w:pStyle w:val="Normal1"/>
        <w:spacing w:before="0" w:after="0"/>
        <w:jc w:val="both"/>
      </w:pPr>
      <w:r>
        <w:rPr>
          <w:rFonts w:ascii="Times New Roman" w:hAnsi="Times New Roman" w:cs="Times New Roman"/>
        </w:rPr>
        <w:t xml:space="preserve">            Предложени кандидат за председника Скупштине има право да се представи у виду краћег обраћања Скупштини.</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предлогу кандидата за председника Скупштине отвара се расправа.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После расправе, председавајући утврђује листу кандидата за председника Скупштине по азбучном реду презимена, а испред имена сваког кандидата ставља се редни број. </w:t>
      </w:r>
    </w:p>
    <w:p w:rsidR="007E44CD" w:rsidRDefault="007E44CD">
      <w:pPr>
        <w:spacing w:after="0" w:line="240" w:lineRule="auto"/>
        <w:jc w:val="both"/>
        <w:rPr>
          <w:rFonts w:ascii="Times New Roman" w:eastAsia="Times New Roman" w:hAnsi="Times New Roman"/>
        </w:rPr>
      </w:pPr>
    </w:p>
    <w:p w:rsidR="007E44CD" w:rsidRDefault="007E44CD">
      <w:pPr>
        <w:numPr>
          <w:ilvl w:val="0"/>
          <w:numId w:val="5"/>
        </w:numPr>
        <w:spacing w:after="0" w:line="240" w:lineRule="auto"/>
        <w:jc w:val="both"/>
      </w:pPr>
      <w:r>
        <w:rPr>
          <w:rFonts w:ascii="Times New Roman" w:eastAsia="Times New Roman" w:hAnsi="Times New Roman"/>
          <w:b/>
        </w:rPr>
        <w:t>Спровођење гласања</w:t>
      </w:r>
    </w:p>
    <w:p w:rsidR="007E44CD" w:rsidRDefault="007E44CD">
      <w:pPr>
        <w:spacing w:after="0" w:line="240" w:lineRule="auto"/>
        <w:jc w:val="center"/>
      </w:pPr>
      <w:bookmarkStart w:id="18" w:name="clan_14"/>
      <w:bookmarkEnd w:id="18"/>
      <w:r>
        <w:rPr>
          <w:rFonts w:ascii="Times New Roman" w:eastAsia="Times New Roman" w:hAnsi="Times New Roman"/>
          <w:b/>
          <w:bCs/>
        </w:rPr>
        <w:t>Члан 22</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По утврђивању листе кандидата из члана  </w:t>
      </w:r>
      <w:r>
        <w:rPr>
          <w:rFonts w:ascii="Times New Roman" w:eastAsia="Times New Roman" w:hAnsi="Times New Roman"/>
        </w:rPr>
        <w:t>21</w:t>
      </w:r>
      <w:r>
        <w:rPr>
          <w:rFonts w:ascii="Times New Roman" w:eastAsia="Times New Roman" w:hAnsi="Times New Roman"/>
          <w:lang w:val="sr-Cyrl-CS"/>
        </w:rPr>
        <w:t>. овог Пословника, образује се Комисија за спровођење и утврђивање резултата тајног гласања од 3 члана(у даљем тексту:Комисија).</w:t>
      </w:r>
    </w:p>
    <w:p w:rsidR="007E44CD" w:rsidRDefault="007E44CD">
      <w:pPr>
        <w:spacing w:after="0" w:line="240" w:lineRule="auto"/>
        <w:jc w:val="both"/>
      </w:pPr>
      <w:r>
        <w:rPr>
          <w:rFonts w:ascii="Times New Roman" w:eastAsia="Times New Roman" w:hAnsi="Times New Roman"/>
          <w:lang w:val="sr-Cyrl-CS"/>
        </w:rPr>
        <w:tab/>
        <w:t>Комисија ће бити образована на исти начин на који се образује и Верификациони одбор из члана 1</w:t>
      </w:r>
      <w:r>
        <w:rPr>
          <w:rFonts w:ascii="Times New Roman" w:eastAsia="Times New Roman" w:hAnsi="Times New Roman"/>
        </w:rPr>
        <w:t>1</w:t>
      </w:r>
      <w:r>
        <w:rPr>
          <w:rFonts w:ascii="Times New Roman" w:eastAsia="Times New Roman" w:hAnsi="Times New Roman"/>
          <w:lang w:val="sr-Cyrl-CS"/>
        </w:rPr>
        <w:t xml:space="preserve">. овог Пословника. </w:t>
      </w:r>
    </w:p>
    <w:p w:rsidR="007E44CD" w:rsidRDefault="007E44CD">
      <w:pPr>
        <w:spacing w:after="0" w:line="240" w:lineRule="auto"/>
        <w:jc w:val="both"/>
        <w:rPr>
          <w:rFonts w:ascii="Times New Roman" w:hAnsi="Times New Roman"/>
        </w:rPr>
      </w:pPr>
    </w:p>
    <w:p w:rsidR="007E44CD" w:rsidRDefault="007E44CD">
      <w:pPr>
        <w:spacing w:after="0" w:line="240" w:lineRule="auto"/>
        <w:jc w:val="center"/>
      </w:pPr>
      <w:bookmarkStart w:id="19" w:name="clan_15"/>
      <w:bookmarkEnd w:id="19"/>
      <w:r>
        <w:rPr>
          <w:rFonts w:ascii="Times New Roman" w:eastAsia="Times New Roman" w:hAnsi="Times New Roman"/>
          <w:b/>
          <w:bCs/>
        </w:rPr>
        <w:t>Члан 23</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Кад се утврди листа кандидата за председника Скупштине</w:t>
      </w:r>
      <w:r>
        <w:rPr>
          <w:rFonts w:ascii="Times New Roman" w:eastAsia="Times New Roman" w:hAnsi="Times New Roman"/>
          <w:lang w:val="sr-Cyrl-CS"/>
        </w:rPr>
        <w:t>,</w:t>
      </w:r>
      <w:r>
        <w:rPr>
          <w:rFonts w:ascii="Times New Roman" w:eastAsia="Times New Roman" w:hAnsi="Times New Roman"/>
        </w:rPr>
        <w:t xml:space="preserve"> приступа се гласању.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Избор председника Скупштине врши се тајним гласањем у просторији где се одржава конститутивна седница.</w:t>
      </w:r>
    </w:p>
    <w:p w:rsidR="007E44CD" w:rsidRDefault="007E44CD">
      <w:pPr>
        <w:spacing w:after="0" w:line="240" w:lineRule="auto"/>
        <w:jc w:val="center"/>
      </w:pPr>
      <w:bookmarkStart w:id="20" w:name="clan_16"/>
      <w:bookmarkEnd w:id="20"/>
      <w:r>
        <w:rPr>
          <w:rFonts w:ascii="Times New Roman" w:eastAsia="Times New Roman" w:hAnsi="Times New Roman"/>
          <w:b/>
          <w:bCs/>
        </w:rPr>
        <w:t>Члан 24</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Одборник може гласати само за једног кандидата за председника Скупштине. </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center"/>
      </w:pPr>
      <w:bookmarkStart w:id="21" w:name="clan_17"/>
      <w:bookmarkEnd w:id="21"/>
      <w:r>
        <w:rPr>
          <w:rFonts w:ascii="Times New Roman" w:eastAsia="Times New Roman" w:hAnsi="Times New Roman"/>
          <w:b/>
          <w:bCs/>
        </w:rPr>
        <w:t>Члан 25</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Гласање се врши гласачким листићима. </w:t>
      </w:r>
    </w:p>
    <w:p w:rsidR="007E44CD" w:rsidRDefault="007E44CD">
      <w:pPr>
        <w:spacing w:after="0" w:line="240" w:lineRule="auto"/>
        <w:jc w:val="both"/>
      </w:pPr>
      <w:r>
        <w:rPr>
          <w:rFonts w:ascii="Times New Roman" w:eastAsia="Times New Roman" w:hAnsi="Times New Roman"/>
          <w:lang w:val="sr-Cyrl-CS"/>
        </w:rPr>
        <w:t xml:space="preserve">            Сви г</w:t>
      </w:r>
      <w:r>
        <w:rPr>
          <w:rFonts w:ascii="Times New Roman" w:eastAsia="Times New Roman" w:hAnsi="Times New Roman"/>
        </w:rPr>
        <w:t>ласачки листићи су исте величине, облика и боје и оверени су печатом Скупштине.</w:t>
      </w:r>
    </w:p>
    <w:p w:rsidR="007E44CD" w:rsidRDefault="007E44CD">
      <w:pPr>
        <w:spacing w:after="0" w:line="240" w:lineRule="auto"/>
        <w:jc w:val="both"/>
      </w:pPr>
      <w:r>
        <w:rPr>
          <w:rFonts w:ascii="Times New Roman" w:eastAsia="Times New Roman" w:hAnsi="Times New Roman"/>
        </w:rPr>
        <w:tab/>
        <w:t xml:space="preserve">Текст гласачког листића исписује се на српском језику, ћириличким писмом.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Број штампаних гласачких листића једнак је броју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Гласачки листић садржи: ознаку да се гласа за избор председника Скупштине, колико се кандидата бира, редни број који се ставља испред имена кандидата, презиме и име кандидата према редоследу утврђеном на листи кандидата и његова страначка припадност, као и начин гласања.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Гласање се врши заокруживањем редног броја испред имена кандидата за кога одборник гласа, а гласа се за једног од кандидата између кандидата чија су имена наведена на гласачком листићу. </w:t>
      </w:r>
    </w:p>
    <w:p w:rsidR="007E44CD" w:rsidRDefault="007E44CD">
      <w:pPr>
        <w:spacing w:after="0" w:line="240" w:lineRule="auto"/>
        <w:jc w:val="both"/>
      </w:pPr>
      <w:r>
        <w:rPr>
          <w:rFonts w:ascii="Times New Roman" w:eastAsia="Times New Roman" w:hAnsi="Times New Roman"/>
        </w:rPr>
        <w:t xml:space="preserve">            У случају да је предложен само један кандидат за председника Скупштине, на гласачком листићу, испод његовог имена, стоји реч ''за'' на левој, а реч ''против'' на десној страни. Гласање се врши заокруживањем речи ''за'' или ''против''.</w:t>
      </w:r>
    </w:p>
    <w:p w:rsidR="007E44CD" w:rsidRDefault="007E44CD">
      <w:pPr>
        <w:spacing w:after="0" w:line="240" w:lineRule="auto"/>
        <w:jc w:val="both"/>
        <w:rPr>
          <w:rFonts w:ascii="Times New Roman" w:eastAsia="Times New Roman" w:hAnsi="Times New Roman"/>
        </w:rPr>
      </w:pPr>
    </w:p>
    <w:p w:rsidR="00714D06" w:rsidRDefault="00714D06">
      <w:pPr>
        <w:spacing w:after="0" w:line="240" w:lineRule="auto"/>
        <w:jc w:val="both"/>
        <w:rPr>
          <w:rFonts w:ascii="Times New Roman" w:eastAsia="Times New Roman" w:hAnsi="Times New Roman"/>
        </w:rPr>
      </w:pPr>
    </w:p>
    <w:p w:rsidR="00714D06" w:rsidRDefault="00714D06">
      <w:pPr>
        <w:spacing w:after="0" w:line="240" w:lineRule="auto"/>
        <w:jc w:val="both"/>
        <w:rPr>
          <w:rFonts w:ascii="Times New Roman" w:eastAsia="Times New Roman" w:hAnsi="Times New Roman"/>
        </w:rPr>
      </w:pPr>
    </w:p>
    <w:p w:rsidR="00714D06" w:rsidRPr="00714D06" w:rsidRDefault="00714D06">
      <w:pPr>
        <w:spacing w:after="0" w:line="240" w:lineRule="auto"/>
        <w:jc w:val="both"/>
        <w:rPr>
          <w:rFonts w:ascii="Times New Roman" w:eastAsia="Times New Roman" w:hAnsi="Times New Roman"/>
        </w:rPr>
      </w:pPr>
    </w:p>
    <w:p w:rsidR="007E44CD" w:rsidRDefault="007E44CD">
      <w:pPr>
        <w:numPr>
          <w:ilvl w:val="0"/>
          <w:numId w:val="5"/>
        </w:numPr>
        <w:spacing w:after="0" w:line="240" w:lineRule="auto"/>
        <w:jc w:val="both"/>
      </w:pPr>
      <w:r>
        <w:rPr>
          <w:rFonts w:ascii="Times New Roman" w:eastAsia="Times New Roman" w:hAnsi="Times New Roman"/>
          <w:b/>
        </w:rPr>
        <w:lastRenderedPageBreak/>
        <w:t>Ток гласања</w:t>
      </w:r>
    </w:p>
    <w:p w:rsidR="007E44CD" w:rsidRDefault="007E44CD">
      <w:pPr>
        <w:spacing w:after="0" w:line="240" w:lineRule="auto"/>
        <w:jc w:val="center"/>
      </w:pPr>
      <w:bookmarkStart w:id="22" w:name="clan_18"/>
      <w:bookmarkEnd w:id="22"/>
      <w:r>
        <w:rPr>
          <w:rFonts w:ascii="Times New Roman" w:eastAsia="Times New Roman" w:hAnsi="Times New Roman"/>
          <w:b/>
          <w:bCs/>
        </w:rPr>
        <w:t>Члан 26</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Председник Комисије објављује почетак гласања, прозива одборнике према списку изабраних одборника, </w:t>
      </w:r>
      <w:r>
        <w:rPr>
          <w:rFonts w:ascii="Times New Roman" w:eastAsia="Times New Roman" w:hAnsi="Times New Roman"/>
        </w:rPr>
        <w:t>уручује им гласачки листић и заокружује редни број испред имена и презимена одборника, као доказ да је одборнику уручен гласачки листић, а одборник потписује списак одборника.</w:t>
      </w:r>
      <w:r>
        <w:rPr>
          <w:rFonts w:ascii="Times New Roman" w:eastAsia="Times New Roman" w:hAnsi="Times New Roman"/>
          <w:lang w:val="sr-Cyrl-CS"/>
        </w:rPr>
        <w:t xml:space="preserve"> </w:t>
      </w:r>
    </w:p>
    <w:p w:rsidR="007E44CD" w:rsidRDefault="007E44CD">
      <w:pPr>
        <w:spacing w:after="0" w:line="240" w:lineRule="auto"/>
        <w:jc w:val="both"/>
      </w:pPr>
      <w:r>
        <w:rPr>
          <w:rFonts w:ascii="Times New Roman" w:eastAsia="Times New Roman" w:hAnsi="Times New Roman"/>
        </w:rPr>
        <w:t xml:space="preserve">            За гласање се обезбеђује гласачка кутија каква је прописана за избор одборника, као и одговарајући параван, како би се обезбедила сигурност и тајност гласања. Гласа се иза паравана за гласање. Гласачка кутија мора бити од провидног материјала, празна и пре почетка гласања запечаћена.</w:t>
      </w:r>
    </w:p>
    <w:p w:rsidR="007E44CD" w:rsidRDefault="007E44CD">
      <w:pPr>
        <w:spacing w:after="0" w:line="240" w:lineRule="auto"/>
        <w:jc w:val="both"/>
      </w:pPr>
      <w:r>
        <w:rPr>
          <w:rFonts w:ascii="Times New Roman" w:eastAsia="Times New Roman" w:hAnsi="Times New Roman"/>
        </w:rPr>
        <w:t xml:space="preserve">            Кад одборник попуни гласачки листић, пресавија га тако да се не види за кога је гласао, прилази месту где се налази гласачка кутија и лично убацује у њу гласачки листић.</w:t>
      </w:r>
    </w:p>
    <w:p w:rsidR="007E44CD" w:rsidRDefault="007E44CD">
      <w:pPr>
        <w:spacing w:after="0" w:line="240" w:lineRule="auto"/>
        <w:jc w:val="center"/>
        <w:rPr>
          <w:rFonts w:ascii="Times New Roman" w:eastAsia="Times New Roman" w:hAnsi="Times New Roman"/>
          <w:b/>
          <w:bCs/>
        </w:rPr>
      </w:pPr>
      <w:bookmarkStart w:id="23" w:name="clan_19"/>
      <w:bookmarkEnd w:id="23"/>
    </w:p>
    <w:p w:rsidR="007E44CD" w:rsidRDefault="007E44CD">
      <w:pPr>
        <w:spacing w:after="0" w:line="240" w:lineRule="auto"/>
        <w:jc w:val="center"/>
      </w:pPr>
      <w:r>
        <w:rPr>
          <w:rFonts w:ascii="Times New Roman" w:eastAsia="Times New Roman" w:hAnsi="Times New Roman"/>
          <w:b/>
          <w:bCs/>
        </w:rPr>
        <w:t>Члан 27</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Гласање се закључује онда када гласа и последњи одборник који жели да гласа, а најкасније </w:t>
      </w:r>
      <w:r>
        <w:rPr>
          <w:rFonts w:ascii="Times New Roman" w:eastAsia="Times New Roman" w:hAnsi="Times New Roman"/>
          <w:b/>
          <w:bCs/>
        </w:rPr>
        <w:t>10</w:t>
      </w:r>
      <w:r>
        <w:rPr>
          <w:rFonts w:ascii="Times New Roman" w:eastAsia="Times New Roman" w:hAnsi="Times New Roman"/>
          <w:b/>
          <w:bCs/>
          <w:lang w:val="sr-Cyrl-CS"/>
        </w:rPr>
        <w:t xml:space="preserve"> </w:t>
      </w:r>
      <w:r>
        <w:rPr>
          <w:rFonts w:ascii="Times New Roman" w:eastAsia="Times New Roman" w:hAnsi="Times New Roman"/>
          <w:lang w:val="sr-Cyrl-CS"/>
        </w:rPr>
        <w:t>минута након што је гласачки листић уручен последњем прозваном одборнику.</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Када је гласање завршено, председник Комисије констатује да је свим присутним одборницима омогућено да гласају и закључује поступак гласања. </w:t>
      </w:r>
    </w:p>
    <w:p w:rsidR="007E44CD" w:rsidRDefault="007E44CD">
      <w:pPr>
        <w:spacing w:after="0" w:line="240" w:lineRule="auto"/>
        <w:jc w:val="both"/>
      </w:pPr>
      <w:r>
        <w:rPr>
          <w:rFonts w:ascii="Times New Roman" w:eastAsia="Times New Roman" w:hAnsi="Times New Roman"/>
        </w:rPr>
        <w:t xml:space="preserve">            Комисија утврђује резултат гласања у истој просторији у којој је гласање и обављено и о томе сачињава записник. </w:t>
      </w:r>
    </w:p>
    <w:p w:rsidR="007E44CD" w:rsidRDefault="007E44CD">
      <w:pPr>
        <w:spacing w:after="0" w:line="240" w:lineRule="auto"/>
        <w:jc w:val="both"/>
        <w:rPr>
          <w:rFonts w:ascii="Times New Roman" w:eastAsia="Times New Roman" w:hAnsi="Times New Roman"/>
        </w:rPr>
      </w:pPr>
    </w:p>
    <w:p w:rsidR="007E44CD" w:rsidRDefault="007E44CD">
      <w:pPr>
        <w:numPr>
          <w:ilvl w:val="0"/>
          <w:numId w:val="5"/>
        </w:numPr>
        <w:spacing w:after="0" w:line="240" w:lineRule="auto"/>
        <w:jc w:val="both"/>
      </w:pPr>
      <w:r>
        <w:rPr>
          <w:rFonts w:ascii="Times New Roman" w:eastAsia="Times New Roman" w:hAnsi="Times New Roman"/>
          <w:b/>
        </w:rPr>
        <w:t>Утврђивање резултата гласања</w:t>
      </w:r>
    </w:p>
    <w:p w:rsidR="007E44CD" w:rsidRDefault="007E44CD">
      <w:pPr>
        <w:spacing w:after="0" w:line="240" w:lineRule="auto"/>
        <w:jc w:val="center"/>
      </w:pPr>
      <w:bookmarkStart w:id="24" w:name="clan_20"/>
      <w:bookmarkEnd w:id="24"/>
      <w:r>
        <w:rPr>
          <w:rFonts w:ascii="Times New Roman" w:eastAsia="Times New Roman" w:hAnsi="Times New Roman"/>
          <w:b/>
          <w:bCs/>
        </w:rPr>
        <w:t>Члан 28</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Утврђивање резултата гласања спроводи се на седници следећим редом:</w:t>
      </w:r>
    </w:p>
    <w:p w:rsidR="007E44CD" w:rsidRDefault="007E44CD">
      <w:pPr>
        <w:spacing w:after="0" w:line="240" w:lineRule="auto"/>
        <w:jc w:val="both"/>
      </w:pPr>
      <w:r>
        <w:rPr>
          <w:rFonts w:ascii="Times New Roman" w:eastAsia="Times New Roman" w:hAnsi="Times New Roman"/>
        </w:rPr>
        <w:t xml:space="preserve">1. утврђује се број припремљених гласачких листића; </w:t>
      </w:r>
    </w:p>
    <w:p w:rsidR="007E44CD" w:rsidRDefault="007E44CD">
      <w:pPr>
        <w:spacing w:after="0" w:line="240" w:lineRule="auto"/>
        <w:jc w:val="both"/>
      </w:pPr>
      <w:r>
        <w:rPr>
          <w:rFonts w:ascii="Times New Roman" w:eastAsia="Times New Roman" w:hAnsi="Times New Roman"/>
        </w:rPr>
        <w:t>2. утврђује се број одборника који присуствују седници;</w:t>
      </w:r>
    </w:p>
    <w:p w:rsidR="007E44CD" w:rsidRDefault="007E44CD">
      <w:pPr>
        <w:spacing w:after="0" w:line="240" w:lineRule="auto"/>
        <w:jc w:val="both"/>
      </w:pPr>
      <w:r>
        <w:rPr>
          <w:rFonts w:ascii="Times New Roman" w:eastAsia="Times New Roman" w:hAnsi="Times New Roman"/>
        </w:rPr>
        <w:t>3. утврђује се број одборника који су гласали;</w:t>
      </w:r>
    </w:p>
    <w:p w:rsidR="007E44CD" w:rsidRDefault="007E44CD">
      <w:pPr>
        <w:spacing w:after="0" w:line="240" w:lineRule="auto"/>
        <w:ind w:left="270" w:hanging="270"/>
        <w:jc w:val="both"/>
      </w:pPr>
      <w:r>
        <w:rPr>
          <w:rFonts w:ascii="Times New Roman" w:eastAsia="Times New Roman" w:hAnsi="Times New Roman"/>
        </w:rPr>
        <w:t xml:space="preserve">4. утврђује се број неупотребљених, а неуручених гласачких листића, који се печате у посебан коверат; </w:t>
      </w:r>
    </w:p>
    <w:p w:rsidR="007E44CD" w:rsidRDefault="007E44CD">
      <w:pPr>
        <w:spacing w:after="0" w:line="240" w:lineRule="auto"/>
        <w:ind w:left="270" w:hanging="270"/>
        <w:jc w:val="both"/>
      </w:pPr>
      <w:r>
        <w:rPr>
          <w:rFonts w:ascii="Times New Roman" w:eastAsia="Times New Roman" w:hAnsi="Times New Roman"/>
        </w:rPr>
        <w:t xml:space="preserve">5. отвара се гласачка кутија и ако се утврди да је број гласачких листића у кутији већи од броја одборника који су гласали, поступак се поништава и спроводи се понављање гласања, а употребљени гласачки листићи се печате у посебан коверат; </w:t>
      </w:r>
    </w:p>
    <w:p w:rsidR="007E44CD" w:rsidRDefault="007E44CD">
      <w:pPr>
        <w:spacing w:after="0" w:line="240" w:lineRule="auto"/>
        <w:ind w:left="270" w:hanging="270"/>
        <w:jc w:val="both"/>
      </w:pPr>
      <w:r>
        <w:rPr>
          <w:rFonts w:ascii="Times New Roman" w:eastAsia="Times New Roman" w:hAnsi="Times New Roman"/>
        </w:rPr>
        <w:t xml:space="preserve">6. ако се утврди да у гласачкој кутији има једнак или мањи број гласачких листића од броја одборника који су гласали, наставља се поступак тако што се неважећи гласачки листићи одвајају и печате у посебан коверат; </w:t>
      </w:r>
    </w:p>
    <w:p w:rsidR="007E44CD" w:rsidRDefault="007E44CD">
      <w:pPr>
        <w:spacing w:after="0" w:line="240" w:lineRule="auto"/>
        <w:ind w:left="270" w:hanging="270"/>
        <w:jc w:val="both"/>
      </w:pPr>
      <w:r>
        <w:rPr>
          <w:rFonts w:ascii="Times New Roman" w:eastAsia="Times New Roman" w:hAnsi="Times New Roman"/>
        </w:rPr>
        <w:t>7. са сваког важећег гласачког листића чита се име кандидата који је добио глас, што се евидентира на посебном обрасцу,</w:t>
      </w:r>
    </w:p>
    <w:p w:rsidR="007E44CD" w:rsidRDefault="007E44CD">
      <w:pPr>
        <w:spacing w:after="0" w:line="240" w:lineRule="auto"/>
        <w:jc w:val="both"/>
      </w:pPr>
      <w:r>
        <w:rPr>
          <w:rFonts w:ascii="Times New Roman" w:eastAsia="Times New Roman" w:hAnsi="Times New Roman"/>
        </w:rPr>
        <w:t xml:space="preserve">8. утврђује се број гласова који је добио сваки од предложених кандидата.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Утврђивање резултата гласања обухвата и констатацију који кандидат је изабран, односно да ни један кандидат није изабран прописаном већином.</w:t>
      </w:r>
      <w:bookmarkStart w:id="25" w:name="clan_21"/>
      <w:bookmarkEnd w:id="25"/>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center"/>
      </w:pPr>
      <w:r>
        <w:rPr>
          <w:rFonts w:ascii="Times New Roman" w:eastAsia="Times New Roman" w:hAnsi="Times New Roman"/>
          <w:b/>
          <w:bCs/>
        </w:rPr>
        <w:t>Члан 29</w:t>
      </w:r>
      <w:r>
        <w:rPr>
          <w:rFonts w:ascii="Times New Roman" w:eastAsia="Times New Roman" w:hAnsi="Times New Roman"/>
          <w:b/>
          <w:bCs/>
          <w:lang w:val="sr-Cyrl-CS"/>
        </w:rPr>
        <w:t>.</w:t>
      </w:r>
    </w:p>
    <w:p w:rsidR="007E44CD" w:rsidRDefault="007E44CD">
      <w:pPr>
        <w:spacing w:after="0" w:line="240" w:lineRule="auto"/>
        <w:jc w:val="both"/>
        <w:rPr>
          <w:rFonts w:ascii="Times New Roman" w:eastAsia="Times New Roman" w:hAnsi="Times New Roman"/>
        </w:rPr>
      </w:pPr>
    </w:p>
    <w:p w:rsidR="007E44CD" w:rsidRDefault="007E44CD">
      <w:pPr>
        <w:pStyle w:val="1tekst0"/>
        <w:tabs>
          <w:tab w:val="left" w:pos="993"/>
        </w:tabs>
        <w:ind w:left="0" w:right="0" w:firstLine="0"/>
        <w:rPr>
          <w:rFonts w:ascii="Times New Roman" w:hAnsi="Times New Roman" w:cs="Times New Roman"/>
          <w:sz w:val="22"/>
          <w:szCs w:val="22"/>
        </w:rPr>
      </w:pPr>
      <w:r>
        <w:rPr>
          <w:rFonts w:ascii="Times New Roman" w:hAnsi="Times New Roman" w:cs="Times New Roman"/>
          <w:sz w:val="22"/>
          <w:szCs w:val="22"/>
        </w:rPr>
        <w:t xml:space="preserve">            Неважећи гласачки листић јесте непопуњени гласачки листић, гласачки листић који је попуњен тако да се не може утврдити за који је предлог одборник гласао, односно да ли је одборник гласао ''за'' или ''против'' предлога, гласачки листић на коме је заокружен већи број кандидата од броја који се бира, као и гласачки листић на коме је заокружен нови кандидат који је дописан.</w:t>
      </w:r>
    </w:p>
    <w:p w:rsidR="00714D06" w:rsidRDefault="00714D06">
      <w:pPr>
        <w:pStyle w:val="1tekst0"/>
        <w:tabs>
          <w:tab w:val="left" w:pos="993"/>
        </w:tabs>
        <w:ind w:left="0" w:right="0" w:firstLine="0"/>
        <w:rPr>
          <w:rFonts w:ascii="Times New Roman" w:hAnsi="Times New Roman" w:cs="Times New Roman"/>
          <w:sz w:val="22"/>
          <w:szCs w:val="22"/>
        </w:rPr>
      </w:pPr>
    </w:p>
    <w:p w:rsidR="00714D06" w:rsidRDefault="00714D06">
      <w:pPr>
        <w:pStyle w:val="1tekst0"/>
        <w:tabs>
          <w:tab w:val="left" w:pos="993"/>
        </w:tabs>
        <w:ind w:left="0" w:right="0" w:firstLine="0"/>
        <w:rPr>
          <w:rFonts w:ascii="Times New Roman" w:hAnsi="Times New Roman" w:cs="Times New Roman"/>
          <w:sz w:val="22"/>
          <w:szCs w:val="22"/>
        </w:rPr>
      </w:pPr>
    </w:p>
    <w:p w:rsidR="00732290" w:rsidRDefault="00732290">
      <w:pPr>
        <w:pStyle w:val="1tekst0"/>
        <w:tabs>
          <w:tab w:val="left" w:pos="993"/>
        </w:tabs>
        <w:ind w:left="0" w:right="0" w:firstLine="0"/>
        <w:rPr>
          <w:rFonts w:ascii="Times New Roman" w:hAnsi="Times New Roman" w:cs="Times New Roman"/>
          <w:sz w:val="22"/>
          <w:szCs w:val="22"/>
        </w:rPr>
      </w:pPr>
    </w:p>
    <w:p w:rsidR="00732290" w:rsidRDefault="00732290">
      <w:pPr>
        <w:pStyle w:val="1tekst0"/>
        <w:tabs>
          <w:tab w:val="left" w:pos="993"/>
        </w:tabs>
        <w:ind w:left="0" w:right="0" w:firstLine="0"/>
        <w:rPr>
          <w:rFonts w:ascii="Times New Roman" w:hAnsi="Times New Roman" w:cs="Times New Roman"/>
          <w:sz w:val="22"/>
          <w:szCs w:val="22"/>
        </w:rPr>
      </w:pPr>
    </w:p>
    <w:p w:rsidR="00714D06" w:rsidRPr="00714D06" w:rsidRDefault="00714D06">
      <w:pPr>
        <w:pStyle w:val="1tekst0"/>
        <w:tabs>
          <w:tab w:val="left" w:pos="993"/>
        </w:tabs>
        <w:ind w:left="0" w:right="0" w:firstLine="0"/>
      </w:pPr>
    </w:p>
    <w:p w:rsidR="007E44CD" w:rsidRDefault="007E44CD">
      <w:pPr>
        <w:spacing w:after="0" w:line="240" w:lineRule="auto"/>
        <w:jc w:val="center"/>
      </w:pPr>
      <w:bookmarkStart w:id="26" w:name="clan_22"/>
      <w:bookmarkEnd w:id="26"/>
      <w:r>
        <w:rPr>
          <w:rFonts w:ascii="Times New Roman" w:eastAsia="Times New Roman" w:hAnsi="Times New Roman"/>
          <w:b/>
          <w:bCs/>
        </w:rPr>
        <w:lastRenderedPageBreak/>
        <w:t>Члан 30</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утврђивању резултата гласања Комисија саставља записник који потписују сви чланови Комисије.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 записник се обавезно уноси датум и време гласања.</w:t>
      </w:r>
    </w:p>
    <w:p w:rsidR="007E44CD" w:rsidRDefault="007E44CD">
      <w:pPr>
        <w:spacing w:after="0" w:line="240" w:lineRule="auto"/>
        <w:jc w:val="both"/>
      </w:pPr>
      <w:r>
        <w:rPr>
          <w:rFonts w:ascii="Times New Roman" w:eastAsia="Times New Roman" w:hAnsi="Times New Roman"/>
        </w:rPr>
        <w:t xml:space="preserve">            Председник Комисије је дужан да прочита записник из става 1. овог члана и објави који кандидат је изабран, односно да ниједан кандидат није изабран прописаном већином.</w:t>
      </w:r>
    </w:p>
    <w:p w:rsidR="007E44CD" w:rsidRDefault="007E44CD">
      <w:pPr>
        <w:spacing w:after="0" w:line="240" w:lineRule="auto"/>
        <w:jc w:val="center"/>
        <w:rPr>
          <w:rFonts w:ascii="Times New Roman" w:eastAsia="Times New Roman" w:hAnsi="Times New Roman"/>
          <w:b/>
          <w:bCs/>
        </w:rPr>
      </w:pPr>
      <w:bookmarkStart w:id="27" w:name="clan_23"/>
      <w:bookmarkEnd w:id="27"/>
    </w:p>
    <w:p w:rsidR="007E44CD" w:rsidRDefault="007E44CD">
      <w:pPr>
        <w:spacing w:after="0" w:line="240" w:lineRule="auto"/>
        <w:jc w:val="center"/>
      </w:pPr>
      <w:r>
        <w:rPr>
          <w:rFonts w:ascii="Times New Roman" w:eastAsia="Times New Roman" w:hAnsi="Times New Roman"/>
          <w:b/>
          <w:bCs/>
        </w:rPr>
        <w:t>Члан 31</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За председника Скупштине изабран је одборник који је добио већину гласова од укупног броја одборника.</w:t>
      </w:r>
    </w:p>
    <w:p w:rsidR="007E44CD" w:rsidRDefault="007E44CD">
      <w:pPr>
        <w:spacing w:after="0" w:line="240" w:lineRule="auto"/>
        <w:jc w:val="center"/>
      </w:pPr>
      <w:bookmarkStart w:id="28" w:name="clan_24"/>
      <w:bookmarkEnd w:id="28"/>
      <w:r>
        <w:rPr>
          <w:rFonts w:ascii="Times New Roman" w:eastAsia="Times New Roman" w:hAnsi="Times New Roman"/>
          <w:b/>
          <w:bCs/>
        </w:rPr>
        <w:t>Члан 32</w:t>
      </w:r>
      <w:r>
        <w:rPr>
          <w:rFonts w:ascii="Times New Roman" w:eastAsia="Times New Roman" w:hAnsi="Times New Roman"/>
          <w:b/>
          <w:bCs/>
          <w:lang w:val="sr-Cyrl-CS"/>
        </w:rPr>
        <w:t>.</w:t>
      </w:r>
    </w:p>
    <w:p w:rsidR="007E44CD" w:rsidRDefault="007E44CD">
      <w:pPr>
        <w:pStyle w:val="Default"/>
        <w:jc w:val="both"/>
        <w:rPr>
          <w:rFonts w:ascii="Times New Roman" w:eastAsia="Times New Roman" w:hAnsi="Times New Roman" w:cs="Times New Roman"/>
          <w:b/>
          <w:bCs/>
          <w:color w:val="00000A"/>
          <w:sz w:val="22"/>
          <w:szCs w:val="22"/>
        </w:rPr>
      </w:pPr>
    </w:p>
    <w:p w:rsidR="007E44CD" w:rsidRDefault="007E44CD">
      <w:pPr>
        <w:spacing w:after="0" w:line="240" w:lineRule="auto"/>
        <w:jc w:val="both"/>
      </w:pPr>
      <w:r>
        <w:rPr>
          <w:rFonts w:ascii="Times New Roman" w:hAnsi="Times New Roman"/>
          <w:color w:val="000000"/>
        </w:rPr>
        <w:t xml:space="preserve">            Ако у првом кругу гласања ни један од предложених кандидата не добије потребну већину, у другом кругу гласаће се о два кандидата која су у претходном кругу имала највећи број гласова. </w:t>
      </w:r>
    </w:p>
    <w:p w:rsidR="007E44CD" w:rsidRDefault="007E44CD">
      <w:pPr>
        <w:spacing w:after="0" w:line="240" w:lineRule="auto"/>
        <w:jc w:val="both"/>
      </w:pPr>
      <w:r>
        <w:rPr>
          <w:rFonts w:ascii="Times New Roman" w:hAnsi="Times New Roman"/>
          <w:color w:val="000000"/>
        </w:rPr>
        <w:t xml:space="preserve">            У другом кругу изабран је кандидат који добије већину гласова од укупног броја одборника. </w:t>
      </w:r>
    </w:p>
    <w:p w:rsidR="007E44CD" w:rsidRDefault="007E44CD">
      <w:pPr>
        <w:spacing w:after="0" w:line="240" w:lineRule="auto"/>
        <w:jc w:val="both"/>
      </w:pPr>
      <w:r>
        <w:rPr>
          <w:rFonts w:ascii="Times New Roman" w:hAnsi="Times New Roman"/>
          <w:color w:val="000000"/>
        </w:rPr>
        <w:t xml:space="preserve">            Ако ни у другом кругу ни један од предложених кандидата не добије потребну већину гласова, поступак кандидовања и избора се понавља.</w:t>
      </w:r>
    </w:p>
    <w:p w:rsidR="007E44CD" w:rsidRDefault="007E44CD">
      <w:pPr>
        <w:spacing w:after="0" w:line="240" w:lineRule="auto"/>
        <w:jc w:val="both"/>
        <w:rPr>
          <w:rFonts w:ascii="Times New Roman" w:eastAsia="Times New Roman" w:hAnsi="Times New Roman"/>
          <w:b/>
          <w:bCs/>
        </w:rPr>
      </w:pPr>
    </w:p>
    <w:p w:rsidR="007E44CD" w:rsidRDefault="007E44CD">
      <w:pPr>
        <w:spacing w:after="0" w:line="240" w:lineRule="auto"/>
        <w:jc w:val="center"/>
      </w:pPr>
      <w:bookmarkStart w:id="29" w:name="clan_25"/>
      <w:bookmarkEnd w:id="29"/>
      <w:r>
        <w:rPr>
          <w:rFonts w:ascii="Times New Roman" w:eastAsia="Times New Roman" w:hAnsi="Times New Roman"/>
          <w:b/>
          <w:bCs/>
        </w:rPr>
        <w:t>Члан 33</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ступа на дужност по објављивању резултата и преузима даље вођење седнице. </w:t>
      </w:r>
    </w:p>
    <w:p w:rsidR="007E44CD" w:rsidRDefault="007E44CD">
      <w:pPr>
        <w:spacing w:after="0" w:line="240" w:lineRule="auto"/>
        <w:jc w:val="both"/>
      </w:pPr>
      <w:r>
        <w:rPr>
          <w:rFonts w:ascii="Times New Roman" w:eastAsia="Times New Roman" w:hAnsi="Times New Roman"/>
        </w:rPr>
        <w:t xml:space="preserve">            Ако изабрани председник Скупштине није присутан на седници, председавајући одборник наставља са председавањем до избора заменика председника Скупштине.</w:t>
      </w:r>
    </w:p>
    <w:p w:rsidR="007E44CD" w:rsidRDefault="007E44CD">
      <w:pPr>
        <w:spacing w:after="0" w:line="240" w:lineRule="auto"/>
        <w:jc w:val="both"/>
        <w:rPr>
          <w:rFonts w:ascii="Times New Roman" w:eastAsia="Times New Roman" w:hAnsi="Times New Roman"/>
        </w:rPr>
      </w:pPr>
    </w:p>
    <w:p w:rsidR="007E44CD" w:rsidRDefault="007E44CD">
      <w:pPr>
        <w:numPr>
          <w:ilvl w:val="0"/>
          <w:numId w:val="5"/>
        </w:numPr>
        <w:spacing w:after="0" w:line="240" w:lineRule="auto"/>
        <w:jc w:val="both"/>
      </w:pPr>
      <w:bookmarkStart w:id="30" w:name="str_7"/>
      <w:bookmarkEnd w:id="30"/>
      <w:r>
        <w:rPr>
          <w:rFonts w:ascii="Times New Roman" w:eastAsia="Times New Roman" w:hAnsi="Times New Roman"/>
          <w:b/>
          <w:bCs/>
        </w:rPr>
        <w:t xml:space="preserve">Избор заменика председника Скупштине </w:t>
      </w:r>
    </w:p>
    <w:p w:rsidR="007E44CD" w:rsidRDefault="007E44CD">
      <w:pPr>
        <w:spacing w:after="0" w:line="240" w:lineRule="auto"/>
        <w:ind w:left="720"/>
        <w:jc w:val="both"/>
        <w:rPr>
          <w:rFonts w:ascii="Times New Roman" w:eastAsia="Times New Roman" w:hAnsi="Times New Roman"/>
          <w:b/>
          <w:bCs/>
          <w:lang w:val="sr-Cyrl-CS"/>
        </w:rPr>
      </w:pPr>
    </w:p>
    <w:p w:rsidR="007E44CD" w:rsidRDefault="007E44CD">
      <w:pPr>
        <w:spacing w:after="0" w:line="240" w:lineRule="auto"/>
        <w:jc w:val="center"/>
      </w:pPr>
      <w:bookmarkStart w:id="31" w:name="clan_28"/>
      <w:bookmarkEnd w:id="31"/>
      <w:r>
        <w:rPr>
          <w:rFonts w:ascii="Times New Roman" w:eastAsia="Times New Roman" w:hAnsi="Times New Roman"/>
          <w:b/>
          <w:bCs/>
        </w:rPr>
        <w:t>Члан 34</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Предлагање и избор з</w:t>
      </w:r>
      <w:r>
        <w:rPr>
          <w:rFonts w:ascii="Times New Roman" w:eastAsia="Times New Roman" w:hAnsi="Times New Roman"/>
        </w:rPr>
        <w:t xml:space="preserve">аменика председника Скупштине спроводи се по истом поступку који је овим Пословником утврђен за  избор председника Скупштине. </w:t>
      </w:r>
    </w:p>
    <w:p w:rsidR="007E44CD" w:rsidRDefault="007E44CD">
      <w:pPr>
        <w:spacing w:after="0" w:line="240" w:lineRule="auto"/>
        <w:ind w:firstLine="720"/>
        <w:jc w:val="both"/>
        <w:rPr>
          <w:rFonts w:ascii="Times New Roman" w:eastAsia="Times New Roman" w:hAnsi="Times New Roman"/>
        </w:rPr>
      </w:pPr>
    </w:p>
    <w:p w:rsidR="007E44CD" w:rsidRDefault="007E44CD">
      <w:pPr>
        <w:numPr>
          <w:ilvl w:val="0"/>
          <w:numId w:val="5"/>
        </w:numPr>
        <w:spacing w:after="0" w:line="240" w:lineRule="auto"/>
        <w:jc w:val="both"/>
      </w:pPr>
      <w:bookmarkStart w:id="32" w:name="str_8"/>
      <w:bookmarkEnd w:id="32"/>
      <w:r>
        <w:rPr>
          <w:rFonts w:ascii="Times New Roman" w:eastAsia="Times New Roman" w:hAnsi="Times New Roman"/>
          <w:b/>
          <w:bCs/>
        </w:rPr>
        <w:t>Постављење секретара и заменика секретара Скупштине</w:t>
      </w:r>
    </w:p>
    <w:p w:rsidR="007E44CD" w:rsidRDefault="007E44CD">
      <w:pPr>
        <w:spacing w:after="0" w:line="240" w:lineRule="auto"/>
        <w:jc w:val="center"/>
        <w:rPr>
          <w:rFonts w:ascii="Times New Roman" w:eastAsia="Times New Roman" w:hAnsi="Times New Roman"/>
          <w:b/>
          <w:bCs/>
        </w:rPr>
      </w:pPr>
      <w:bookmarkStart w:id="33" w:name="clan_29"/>
      <w:bookmarkEnd w:id="33"/>
    </w:p>
    <w:p w:rsidR="007E44CD" w:rsidRDefault="007E44CD">
      <w:pPr>
        <w:spacing w:after="0" w:line="240" w:lineRule="auto"/>
        <w:jc w:val="center"/>
      </w:pPr>
      <w:r>
        <w:rPr>
          <w:rFonts w:ascii="Times New Roman" w:eastAsia="Times New Roman" w:hAnsi="Times New Roman"/>
          <w:b/>
          <w:bCs/>
        </w:rPr>
        <w:t>Члан 35</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Скупштина поставља секретара Скупштине на конститутивној седници Скупштине, а за</w:t>
      </w:r>
      <w:r>
        <w:rPr>
          <w:rFonts w:ascii="Times New Roman" w:hAnsi="Times New Roman"/>
          <w:lang w:val="sr-Cyrl-CS"/>
        </w:rPr>
        <w:t xml:space="preserve"> секретара Скупштине може бити постављено лице које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са положеним стручним испитом за рад у органима управе и радним искуством од најмање три године.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Кандидата за секретара Скупштине предлаже председник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кандидата за секретара Скупштине подноси се Скупштини усмено или у писаном облику.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из става 1. овог члана садржи: име и презиме кандидата, краћу биографију, образложење и сагласност кандидата дату у писаном облику. </w:t>
      </w:r>
    </w:p>
    <w:p w:rsidR="007E44CD" w:rsidRDefault="007E44CD">
      <w:pPr>
        <w:spacing w:after="0" w:line="240" w:lineRule="auto"/>
        <w:jc w:val="both"/>
        <w:rPr>
          <w:rFonts w:ascii="Times New Roman" w:eastAsia="Times New Roman" w:hAnsi="Times New Roman"/>
        </w:rPr>
      </w:pPr>
    </w:p>
    <w:p w:rsidR="00714D06" w:rsidRDefault="00714D06">
      <w:pPr>
        <w:spacing w:after="0" w:line="240" w:lineRule="auto"/>
        <w:jc w:val="both"/>
        <w:rPr>
          <w:rFonts w:ascii="Times New Roman" w:eastAsia="Times New Roman" w:hAnsi="Times New Roman"/>
        </w:rPr>
      </w:pPr>
    </w:p>
    <w:p w:rsidR="00714D06" w:rsidRDefault="00714D06">
      <w:pPr>
        <w:spacing w:after="0" w:line="240" w:lineRule="auto"/>
        <w:jc w:val="both"/>
        <w:rPr>
          <w:rFonts w:ascii="Times New Roman" w:eastAsia="Times New Roman" w:hAnsi="Times New Roman"/>
        </w:rPr>
      </w:pPr>
    </w:p>
    <w:p w:rsidR="00714D06" w:rsidRPr="00714D06" w:rsidRDefault="00714D06">
      <w:pPr>
        <w:spacing w:after="0" w:line="240" w:lineRule="auto"/>
        <w:jc w:val="both"/>
        <w:rPr>
          <w:rFonts w:ascii="Times New Roman" w:eastAsia="Times New Roman" w:hAnsi="Times New Roman"/>
        </w:rPr>
      </w:pPr>
    </w:p>
    <w:p w:rsidR="007E44CD" w:rsidRDefault="007E44CD">
      <w:pPr>
        <w:spacing w:after="0" w:line="240" w:lineRule="auto"/>
        <w:jc w:val="center"/>
      </w:pPr>
      <w:bookmarkStart w:id="34" w:name="clan_30"/>
      <w:bookmarkEnd w:id="34"/>
      <w:r>
        <w:rPr>
          <w:rFonts w:ascii="Times New Roman" w:eastAsia="Times New Roman" w:hAnsi="Times New Roman"/>
          <w:b/>
          <w:bCs/>
        </w:rPr>
        <w:lastRenderedPageBreak/>
        <w:t>Члан 36</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Секретар Скупштине поставља се јавним гласањем, на четири године и може бити поново постављен.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За секретара Скупштине постављен је кандидат за кога гласа већина од присутног броја одборника.</w:t>
      </w:r>
    </w:p>
    <w:p w:rsidR="007E44CD" w:rsidRDefault="007E44CD">
      <w:pPr>
        <w:spacing w:after="0" w:line="240" w:lineRule="auto"/>
        <w:ind w:firstLine="720"/>
        <w:jc w:val="both"/>
      </w:pPr>
      <w:r>
        <w:rPr>
          <w:rFonts w:ascii="Times New Roman" w:eastAsia="Times New Roman" w:hAnsi="Times New Roman"/>
        </w:rPr>
        <w:t>Постављењем секретара Скупштине престаје функција секретара Скупштине из претходног сазива.</w:t>
      </w:r>
      <w:bookmarkStart w:id="35" w:name="clan_31"/>
      <w:bookmarkEnd w:id="35"/>
    </w:p>
    <w:p w:rsidR="007E44CD" w:rsidRDefault="007E44CD">
      <w:pPr>
        <w:spacing w:after="0" w:line="240" w:lineRule="auto"/>
        <w:jc w:val="center"/>
      </w:pPr>
      <w:r>
        <w:rPr>
          <w:rFonts w:ascii="Times New Roman" w:eastAsia="Times New Roman" w:hAnsi="Times New Roman"/>
          <w:b/>
          <w:bCs/>
        </w:rPr>
        <w:t>Члан 37</w:t>
      </w:r>
      <w:r>
        <w:rPr>
          <w:rFonts w:ascii="Times New Roman" w:eastAsia="Times New Roman" w:hAnsi="Times New Roman"/>
          <w:b/>
          <w:bCs/>
          <w:lang w:val="sr-Cyrl-CS"/>
        </w:rPr>
        <w:t>.</w:t>
      </w:r>
    </w:p>
    <w:p w:rsidR="007E44CD" w:rsidRDefault="007E44CD">
      <w:pPr>
        <w:spacing w:after="0" w:line="240" w:lineRule="auto"/>
        <w:jc w:val="center"/>
        <w:rPr>
          <w:rFonts w:ascii="Times New Roman" w:eastAsia="Times New Roman" w:hAnsi="Times New Roman"/>
          <w:b/>
          <w:bCs/>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предложени кандидат не добије потребну већину гласова, председник Скупштине поново ће предложити кандидата за секретара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До постављења секретара Скупштине послове из његове надлежности обављаће секретар из претходног сазива Скупштине.</w:t>
      </w:r>
    </w:p>
    <w:p w:rsidR="007E44CD" w:rsidRDefault="007E44CD">
      <w:pPr>
        <w:spacing w:after="0" w:line="240" w:lineRule="auto"/>
        <w:jc w:val="both"/>
      </w:pPr>
      <w:r>
        <w:rPr>
          <w:rFonts w:ascii="Times New Roman" w:eastAsia="Times New Roman" w:hAnsi="Times New Roman"/>
        </w:rPr>
        <w:t xml:space="preserve"> </w:t>
      </w:r>
    </w:p>
    <w:p w:rsidR="00A37E1B" w:rsidRDefault="00A37E1B">
      <w:pPr>
        <w:spacing w:after="0" w:line="240" w:lineRule="auto"/>
        <w:rPr>
          <w:rFonts w:ascii="Times New Roman" w:eastAsia="Times New Roman" w:hAnsi="Times New Roman"/>
          <w:b/>
        </w:rPr>
      </w:pPr>
    </w:p>
    <w:p w:rsidR="007E44CD" w:rsidRDefault="007E44CD">
      <w:pPr>
        <w:spacing w:after="0" w:line="240" w:lineRule="auto"/>
      </w:pPr>
      <w:r>
        <w:rPr>
          <w:rFonts w:ascii="Times New Roman" w:eastAsia="Times New Roman" w:hAnsi="Times New Roman"/>
          <w:b/>
        </w:rPr>
        <w:t xml:space="preserve">IV ИЗБОР И РАЗРЕШЕЊЕ ИЗВРШНИХ ОРГАНА </w:t>
      </w:r>
    </w:p>
    <w:p w:rsidR="007E44CD" w:rsidRDefault="007E44CD">
      <w:pPr>
        <w:spacing w:after="0" w:line="240" w:lineRule="auto"/>
        <w:rPr>
          <w:rFonts w:ascii="Times New Roman" w:eastAsia="Times New Roman" w:hAnsi="Times New Roman"/>
        </w:rPr>
      </w:pPr>
    </w:p>
    <w:p w:rsidR="007E44CD" w:rsidRDefault="007E44CD">
      <w:pPr>
        <w:numPr>
          <w:ilvl w:val="0"/>
          <w:numId w:val="6"/>
        </w:numPr>
        <w:spacing w:after="0" w:line="240" w:lineRule="auto"/>
      </w:pPr>
      <w:r>
        <w:rPr>
          <w:rFonts w:ascii="Times New Roman" w:eastAsia="Times New Roman" w:hAnsi="Times New Roman"/>
          <w:b/>
        </w:rPr>
        <w:t>Избор извршних органа</w:t>
      </w:r>
    </w:p>
    <w:p w:rsidR="007E44CD" w:rsidRDefault="007E44CD">
      <w:pPr>
        <w:spacing w:after="0" w:line="240" w:lineRule="auto"/>
        <w:jc w:val="center"/>
      </w:pPr>
      <w:bookmarkStart w:id="36" w:name="clan_150"/>
      <w:bookmarkEnd w:id="36"/>
      <w:r>
        <w:rPr>
          <w:rFonts w:ascii="Times New Roman" w:eastAsia="Times New Roman" w:hAnsi="Times New Roman"/>
          <w:b/>
          <w:bCs/>
        </w:rPr>
        <w:t>Члан 38.</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Извршне органе Скупштина, по правилу, бира на конститутивној или првој наредној седници, а најкасније у року од месец дана од дана конституисања.</w:t>
      </w:r>
    </w:p>
    <w:p w:rsidR="007E44CD" w:rsidRDefault="007E44CD">
      <w:pPr>
        <w:spacing w:after="0" w:line="240" w:lineRule="auto"/>
        <w:jc w:val="both"/>
      </w:pPr>
      <w:r>
        <w:rPr>
          <w:rFonts w:ascii="Times New Roman" w:eastAsia="Times New Roman" w:hAnsi="Times New Roman"/>
          <w:lang w:val="sr-Cyrl-CS"/>
        </w:rPr>
        <w:t xml:space="preserve">            Председника општине и заменика председника општине </w:t>
      </w:r>
      <w:r>
        <w:rPr>
          <w:rFonts w:ascii="Times New Roman" w:eastAsia="Times New Roman" w:hAnsi="Times New Roman"/>
        </w:rPr>
        <w:t>бира Скупштина, из реда одборника, на време од 4 године, тајним гласањем, већином гласова од укупног броја одборника Скупштине.</w:t>
      </w:r>
    </w:p>
    <w:p w:rsidR="007E44CD" w:rsidRDefault="007E44CD">
      <w:pPr>
        <w:spacing w:after="0" w:line="240" w:lineRule="auto"/>
        <w:jc w:val="both"/>
      </w:pPr>
      <w:r>
        <w:rPr>
          <w:rFonts w:ascii="Times New Roman" w:hAnsi="Times New Roman"/>
        </w:rPr>
        <w:t xml:space="preserve">            Чланове Општинског већа бира Скупштина</w:t>
      </w:r>
      <w:r>
        <w:rPr>
          <w:rFonts w:ascii="Times New Roman" w:eastAsia="Times New Roman" w:hAnsi="Times New Roman"/>
        </w:rPr>
        <w:t xml:space="preserve"> на време од 4 године, тајним гласањем, већином гласова од укупног броја одборника Скупштине.</w:t>
      </w:r>
    </w:p>
    <w:p w:rsidR="007E44CD" w:rsidRDefault="007E44CD">
      <w:pPr>
        <w:spacing w:after="0" w:line="240" w:lineRule="auto"/>
        <w:jc w:val="both"/>
      </w:pPr>
      <w:r>
        <w:rPr>
          <w:rFonts w:ascii="Times New Roman" w:eastAsia="Times New Roman" w:hAnsi="Times New Roman"/>
        </w:rPr>
        <w:tab/>
      </w:r>
      <w:r>
        <w:rPr>
          <w:rFonts w:ascii="Times New Roman" w:hAnsi="Times New Roman"/>
        </w:rPr>
        <w:t>Чланови Општинског већа не могу истовремено бити и одборници.</w:t>
      </w:r>
    </w:p>
    <w:p w:rsidR="007E44CD" w:rsidRDefault="007E44CD">
      <w:pPr>
        <w:spacing w:after="0" w:line="240" w:lineRule="auto"/>
        <w:ind w:firstLine="720"/>
        <w:jc w:val="both"/>
        <w:rPr>
          <w:rFonts w:ascii="Times New Roman" w:eastAsia="Times New Roman" w:hAnsi="Times New Roman"/>
        </w:rPr>
      </w:pPr>
    </w:p>
    <w:p w:rsidR="007E44CD" w:rsidRDefault="007E44CD">
      <w:pPr>
        <w:spacing w:after="0" w:line="240" w:lineRule="auto"/>
        <w:jc w:val="center"/>
      </w:pPr>
      <w:bookmarkStart w:id="37" w:name="clan_151"/>
      <w:bookmarkEnd w:id="37"/>
      <w:r>
        <w:rPr>
          <w:rFonts w:ascii="Times New Roman" w:eastAsia="Times New Roman" w:hAnsi="Times New Roman"/>
          <w:b/>
          <w:bCs/>
        </w:rPr>
        <w:t>Члан 39.</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предлаже кандидата за </w:t>
      </w:r>
      <w:r>
        <w:rPr>
          <w:rFonts w:ascii="Times New Roman" w:eastAsia="Times New Roman" w:hAnsi="Times New Roman"/>
          <w:lang w:val="sr-Cyrl-CS"/>
        </w:rPr>
        <w:t>председника општине</w:t>
      </w:r>
      <w:r>
        <w:rPr>
          <w:rFonts w:ascii="Times New Roman" w:eastAsia="Times New Roman" w:hAnsi="Times New Roman"/>
        </w:rPr>
        <w:t xml:space="preserve">.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кандидата за </w:t>
      </w:r>
      <w:r>
        <w:rPr>
          <w:rFonts w:ascii="Times New Roman" w:eastAsia="Times New Roman" w:hAnsi="Times New Roman"/>
          <w:lang w:val="sr-Cyrl-CS"/>
        </w:rPr>
        <w:t>председника општине</w:t>
      </w:r>
      <w:r>
        <w:rPr>
          <w:rFonts w:ascii="Times New Roman" w:eastAsia="Times New Roman" w:hAnsi="Times New Roman"/>
        </w:rPr>
        <w:t xml:space="preserve"> подноси се Скупштини у писаном облику.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из става 2. овог члана садржи име и презиме кандидата, личну и радну биографију, образложење и сагласност кандидата у писаном облику. </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center"/>
      </w:pPr>
      <w:bookmarkStart w:id="38" w:name="clan_152"/>
      <w:bookmarkEnd w:id="38"/>
      <w:r>
        <w:rPr>
          <w:rFonts w:ascii="Times New Roman" w:eastAsia="Times New Roman" w:hAnsi="Times New Roman"/>
          <w:b/>
          <w:bCs/>
        </w:rPr>
        <w:t>Члан 40.</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Кандидат за </w:t>
      </w:r>
      <w:r>
        <w:rPr>
          <w:rFonts w:ascii="Times New Roman" w:eastAsia="Times New Roman" w:hAnsi="Times New Roman"/>
          <w:lang w:val="sr-Cyrl-CS"/>
        </w:rPr>
        <w:t>председника општине</w:t>
      </w:r>
      <w:r>
        <w:rPr>
          <w:rFonts w:ascii="Times New Roman" w:eastAsia="Times New Roman" w:hAnsi="Times New Roman"/>
        </w:rPr>
        <w:t xml:space="preserve"> предлаже кандидата за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из реда одборника, кога бира Скупштина на исти начин као </w:t>
      </w:r>
      <w:r>
        <w:rPr>
          <w:rFonts w:ascii="Times New Roman" w:eastAsia="Times New Roman" w:hAnsi="Times New Roman"/>
          <w:lang w:val="sr-Cyrl-CS"/>
        </w:rPr>
        <w:t>председника општине</w:t>
      </w:r>
      <w:r>
        <w:rPr>
          <w:rFonts w:ascii="Times New Roman" w:eastAsia="Times New Roman" w:hAnsi="Times New Roman"/>
        </w:rPr>
        <w:t xml:space="preserve">.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Кандидат за </w:t>
      </w:r>
      <w:r>
        <w:rPr>
          <w:rFonts w:ascii="Times New Roman" w:eastAsia="Times New Roman" w:hAnsi="Times New Roman"/>
          <w:lang w:val="sr-Cyrl-CS"/>
        </w:rPr>
        <w:t>председника општине</w:t>
      </w:r>
      <w:r>
        <w:rPr>
          <w:rFonts w:ascii="Times New Roman" w:eastAsia="Times New Roman" w:hAnsi="Times New Roman"/>
        </w:rPr>
        <w:t xml:space="preserve"> предлаже и кандидате за чланове </w:t>
      </w:r>
      <w:r>
        <w:rPr>
          <w:rFonts w:ascii="Times New Roman" w:eastAsia="Times New Roman" w:hAnsi="Times New Roman"/>
          <w:lang w:val="sr-Cyrl-CS"/>
        </w:rPr>
        <w:t>Општин</w:t>
      </w:r>
      <w:r>
        <w:rPr>
          <w:rFonts w:ascii="Times New Roman" w:eastAsia="Times New Roman" w:hAnsi="Times New Roman"/>
        </w:rPr>
        <w:t xml:space="preserve">ског већа.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Предлог из ст. 1. и 2. овог члана садржи име и презиме кандидата, назначење функције за коју се кандидат предлаже, личну и радну биографију, образложење и сагласност кандидата у писаном облику.</w:t>
      </w:r>
    </w:p>
    <w:p w:rsidR="007E44CD" w:rsidRDefault="007E44CD">
      <w:pPr>
        <w:spacing w:after="0" w:line="240" w:lineRule="auto"/>
        <w:jc w:val="both"/>
      </w:pPr>
      <w:r>
        <w:rPr>
          <w:rFonts w:ascii="Times New Roman" w:eastAsia="Times New Roman" w:hAnsi="Times New Roman"/>
        </w:rPr>
        <w:t xml:space="preserve">            О кандидатима за </w:t>
      </w:r>
      <w:r>
        <w:rPr>
          <w:rFonts w:ascii="Times New Roman" w:eastAsia="Times New Roman" w:hAnsi="Times New Roman"/>
          <w:lang w:val="sr-Cyrl-CS"/>
        </w:rPr>
        <w:t>председника општине</w:t>
      </w:r>
      <w:r>
        <w:rPr>
          <w:rFonts w:ascii="Times New Roman" w:eastAsia="Times New Roman" w:hAnsi="Times New Roman"/>
        </w:rPr>
        <w:t xml:space="preserve">,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 чланове </w:t>
      </w:r>
      <w:r>
        <w:rPr>
          <w:rFonts w:ascii="Times New Roman" w:eastAsia="Times New Roman" w:hAnsi="Times New Roman"/>
          <w:lang w:val="sr-Cyrl-CS"/>
        </w:rPr>
        <w:t>Општин</w:t>
      </w:r>
      <w:r>
        <w:rPr>
          <w:rFonts w:ascii="Times New Roman" w:eastAsia="Times New Roman" w:hAnsi="Times New Roman"/>
        </w:rPr>
        <w:t>ског већа води се обједињена расправа.</w:t>
      </w:r>
      <w:bookmarkStart w:id="39" w:name="clan_153"/>
      <w:bookmarkEnd w:id="39"/>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center"/>
      </w:pPr>
      <w:r>
        <w:rPr>
          <w:rFonts w:ascii="Times New Roman" w:eastAsia="Times New Roman" w:hAnsi="Times New Roman"/>
          <w:b/>
          <w:bCs/>
        </w:rPr>
        <w:t>Члан 41.</w:t>
      </w:r>
    </w:p>
    <w:p w:rsidR="007E44CD" w:rsidRDefault="007E44CD">
      <w:pPr>
        <w:spacing w:after="0" w:line="240" w:lineRule="auto"/>
        <w:jc w:val="both"/>
        <w:rPr>
          <w:rFonts w:ascii="Times New Roman" w:eastAsia="Times New Roman" w:hAnsi="Times New Roman"/>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истовремено и обједињено одлучује о избору </w:t>
      </w:r>
      <w:r>
        <w:rPr>
          <w:rFonts w:ascii="Times New Roman" w:eastAsia="Times New Roman" w:hAnsi="Times New Roman"/>
          <w:lang w:val="sr-Cyrl-CS"/>
        </w:rPr>
        <w:t>председника општине</w:t>
      </w:r>
      <w:r>
        <w:rPr>
          <w:rFonts w:ascii="Times New Roman" w:eastAsia="Times New Roman" w:hAnsi="Times New Roman"/>
        </w:rPr>
        <w:t xml:space="preserve">,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 чланова </w:t>
      </w:r>
      <w:r>
        <w:rPr>
          <w:rFonts w:ascii="Times New Roman" w:eastAsia="Times New Roman" w:hAnsi="Times New Roman"/>
          <w:lang w:val="sr-Cyrl-CS"/>
        </w:rPr>
        <w:t>Општин</w:t>
      </w:r>
      <w:r>
        <w:rPr>
          <w:rFonts w:ascii="Times New Roman" w:eastAsia="Times New Roman" w:hAnsi="Times New Roman"/>
        </w:rPr>
        <w:t xml:space="preserve">ског већа. </w:t>
      </w:r>
    </w:p>
    <w:p w:rsidR="007E44CD" w:rsidRDefault="007E44CD">
      <w:pPr>
        <w:spacing w:after="0" w:line="240" w:lineRule="auto"/>
        <w:jc w:val="both"/>
        <w:rPr>
          <w:rFonts w:ascii="Times New Roman" w:eastAsia="Times New Roman" w:hAnsi="Times New Roman"/>
        </w:rPr>
      </w:pPr>
    </w:p>
    <w:p w:rsidR="00714D06" w:rsidRDefault="00714D06">
      <w:pPr>
        <w:spacing w:after="0" w:line="240" w:lineRule="auto"/>
        <w:jc w:val="center"/>
        <w:rPr>
          <w:rFonts w:ascii="Times New Roman" w:eastAsia="Times New Roman" w:hAnsi="Times New Roman"/>
          <w:b/>
          <w:bCs/>
        </w:rPr>
      </w:pPr>
    </w:p>
    <w:p w:rsidR="00714D06" w:rsidRDefault="00714D06">
      <w:pPr>
        <w:spacing w:after="0" w:line="240" w:lineRule="auto"/>
        <w:jc w:val="center"/>
        <w:rPr>
          <w:rFonts w:ascii="Times New Roman" w:eastAsia="Times New Roman" w:hAnsi="Times New Roman"/>
          <w:b/>
          <w:bCs/>
        </w:rPr>
      </w:pPr>
    </w:p>
    <w:p w:rsidR="00714D06" w:rsidRDefault="00714D06">
      <w:pPr>
        <w:spacing w:after="0" w:line="240" w:lineRule="auto"/>
        <w:jc w:val="center"/>
        <w:rPr>
          <w:rFonts w:ascii="Times New Roman" w:eastAsia="Times New Roman" w:hAnsi="Times New Roman"/>
          <w:b/>
          <w:bCs/>
        </w:rPr>
      </w:pPr>
    </w:p>
    <w:p w:rsidR="007E44CD" w:rsidRDefault="007E44CD">
      <w:pPr>
        <w:spacing w:after="0" w:line="240" w:lineRule="auto"/>
        <w:jc w:val="center"/>
      </w:pPr>
      <w:r>
        <w:rPr>
          <w:rFonts w:ascii="Times New Roman" w:eastAsia="Times New Roman" w:hAnsi="Times New Roman"/>
          <w:b/>
          <w:bCs/>
        </w:rPr>
        <w:lastRenderedPageBreak/>
        <w:t>Члан 42.</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pPr>
      <w:r>
        <w:rPr>
          <w:rFonts w:ascii="Times New Roman" w:hAnsi="Times New Roman"/>
          <w:color w:val="FF0000"/>
        </w:rPr>
        <w:t xml:space="preserve">            </w:t>
      </w:r>
      <w:r>
        <w:rPr>
          <w:rFonts w:ascii="Times New Roman" w:hAnsi="Times New Roman"/>
        </w:rPr>
        <w:t>Скупштина бира извршне органе општине непосредном применом поступка који је утврђен законом, Статутом и овим Пословником за избор председника и заменика председника Скупштине.</w:t>
      </w:r>
    </w:p>
    <w:p w:rsidR="007E44CD" w:rsidRDefault="007E44CD">
      <w:pPr>
        <w:spacing w:after="0" w:line="240" w:lineRule="auto"/>
        <w:jc w:val="center"/>
      </w:pPr>
      <w:bookmarkStart w:id="40" w:name="clan_160"/>
      <w:bookmarkStart w:id="41" w:name="clan_154"/>
      <w:bookmarkEnd w:id="40"/>
      <w:bookmarkEnd w:id="41"/>
      <w:r>
        <w:rPr>
          <w:rFonts w:ascii="Times New Roman" w:eastAsia="Times New Roman" w:hAnsi="Times New Roman"/>
          <w:b/>
          <w:bCs/>
        </w:rPr>
        <w:t>Члан 43.</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Председнику општине</w:t>
      </w:r>
      <w:r>
        <w:rPr>
          <w:rFonts w:ascii="Times New Roman" w:eastAsia="Times New Roman" w:hAnsi="Times New Roman"/>
        </w:rPr>
        <w:t xml:space="preserve"> и заменику </w:t>
      </w:r>
      <w:r>
        <w:rPr>
          <w:rFonts w:ascii="Times New Roman" w:eastAsia="Times New Roman" w:hAnsi="Times New Roman"/>
          <w:lang w:val="sr-Cyrl-CS"/>
        </w:rPr>
        <w:t>председника општине</w:t>
      </w:r>
      <w:r>
        <w:rPr>
          <w:rFonts w:ascii="Times New Roman" w:eastAsia="Times New Roman" w:hAnsi="Times New Roman"/>
        </w:rPr>
        <w:t xml:space="preserve"> избором на ове функције престаје мандат одборника у Скупштини. </w:t>
      </w:r>
    </w:p>
    <w:p w:rsidR="007E44CD" w:rsidRDefault="007E44CD">
      <w:pPr>
        <w:spacing w:after="0" w:line="240" w:lineRule="auto"/>
        <w:jc w:val="both"/>
      </w:pPr>
      <w:r>
        <w:rPr>
          <w:rFonts w:ascii="Times New Roman" w:eastAsia="Times New Roman" w:hAnsi="Times New Roman"/>
          <w:lang w:val="sr-Cyrl-CS"/>
        </w:rPr>
        <w:t xml:space="preserve">            Председник општине</w:t>
      </w:r>
      <w:r>
        <w:rPr>
          <w:rFonts w:ascii="Times New Roman" w:eastAsia="Times New Roman" w:hAnsi="Times New Roman"/>
        </w:rPr>
        <w:t xml:space="preserve"> и заменик </w:t>
      </w:r>
      <w:r>
        <w:rPr>
          <w:rFonts w:ascii="Times New Roman" w:eastAsia="Times New Roman" w:hAnsi="Times New Roman"/>
          <w:lang w:val="sr-Cyrl-CS"/>
        </w:rPr>
        <w:t>председника општине</w:t>
      </w:r>
      <w:r>
        <w:rPr>
          <w:rFonts w:ascii="Times New Roman" w:eastAsia="Times New Roman" w:hAnsi="Times New Roman"/>
        </w:rPr>
        <w:t xml:space="preserve"> су на сталном раду у </w:t>
      </w:r>
      <w:r>
        <w:rPr>
          <w:rFonts w:ascii="Times New Roman" w:eastAsia="Times New Roman" w:hAnsi="Times New Roman"/>
          <w:lang w:val="sr-Cyrl-CS"/>
        </w:rPr>
        <w:t>Општини</w:t>
      </w:r>
      <w:r>
        <w:rPr>
          <w:rFonts w:ascii="Times New Roman" w:eastAsia="Times New Roman" w:hAnsi="Times New Roman"/>
        </w:rPr>
        <w:t>.</w:t>
      </w:r>
    </w:p>
    <w:p w:rsidR="007E44CD" w:rsidRDefault="007E44CD">
      <w:pPr>
        <w:spacing w:after="0" w:line="240" w:lineRule="auto"/>
        <w:jc w:val="both"/>
      </w:pPr>
      <w:r>
        <w:rPr>
          <w:rFonts w:ascii="Times New Roman" w:eastAsia="Times New Roman" w:hAnsi="Times New Roman"/>
        </w:rPr>
        <w:t xml:space="preserve">            Одборнику који буде изабран за члана Општинског већа престаје одборнички мандат.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Чланови </w:t>
      </w:r>
      <w:r>
        <w:rPr>
          <w:rFonts w:ascii="Times New Roman" w:eastAsia="Times New Roman" w:hAnsi="Times New Roman"/>
          <w:lang w:val="sr-Cyrl-CS"/>
        </w:rPr>
        <w:t>Општин</w:t>
      </w:r>
      <w:r>
        <w:rPr>
          <w:rFonts w:ascii="Times New Roman" w:eastAsia="Times New Roman" w:hAnsi="Times New Roman"/>
        </w:rPr>
        <w:t xml:space="preserve">ског већа могу бити на сталном раду у </w:t>
      </w:r>
      <w:r>
        <w:rPr>
          <w:rFonts w:ascii="Times New Roman" w:eastAsia="Times New Roman" w:hAnsi="Times New Roman"/>
          <w:lang w:val="sr-Cyrl-CS"/>
        </w:rPr>
        <w:t>Општини</w:t>
      </w:r>
      <w:r>
        <w:rPr>
          <w:rFonts w:ascii="Times New Roman" w:eastAsia="Times New Roman" w:hAnsi="Times New Roman"/>
        </w:rPr>
        <w:t xml:space="preserve">. </w:t>
      </w:r>
    </w:p>
    <w:p w:rsidR="007E44CD" w:rsidRDefault="007E44CD">
      <w:pPr>
        <w:spacing w:after="0" w:line="240" w:lineRule="auto"/>
        <w:jc w:val="both"/>
        <w:rPr>
          <w:rFonts w:ascii="Times New Roman" w:eastAsia="Times New Roman" w:hAnsi="Times New Roman"/>
        </w:rPr>
      </w:pPr>
    </w:p>
    <w:p w:rsidR="007E44CD" w:rsidRDefault="007E44CD">
      <w:pPr>
        <w:numPr>
          <w:ilvl w:val="0"/>
          <w:numId w:val="6"/>
        </w:numPr>
        <w:spacing w:after="0" w:line="240" w:lineRule="auto"/>
        <w:jc w:val="both"/>
      </w:pPr>
      <w:r>
        <w:rPr>
          <w:rFonts w:ascii="Times New Roman" w:eastAsia="Times New Roman" w:hAnsi="Times New Roman"/>
          <w:b/>
        </w:rPr>
        <w:t>Разрешење и оставка извршних органа</w:t>
      </w:r>
    </w:p>
    <w:p w:rsidR="007E44CD" w:rsidRDefault="007E44CD">
      <w:pPr>
        <w:spacing w:after="0" w:line="240" w:lineRule="auto"/>
        <w:ind w:left="720"/>
        <w:jc w:val="both"/>
        <w:rPr>
          <w:rFonts w:ascii="Times New Roman" w:eastAsia="Times New Roman" w:hAnsi="Times New Roman"/>
          <w:b/>
        </w:rPr>
      </w:pPr>
    </w:p>
    <w:p w:rsidR="007E44CD" w:rsidRDefault="007E44CD">
      <w:pPr>
        <w:spacing w:after="0" w:line="240" w:lineRule="auto"/>
        <w:jc w:val="center"/>
      </w:pPr>
      <w:bookmarkStart w:id="42" w:name="clan_161"/>
      <w:bookmarkEnd w:id="42"/>
      <w:r>
        <w:rPr>
          <w:rFonts w:ascii="Times New Roman" w:eastAsia="Times New Roman" w:hAnsi="Times New Roman"/>
          <w:b/>
          <w:bCs/>
        </w:rPr>
        <w:t>Члан 44.</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Председник општине </w:t>
      </w:r>
      <w:r>
        <w:rPr>
          <w:rFonts w:ascii="Times New Roman" w:eastAsia="Times New Roman" w:hAnsi="Times New Roman"/>
        </w:rPr>
        <w:t xml:space="preserve">може бити разрешен пре истека времена на које је биран, на образложени предлог најмање 1/3 одборника, на исти начин на који је изабран.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предлогу за разрешење </w:t>
      </w:r>
      <w:r>
        <w:rPr>
          <w:rFonts w:ascii="Times New Roman" w:eastAsia="Times New Roman" w:hAnsi="Times New Roman"/>
          <w:lang w:val="sr-Cyrl-CS"/>
        </w:rPr>
        <w:t>председника општине</w:t>
      </w:r>
      <w:r>
        <w:rPr>
          <w:rFonts w:ascii="Times New Roman" w:eastAsia="Times New Roman" w:hAnsi="Times New Roman"/>
        </w:rPr>
        <w:t xml:space="preserve"> мора се расправљати и одлучивати у року од 15 дана од дана достављања предлога председнику Скупштине, уз примену минималног рока за сазивање седнице, у складу са законом.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Скупштина не разреши </w:t>
      </w:r>
      <w:r>
        <w:rPr>
          <w:rFonts w:ascii="Times New Roman" w:eastAsia="Times New Roman" w:hAnsi="Times New Roman"/>
          <w:lang w:val="sr-Cyrl-CS"/>
        </w:rPr>
        <w:t>председника општине</w:t>
      </w:r>
      <w:r>
        <w:rPr>
          <w:rFonts w:ascii="Times New Roman" w:eastAsia="Times New Roman" w:hAnsi="Times New Roman"/>
        </w:rPr>
        <w:t xml:space="preserve">, одборници који су поднели предлог за разрешење не могу поново предложити разрешење </w:t>
      </w:r>
      <w:r>
        <w:rPr>
          <w:rFonts w:ascii="Times New Roman" w:eastAsia="Times New Roman" w:hAnsi="Times New Roman"/>
          <w:lang w:val="sr-Cyrl-CS"/>
        </w:rPr>
        <w:t>председника општине</w:t>
      </w:r>
      <w:r>
        <w:rPr>
          <w:rFonts w:ascii="Times New Roman" w:eastAsia="Times New Roman" w:hAnsi="Times New Roman"/>
        </w:rPr>
        <w:t xml:space="preserve">, пре истека рока од </w:t>
      </w:r>
      <w:r>
        <w:rPr>
          <w:rFonts w:ascii="Times New Roman" w:eastAsia="Times New Roman" w:hAnsi="Times New Roman"/>
          <w:lang w:val="sr-Cyrl-CS"/>
        </w:rPr>
        <w:t>6</w:t>
      </w:r>
      <w:r>
        <w:rPr>
          <w:rFonts w:ascii="Times New Roman" w:eastAsia="Times New Roman" w:hAnsi="Times New Roman"/>
        </w:rPr>
        <w:t xml:space="preserve"> месеци од одбијања претходног предлога.</w:t>
      </w:r>
    </w:p>
    <w:p w:rsidR="007E44CD" w:rsidRDefault="007E44CD">
      <w:pPr>
        <w:spacing w:after="0" w:line="240" w:lineRule="auto"/>
        <w:ind w:firstLine="720"/>
        <w:jc w:val="both"/>
      </w:pPr>
      <w:r>
        <w:rPr>
          <w:rFonts w:ascii="Times New Roman" w:eastAsia="Times New Roman" w:hAnsi="Times New Roman"/>
        </w:rPr>
        <w:t xml:space="preserve">Разрешењем </w:t>
      </w:r>
      <w:r>
        <w:rPr>
          <w:rFonts w:ascii="Times New Roman" w:eastAsia="Times New Roman" w:hAnsi="Times New Roman"/>
          <w:lang w:val="sr-Cyrl-CS"/>
        </w:rPr>
        <w:t>председника општине</w:t>
      </w:r>
      <w:r>
        <w:rPr>
          <w:rFonts w:ascii="Times New Roman" w:eastAsia="Times New Roman" w:hAnsi="Times New Roman"/>
        </w:rPr>
        <w:t xml:space="preserve"> престаје мандат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 </w:t>
      </w:r>
      <w:r>
        <w:rPr>
          <w:rFonts w:ascii="Times New Roman" w:eastAsia="Times New Roman" w:hAnsi="Times New Roman"/>
          <w:lang w:val="sr-Cyrl-CS"/>
        </w:rPr>
        <w:t>Општин</w:t>
      </w:r>
      <w:r>
        <w:rPr>
          <w:rFonts w:ascii="Times New Roman" w:eastAsia="Times New Roman" w:hAnsi="Times New Roman"/>
        </w:rPr>
        <w:t>ског већа.</w:t>
      </w:r>
    </w:p>
    <w:p w:rsidR="007E44CD" w:rsidRDefault="007E44CD">
      <w:pPr>
        <w:spacing w:after="0" w:line="240" w:lineRule="auto"/>
        <w:jc w:val="center"/>
      </w:pPr>
      <w:bookmarkStart w:id="43" w:name="clan_162"/>
      <w:bookmarkEnd w:id="43"/>
      <w:r>
        <w:rPr>
          <w:rFonts w:ascii="Times New Roman" w:eastAsia="Times New Roman" w:hAnsi="Times New Roman"/>
          <w:b/>
          <w:bCs/>
        </w:rPr>
        <w:t>Члан 45.</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Заменик </w:t>
      </w:r>
      <w:r>
        <w:rPr>
          <w:rFonts w:ascii="Times New Roman" w:eastAsia="Times New Roman" w:hAnsi="Times New Roman"/>
          <w:lang w:val="sr-Cyrl-CS"/>
        </w:rPr>
        <w:t>председника општине</w:t>
      </w:r>
      <w:r>
        <w:rPr>
          <w:rFonts w:ascii="Times New Roman" w:eastAsia="Times New Roman" w:hAnsi="Times New Roman"/>
        </w:rPr>
        <w:t xml:space="preserve">, односно члан </w:t>
      </w:r>
      <w:r>
        <w:rPr>
          <w:rFonts w:ascii="Times New Roman" w:eastAsia="Times New Roman" w:hAnsi="Times New Roman"/>
          <w:lang w:val="sr-Cyrl-CS"/>
        </w:rPr>
        <w:t>Општин</w:t>
      </w:r>
      <w:r>
        <w:rPr>
          <w:rFonts w:ascii="Times New Roman" w:eastAsia="Times New Roman" w:hAnsi="Times New Roman"/>
        </w:rPr>
        <w:t xml:space="preserve">ског већа, могу бити разрешени пре истека времена на које су бирани, на предлог </w:t>
      </w:r>
      <w:r>
        <w:rPr>
          <w:rFonts w:ascii="Times New Roman" w:eastAsia="Times New Roman" w:hAnsi="Times New Roman"/>
          <w:lang w:val="sr-Cyrl-CS"/>
        </w:rPr>
        <w:t>председника општине</w:t>
      </w:r>
      <w:r>
        <w:rPr>
          <w:rFonts w:ascii="Times New Roman" w:eastAsia="Times New Roman" w:hAnsi="Times New Roman"/>
        </w:rPr>
        <w:t xml:space="preserve"> или најмање 1/3 одборника, на исти начин на који су изабрани.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Истовремено са предлогом за разрешење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или члана </w:t>
      </w:r>
      <w:r>
        <w:rPr>
          <w:rFonts w:ascii="Times New Roman" w:eastAsia="Times New Roman" w:hAnsi="Times New Roman"/>
          <w:lang w:val="sr-Cyrl-CS"/>
        </w:rPr>
        <w:t>Општин</w:t>
      </w:r>
      <w:r>
        <w:rPr>
          <w:rFonts w:ascii="Times New Roman" w:eastAsia="Times New Roman" w:hAnsi="Times New Roman"/>
        </w:rPr>
        <w:t xml:space="preserve">ског већа, </w:t>
      </w:r>
      <w:r>
        <w:rPr>
          <w:rFonts w:ascii="Times New Roman" w:eastAsia="Times New Roman" w:hAnsi="Times New Roman"/>
          <w:lang w:val="sr-Cyrl-CS"/>
        </w:rPr>
        <w:t>председник општине</w:t>
      </w:r>
      <w:r>
        <w:rPr>
          <w:rFonts w:ascii="Times New Roman" w:eastAsia="Times New Roman" w:hAnsi="Times New Roman"/>
        </w:rPr>
        <w:t xml:space="preserve"> је дужан да Скупштини поднесе предлог за избор новог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или члана </w:t>
      </w:r>
      <w:r>
        <w:rPr>
          <w:rFonts w:ascii="Times New Roman" w:eastAsia="Times New Roman" w:hAnsi="Times New Roman"/>
          <w:lang w:val="sr-Cyrl-CS"/>
        </w:rPr>
        <w:t>Општин</w:t>
      </w:r>
      <w:r>
        <w:rPr>
          <w:rFonts w:ascii="Times New Roman" w:eastAsia="Times New Roman" w:hAnsi="Times New Roman"/>
        </w:rPr>
        <w:t>ског већа, која истовремено доноси одлуку о разрешењу и о избору, у складу са одредбама овог Пословника о њиховом избору.</w:t>
      </w:r>
    </w:p>
    <w:p w:rsidR="007E44CD" w:rsidRDefault="007E44CD">
      <w:pPr>
        <w:spacing w:after="0" w:line="240" w:lineRule="auto"/>
        <w:ind w:firstLine="708"/>
        <w:jc w:val="both"/>
      </w:pPr>
      <w:r>
        <w:rPr>
          <w:rFonts w:ascii="Times New Roman" w:hAnsi="Times New Roman"/>
          <w:lang w:val="sr-Cyrl-CS"/>
        </w:rPr>
        <w:t xml:space="preserve">У случају да Скупштина општине разреши заменика председника </w:t>
      </w:r>
      <w:r>
        <w:rPr>
          <w:rFonts w:ascii="Times New Roman" w:hAnsi="Times New Roman"/>
          <w:lang w:val="sr-Latn-CS"/>
        </w:rPr>
        <w:t>О</w:t>
      </w:r>
      <w:r>
        <w:rPr>
          <w:rFonts w:ascii="Times New Roman" w:hAnsi="Times New Roman"/>
          <w:lang w:val="sr-Cyrl-CS"/>
        </w:rPr>
        <w:t xml:space="preserve">пштине или члана </w:t>
      </w:r>
      <w:r>
        <w:rPr>
          <w:rFonts w:ascii="Times New Roman" w:hAnsi="Times New Roman"/>
          <w:lang w:val="sr-Latn-CS"/>
        </w:rPr>
        <w:t>О</w:t>
      </w:r>
      <w:r>
        <w:rPr>
          <w:rFonts w:ascii="Times New Roman" w:hAnsi="Times New Roman"/>
          <w:lang w:val="sr-Cyrl-CS"/>
        </w:rPr>
        <w:t xml:space="preserve">пштинског већа на предлог једне трећине одборника, председник општине је дужан да на првој наредној седници Скупштине општине поднесе предлог за избор новог заменика председника Општине, односно члана Општинског већа. </w:t>
      </w:r>
    </w:p>
    <w:p w:rsidR="007E44CD" w:rsidRDefault="007E44CD">
      <w:pPr>
        <w:spacing w:after="0" w:line="240" w:lineRule="auto"/>
        <w:jc w:val="both"/>
      </w:pPr>
      <w:r>
        <w:rPr>
          <w:rFonts w:ascii="Times New Roman" w:eastAsia="Times New Roman" w:hAnsi="Times New Roman"/>
        </w:rPr>
        <w:t xml:space="preserve"> </w:t>
      </w:r>
    </w:p>
    <w:p w:rsidR="007E44CD" w:rsidRDefault="007E44CD">
      <w:pPr>
        <w:spacing w:after="0" w:line="240" w:lineRule="auto"/>
        <w:jc w:val="center"/>
      </w:pPr>
      <w:bookmarkStart w:id="44" w:name="clan_163"/>
      <w:bookmarkEnd w:id="44"/>
      <w:r>
        <w:rPr>
          <w:rFonts w:ascii="Times New Roman" w:eastAsia="Times New Roman" w:hAnsi="Times New Roman"/>
          <w:b/>
          <w:bCs/>
        </w:rPr>
        <w:t>Члан 46.</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О поднетој оставци председника општине, заменика председника општине или члана Општинског већа се не отвара расправа, већ се престанак функције због поднете оставке само констатује, без гласања, тако што то чини председник Скупштине у име Скупштине.</w:t>
      </w:r>
    </w:p>
    <w:p w:rsidR="007E44CD" w:rsidRDefault="007E44CD">
      <w:pPr>
        <w:spacing w:after="0" w:line="240" w:lineRule="auto"/>
        <w:jc w:val="both"/>
      </w:pPr>
      <w:r>
        <w:rPr>
          <w:rFonts w:ascii="Times New Roman" w:eastAsia="Times New Roman" w:hAnsi="Times New Roman"/>
          <w:lang w:val="sr-Cyrl-CS"/>
        </w:rPr>
        <w:t xml:space="preserve">            Председник општине</w:t>
      </w:r>
      <w:r>
        <w:rPr>
          <w:rFonts w:ascii="Times New Roman" w:eastAsia="Times New Roman" w:hAnsi="Times New Roman"/>
        </w:rPr>
        <w:t xml:space="preserve">, заменик </w:t>
      </w:r>
      <w:r>
        <w:rPr>
          <w:rFonts w:ascii="Times New Roman" w:eastAsia="Times New Roman" w:hAnsi="Times New Roman"/>
          <w:lang w:val="sr-Cyrl-CS"/>
        </w:rPr>
        <w:t>председника општине</w:t>
      </w:r>
      <w:r>
        <w:rPr>
          <w:rFonts w:ascii="Times New Roman" w:eastAsia="Times New Roman" w:hAnsi="Times New Roman"/>
        </w:rPr>
        <w:t xml:space="preserve"> или члан </w:t>
      </w:r>
      <w:r>
        <w:rPr>
          <w:rFonts w:ascii="Times New Roman" w:eastAsia="Times New Roman" w:hAnsi="Times New Roman"/>
          <w:lang w:val="sr-Cyrl-CS"/>
        </w:rPr>
        <w:t>Општин</w:t>
      </w:r>
      <w:r>
        <w:rPr>
          <w:rFonts w:ascii="Times New Roman" w:eastAsia="Times New Roman" w:hAnsi="Times New Roman"/>
        </w:rPr>
        <w:t xml:space="preserve">ског већа који су разрешени или су поднели оставку, остају на дужности и врше текуће послове, до избора новог </w:t>
      </w:r>
      <w:r>
        <w:rPr>
          <w:rFonts w:ascii="Times New Roman" w:eastAsia="Times New Roman" w:hAnsi="Times New Roman"/>
          <w:lang w:val="sr-Cyrl-CS"/>
        </w:rPr>
        <w:t>председника општине</w:t>
      </w:r>
      <w:r>
        <w:rPr>
          <w:rFonts w:ascii="Times New Roman" w:eastAsia="Times New Roman" w:hAnsi="Times New Roman"/>
        </w:rPr>
        <w:t xml:space="preserve">, заменика </w:t>
      </w:r>
      <w:r>
        <w:rPr>
          <w:rFonts w:ascii="Times New Roman" w:eastAsia="Times New Roman" w:hAnsi="Times New Roman"/>
          <w:lang w:val="sr-Cyrl-CS"/>
        </w:rPr>
        <w:t>председника општине</w:t>
      </w:r>
      <w:r>
        <w:rPr>
          <w:rFonts w:ascii="Times New Roman" w:eastAsia="Times New Roman" w:hAnsi="Times New Roman"/>
        </w:rPr>
        <w:t xml:space="preserve"> или члана </w:t>
      </w:r>
      <w:r>
        <w:rPr>
          <w:rFonts w:ascii="Times New Roman" w:eastAsia="Times New Roman" w:hAnsi="Times New Roman"/>
          <w:lang w:val="sr-Cyrl-CS"/>
        </w:rPr>
        <w:t>Општин</w:t>
      </w:r>
      <w:r>
        <w:rPr>
          <w:rFonts w:ascii="Times New Roman" w:eastAsia="Times New Roman" w:hAnsi="Times New Roman"/>
        </w:rPr>
        <w:t xml:space="preserve">ског већа. </w:t>
      </w:r>
      <w:r>
        <w:rPr>
          <w:rFonts w:ascii="Times New Roman" w:eastAsia="Times New Roman" w:hAnsi="Times New Roman"/>
          <w:lang w:val="sr-Cyrl-CS"/>
        </w:rPr>
        <w:t xml:space="preserve">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Престанком мандата Скупштине престаје мандат извршних органа </w:t>
      </w:r>
      <w:r>
        <w:rPr>
          <w:rFonts w:ascii="Times New Roman" w:eastAsia="Times New Roman" w:hAnsi="Times New Roman"/>
          <w:lang w:val="sr-Cyrl-CS"/>
        </w:rPr>
        <w:t>Општине</w:t>
      </w:r>
      <w:r>
        <w:rPr>
          <w:rFonts w:ascii="Times New Roman" w:eastAsia="Times New Roman" w:hAnsi="Times New Roman"/>
        </w:rPr>
        <w:t xml:space="preserve">, с тим да они врше текуће послове из своје надлежности до ступања на дужност новог </w:t>
      </w:r>
      <w:r>
        <w:rPr>
          <w:rFonts w:ascii="Times New Roman" w:eastAsia="Times New Roman" w:hAnsi="Times New Roman"/>
          <w:lang w:val="sr-Cyrl-CS"/>
        </w:rPr>
        <w:t>председника општине</w:t>
      </w:r>
      <w:r>
        <w:rPr>
          <w:rFonts w:ascii="Times New Roman" w:eastAsia="Times New Roman" w:hAnsi="Times New Roman"/>
        </w:rPr>
        <w:t xml:space="preserve"> и </w:t>
      </w:r>
      <w:r>
        <w:rPr>
          <w:rFonts w:ascii="Times New Roman" w:eastAsia="Times New Roman" w:hAnsi="Times New Roman"/>
          <w:lang w:val="sr-Cyrl-CS"/>
        </w:rPr>
        <w:t>Општин</w:t>
      </w:r>
      <w:r>
        <w:rPr>
          <w:rFonts w:ascii="Times New Roman" w:eastAsia="Times New Roman" w:hAnsi="Times New Roman"/>
        </w:rPr>
        <w:t>ског већа, односно председника и чланова привременог органа</w:t>
      </w:r>
      <w:r>
        <w:rPr>
          <w:rFonts w:ascii="Times New Roman" w:eastAsia="Times New Roman" w:hAnsi="Times New Roman"/>
          <w:lang w:val="sr-Cyrl-CS"/>
        </w:rPr>
        <w:t>,</w:t>
      </w:r>
      <w:r>
        <w:rPr>
          <w:rFonts w:ascii="Times New Roman" w:eastAsia="Times New Roman" w:hAnsi="Times New Roman"/>
        </w:rPr>
        <w:t xml:space="preserve"> ако је Скупштини мандат престао због распуштања Скупштине</w:t>
      </w:r>
      <w:r>
        <w:rPr>
          <w:rFonts w:ascii="Times New Roman" w:eastAsia="Times New Roman" w:hAnsi="Times New Roman"/>
          <w:color w:val="FF0000"/>
        </w:rPr>
        <w:t xml:space="preserve">. </w:t>
      </w:r>
    </w:p>
    <w:p w:rsidR="007E44CD" w:rsidRDefault="007E44CD">
      <w:pPr>
        <w:spacing w:after="0" w:line="240" w:lineRule="auto"/>
        <w:jc w:val="both"/>
        <w:rPr>
          <w:rFonts w:ascii="Times New Roman" w:eastAsia="Times New Roman" w:hAnsi="Times New Roman"/>
          <w:b/>
          <w:lang w:val="sr-Cyrl-CS"/>
        </w:rPr>
      </w:pPr>
    </w:p>
    <w:p w:rsidR="003F2058" w:rsidRDefault="003F2058">
      <w:pPr>
        <w:spacing w:after="0" w:line="240" w:lineRule="auto"/>
        <w:jc w:val="both"/>
        <w:rPr>
          <w:rFonts w:ascii="Times New Roman" w:eastAsia="Times New Roman" w:hAnsi="Times New Roman"/>
          <w:b/>
          <w:lang w:val="sr-Cyrl-CS"/>
        </w:rPr>
      </w:pPr>
    </w:p>
    <w:p w:rsidR="003F2058" w:rsidRDefault="003F2058">
      <w:pPr>
        <w:spacing w:after="0" w:line="240" w:lineRule="auto"/>
        <w:jc w:val="both"/>
        <w:rPr>
          <w:rFonts w:ascii="Times New Roman" w:eastAsia="Times New Roman" w:hAnsi="Times New Roman"/>
          <w:b/>
          <w:lang w:val="sr-Cyrl-CS"/>
        </w:rPr>
      </w:pPr>
    </w:p>
    <w:p w:rsidR="007E44CD" w:rsidRDefault="007E44CD">
      <w:pPr>
        <w:spacing w:after="0" w:line="240" w:lineRule="auto"/>
      </w:pPr>
      <w:r>
        <w:rPr>
          <w:rFonts w:ascii="Times New Roman" w:eastAsia="Times New Roman" w:hAnsi="Times New Roman"/>
          <w:b/>
        </w:rPr>
        <w:lastRenderedPageBreak/>
        <w:t>V ОРГАНИЗАЦИЈА СКУПШТИНЕ</w:t>
      </w:r>
    </w:p>
    <w:p w:rsidR="007E44CD" w:rsidRDefault="007E44CD">
      <w:pPr>
        <w:spacing w:after="0" w:line="240" w:lineRule="auto"/>
        <w:rPr>
          <w:rFonts w:ascii="Times New Roman" w:eastAsia="Times New Roman" w:hAnsi="Times New Roman"/>
          <w:b/>
          <w:bCs/>
        </w:rPr>
      </w:pPr>
    </w:p>
    <w:p w:rsidR="003F2058" w:rsidRPr="003F2058" w:rsidRDefault="003F2058">
      <w:pPr>
        <w:spacing w:after="0" w:line="240" w:lineRule="auto"/>
        <w:rPr>
          <w:rFonts w:ascii="Times New Roman" w:eastAsia="Times New Roman" w:hAnsi="Times New Roman"/>
          <w:b/>
          <w:bCs/>
        </w:rPr>
      </w:pPr>
    </w:p>
    <w:p w:rsidR="007E44CD" w:rsidRDefault="007E44CD">
      <w:pPr>
        <w:numPr>
          <w:ilvl w:val="0"/>
          <w:numId w:val="7"/>
        </w:numPr>
        <w:spacing w:after="0" w:line="240" w:lineRule="auto"/>
        <w:jc w:val="both"/>
      </w:pPr>
      <w:r>
        <w:rPr>
          <w:rFonts w:ascii="Times New Roman" w:hAnsi="Times New Roman"/>
          <w:b/>
          <w:bCs/>
        </w:rPr>
        <w:t>Председник Скупштине</w:t>
      </w:r>
    </w:p>
    <w:p w:rsidR="007E44CD" w:rsidRDefault="007E44CD">
      <w:pPr>
        <w:spacing w:after="0" w:line="240" w:lineRule="auto"/>
        <w:jc w:val="center"/>
      </w:pPr>
      <w:r>
        <w:rPr>
          <w:rFonts w:ascii="Times New Roman" w:hAnsi="Times New Roman"/>
          <w:b/>
          <w:bCs/>
        </w:rPr>
        <w:t>Члан 47.</w:t>
      </w:r>
    </w:p>
    <w:p w:rsidR="007E44CD" w:rsidRDefault="007E44CD">
      <w:pPr>
        <w:spacing w:after="0" w:line="240" w:lineRule="auto"/>
        <w:jc w:val="center"/>
        <w:rPr>
          <w:rFonts w:ascii="Times New Roman" w:hAnsi="Times New Roman"/>
          <w:b/>
          <w:bCs/>
        </w:rPr>
      </w:pPr>
    </w:p>
    <w:p w:rsidR="007E44CD" w:rsidRDefault="007E44CD">
      <w:pPr>
        <w:spacing w:after="0" w:line="240" w:lineRule="auto"/>
        <w:jc w:val="both"/>
      </w:pPr>
      <w:r>
        <w:rPr>
          <w:rFonts w:ascii="Times New Roman" w:hAnsi="Times New Roman"/>
          <w:lang w:val="sr-Cyrl-CS"/>
        </w:rPr>
        <w:t xml:space="preserve">            Председник Скупштине организује рад Скупштине, сазива седнице, предлаже дневни ред, председава седницама, стара се о примени Пословника и остваривању јавности рада Скупштине, потписује акта која доноси Скупштина, представља Скупштину, остварује сарадњу са председником општине и Општинским већем</w:t>
      </w:r>
      <w:r>
        <w:rPr>
          <w:rFonts w:ascii="Times New Roman" w:hAnsi="Times New Roman"/>
        </w:rPr>
        <w:t xml:space="preserve">, стара се о благовременом и усклађеном раду радних тела Скупштине </w:t>
      </w:r>
      <w:r>
        <w:rPr>
          <w:rFonts w:ascii="Times New Roman" w:hAnsi="Times New Roman"/>
          <w:lang w:val="sr-Cyrl-CS"/>
        </w:rPr>
        <w:t>и врши друге послове утврђене законом и Статутом.</w:t>
      </w:r>
    </w:p>
    <w:p w:rsidR="007E44CD" w:rsidRDefault="007E44CD">
      <w:pPr>
        <w:spacing w:after="0" w:line="240" w:lineRule="auto"/>
        <w:jc w:val="both"/>
      </w:pPr>
      <w:r>
        <w:rPr>
          <w:rFonts w:ascii="Times New Roman" w:hAnsi="Times New Roman"/>
          <w:lang w:val="sr-Cyrl-CS"/>
        </w:rPr>
        <w:tab/>
        <w:t xml:space="preserve">Председник Скупштине општине може бити на сталном радном односу. </w:t>
      </w:r>
    </w:p>
    <w:p w:rsidR="007E44CD" w:rsidRDefault="007E44CD">
      <w:pPr>
        <w:spacing w:after="0" w:line="240" w:lineRule="auto"/>
        <w:jc w:val="both"/>
        <w:rPr>
          <w:rFonts w:ascii="Times New Roman" w:hAnsi="Times New Roman"/>
          <w:lang w:val="sr-Cyrl-CS"/>
        </w:rPr>
      </w:pPr>
    </w:p>
    <w:p w:rsidR="007E44CD" w:rsidRDefault="007E44CD">
      <w:pPr>
        <w:spacing w:after="0" w:line="240" w:lineRule="auto"/>
        <w:jc w:val="center"/>
      </w:pPr>
      <w:r>
        <w:rPr>
          <w:rFonts w:ascii="Times New Roman" w:hAnsi="Times New Roman"/>
          <w:b/>
          <w:bCs/>
        </w:rPr>
        <w:t>Члан 48.</w:t>
      </w:r>
    </w:p>
    <w:p w:rsidR="007E44CD" w:rsidRDefault="007E44CD">
      <w:pPr>
        <w:spacing w:after="0" w:line="240" w:lineRule="auto"/>
        <w:jc w:val="center"/>
        <w:rPr>
          <w:rFonts w:ascii="Times New Roman" w:hAnsi="Times New Roman"/>
          <w:b/>
          <w:bCs/>
        </w:rPr>
      </w:pPr>
    </w:p>
    <w:p w:rsidR="007E44CD" w:rsidRDefault="007E44CD">
      <w:pPr>
        <w:spacing w:after="0" w:line="240" w:lineRule="auto"/>
        <w:jc w:val="both"/>
      </w:pPr>
      <w:r>
        <w:rPr>
          <w:rFonts w:ascii="Times New Roman" w:hAnsi="Times New Roman"/>
        </w:rPr>
        <w:t xml:space="preserve">            Председнику Скупштине престаје функција пре истека времена на које је изабран, уколико поднесе оставку, буде разрешен или му престане мандат одборника, на начин утврђен законом.</w:t>
      </w:r>
    </w:p>
    <w:p w:rsidR="007E44CD" w:rsidRDefault="007E44CD">
      <w:pPr>
        <w:spacing w:after="0" w:line="240" w:lineRule="auto"/>
        <w:jc w:val="both"/>
      </w:pPr>
      <w:r>
        <w:rPr>
          <w:rFonts w:ascii="Times New Roman" w:hAnsi="Times New Roman"/>
        </w:rPr>
        <w:t xml:space="preserve">            Ако је оставка поднета на седници Скупштине усмено или у писаној форми, Скупштина на истој седници, без отварања расправе и без гласања, констатује да је председнику Скупштине престала функција.</w:t>
      </w:r>
    </w:p>
    <w:p w:rsidR="007E44CD" w:rsidRDefault="007E44CD">
      <w:pPr>
        <w:spacing w:after="0" w:line="240" w:lineRule="auto"/>
        <w:jc w:val="both"/>
      </w:pPr>
      <w:r>
        <w:rPr>
          <w:rFonts w:ascii="Times New Roman" w:hAnsi="Times New Roman"/>
        </w:rPr>
        <w:t xml:space="preserve">            Ако је оставка поднета између две седнице Скупштине у писаној форми, о оставци председника Скупштине обавештавају се одборници Скупштине на почетку прве наредне седнице Скупштина, без отварања расправе и без гласања.</w:t>
      </w:r>
    </w:p>
    <w:p w:rsidR="007E44CD" w:rsidRDefault="007E44CD">
      <w:pPr>
        <w:spacing w:after="0" w:line="240" w:lineRule="auto"/>
        <w:jc w:val="both"/>
      </w:pPr>
      <w:r>
        <w:rPr>
          <w:rFonts w:ascii="Times New Roman" w:hAnsi="Times New Roman"/>
        </w:rPr>
        <w:t xml:space="preserve">            Председник Скупштине може бити разрешен и пре истека времена на које је изабран, на исти начин на који се бира.</w:t>
      </w:r>
    </w:p>
    <w:p w:rsidR="007E44CD" w:rsidRDefault="007E44CD">
      <w:pPr>
        <w:spacing w:after="0" w:line="240" w:lineRule="auto"/>
        <w:jc w:val="both"/>
      </w:pPr>
      <w:r>
        <w:rPr>
          <w:rFonts w:ascii="Times New Roman" w:hAnsi="Times New Roman"/>
        </w:rPr>
        <w:t xml:space="preserve">            Скупштина је обавезна да се о предлогу за разрешење председника Скупштине изјасни на првој наредној седници од дана подношења захтева за разрешење.</w:t>
      </w:r>
    </w:p>
    <w:p w:rsidR="007E44CD" w:rsidRDefault="007E44CD">
      <w:pPr>
        <w:spacing w:after="0" w:line="240" w:lineRule="auto"/>
        <w:jc w:val="both"/>
        <w:rPr>
          <w:rFonts w:ascii="Times New Roman" w:hAnsi="Times New Roman"/>
        </w:rPr>
      </w:pPr>
    </w:p>
    <w:p w:rsidR="007E44CD" w:rsidRDefault="007E44CD">
      <w:pPr>
        <w:spacing w:after="0" w:line="240" w:lineRule="auto"/>
        <w:jc w:val="center"/>
      </w:pPr>
      <w:r>
        <w:rPr>
          <w:rFonts w:ascii="Times New Roman" w:hAnsi="Times New Roman"/>
          <w:b/>
          <w:bCs/>
        </w:rPr>
        <w:t>Члан 49.</w:t>
      </w:r>
    </w:p>
    <w:p w:rsidR="007E44CD" w:rsidRDefault="007E44CD">
      <w:pPr>
        <w:spacing w:after="0" w:line="240" w:lineRule="auto"/>
        <w:jc w:val="both"/>
        <w:rPr>
          <w:rFonts w:ascii="Times New Roman" w:hAnsi="Times New Roman"/>
          <w:b/>
          <w:bCs/>
        </w:rPr>
      </w:pPr>
    </w:p>
    <w:p w:rsidR="007E44CD" w:rsidRDefault="007E44CD">
      <w:pPr>
        <w:spacing w:after="0" w:line="240" w:lineRule="auto"/>
        <w:jc w:val="both"/>
      </w:pPr>
      <w:r>
        <w:rPr>
          <w:rFonts w:ascii="Times New Roman" w:hAnsi="Times New Roman"/>
        </w:rPr>
        <w:t xml:space="preserve">            У случају престанка функције председника Скупштине пре истека времена на које је изабран, Скупштина ће на истој, а најкасније на наредној седници, започети поступак избора председника Скупштине, у складу са одредбама Пословника. </w:t>
      </w:r>
    </w:p>
    <w:p w:rsidR="007E44CD" w:rsidRDefault="007E44CD">
      <w:pPr>
        <w:spacing w:after="0" w:line="240" w:lineRule="auto"/>
        <w:jc w:val="both"/>
      </w:pPr>
      <w:r>
        <w:rPr>
          <w:rFonts w:ascii="Times New Roman" w:hAnsi="Times New Roman"/>
        </w:rPr>
        <w:t xml:space="preserve">            У случају из става 1. овог члана, дужност председника Скупштине, до избора новог, врши заменик председника Скупштине.</w:t>
      </w:r>
    </w:p>
    <w:p w:rsidR="007E44CD" w:rsidRDefault="007E44CD">
      <w:pPr>
        <w:spacing w:after="0" w:line="240" w:lineRule="auto"/>
        <w:jc w:val="both"/>
        <w:rPr>
          <w:rFonts w:ascii="Times New Roman" w:hAnsi="Times New Roman"/>
        </w:rPr>
      </w:pPr>
    </w:p>
    <w:p w:rsidR="007E44CD" w:rsidRDefault="007E44CD">
      <w:pPr>
        <w:spacing w:after="0" w:line="240" w:lineRule="auto"/>
        <w:jc w:val="center"/>
      </w:pPr>
      <w:r>
        <w:rPr>
          <w:rFonts w:ascii="Times New Roman" w:hAnsi="Times New Roman"/>
          <w:b/>
        </w:rPr>
        <w:t>Члан 50.</w:t>
      </w:r>
    </w:p>
    <w:p w:rsidR="007E44CD" w:rsidRDefault="007E44CD">
      <w:pPr>
        <w:spacing w:after="0" w:line="240" w:lineRule="auto"/>
        <w:jc w:val="center"/>
        <w:rPr>
          <w:rFonts w:ascii="Times New Roman" w:hAnsi="Times New Roman"/>
          <w:b/>
        </w:rPr>
      </w:pPr>
    </w:p>
    <w:p w:rsidR="007E44CD" w:rsidRDefault="007E44CD">
      <w:pPr>
        <w:spacing w:after="0" w:line="240" w:lineRule="auto"/>
        <w:jc w:val="both"/>
      </w:pPr>
      <w:r>
        <w:rPr>
          <w:rFonts w:ascii="Times New Roman" w:hAnsi="Times New Roman"/>
        </w:rPr>
        <w:t xml:space="preserve">            У случају престанка мандата одборника, председнику Скупштине престаје функција председника даном одржавања седнице на којој је утврђено да му је мандат престао.</w:t>
      </w:r>
    </w:p>
    <w:p w:rsidR="007E44CD" w:rsidRDefault="007E44CD">
      <w:pPr>
        <w:spacing w:after="0" w:line="240" w:lineRule="auto"/>
        <w:jc w:val="both"/>
        <w:rPr>
          <w:rFonts w:ascii="Times New Roman" w:hAnsi="Times New Roman"/>
        </w:rPr>
      </w:pPr>
    </w:p>
    <w:p w:rsidR="007E44CD" w:rsidRDefault="007E44CD">
      <w:pPr>
        <w:numPr>
          <w:ilvl w:val="0"/>
          <w:numId w:val="7"/>
        </w:numPr>
        <w:spacing w:after="0" w:line="240" w:lineRule="auto"/>
        <w:jc w:val="both"/>
      </w:pPr>
      <w:r>
        <w:rPr>
          <w:rFonts w:ascii="Times New Roman" w:hAnsi="Times New Roman"/>
          <w:b/>
          <w:bCs/>
        </w:rPr>
        <w:t>Заменик председника Скупштине</w:t>
      </w:r>
    </w:p>
    <w:p w:rsidR="007E44CD" w:rsidRDefault="007E44CD">
      <w:pPr>
        <w:spacing w:after="0" w:line="240" w:lineRule="auto"/>
        <w:jc w:val="center"/>
      </w:pPr>
      <w:r>
        <w:rPr>
          <w:rFonts w:ascii="Times New Roman" w:hAnsi="Times New Roman"/>
          <w:b/>
          <w:bCs/>
        </w:rPr>
        <w:t>Члан 51.</w:t>
      </w:r>
    </w:p>
    <w:p w:rsidR="007E44CD" w:rsidRDefault="007E44CD">
      <w:pPr>
        <w:spacing w:after="0" w:line="240" w:lineRule="auto"/>
        <w:jc w:val="center"/>
        <w:rPr>
          <w:rFonts w:ascii="Times New Roman" w:hAnsi="Times New Roman"/>
          <w:b/>
          <w:bCs/>
        </w:rPr>
      </w:pPr>
    </w:p>
    <w:p w:rsidR="007E44CD" w:rsidRDefault="007E44CD">
      <w:pPr>
        <w:spacing w:after="0" w:line="240" w:lineRule="auto"/>
        <w:jc w:val="both"/>
      </w:pPr>
      <w:r>
        <w:rPr>
          <w:rFonts w:ascii="Times New Roman" w:hAnsi="Times New Roman"/>
        </w:rPr>
        <w:t xml:space="preserve">            Председник Скупштине има заменика који помаже председнику у обављању послова из његове надлежности и замењује га у случају његове одсутности или спречености да обавља своју дужност.</w:t>
      </w:r>
    </w:p>
    <w:p w:rsidR="007E44CD" w:rsidRDefault="007E44CD">
      <w:pPr>
        <w:spacing w:after="0" w:line="240" w:lineRule="auto"/>
        <w:jc w:val="both"/>
        <w:rPr>
          <w:rFonts w:ascii="Times New Roman" w:hAnsi="Times New Roman"/>
        </w:rPr>
      </w:pPr>
    </w:p>
    <w:p w:rsidR="007E44CD" w:rsidRDefault="007E44CD">
      <w:pPr>
        <w:spacing w:after="0" w:line="240" w:lineRule="auto"/>
        <w:jc w:val="center"/>
      </w:pPr>
      <w:r>
        <w:rPr>
          <w:rFonts w:ascii="Times New Roman" w:hAnsi="Times New Roman"/>
          <w:b/>
          <w:bCs/>
        </w:rPr>
        <w:t>Члан 52.</w:t>
      </w:r>
    </w:p>
    <w:p w:rsidR="007E44CD" w:rsidRDefault="007E44CD">
      <w:pPr>
        <w:spacing w:after="0" w:line="240" w:lineRule="auto"/>
        <w:jc w:val="both"/>
        <w:rPr>
          <w:rFonts w:ascii="Times New Roman" w:hAnsi="Times New Roman"/>
          <w:b/>
          <w:bCs/>
        </w:rPr>
      </w:pPr>
    </w:p>
    <w:p w:rsidR="007E44CD" w:rsidRDefault="007E44CD">
      <w:pPr>
        <w:spacing w:after="0" w:line="240" w:lineRule="auto"/>
        <w:jc w:val="both"/>
      </w:pPr>
      <w:r>
        <w:rPr>
          <w:rFonts w:ascii="Times New Roman" w:hAnsi="Times New Roman"/>
        </w:rPr>
        <w:t xml:space="preserve">            Ако заменику председника Скупштине мирују права из радног односа услед избора на ту функцију, заменик председника Скупштине може бити на сталном раду у Општини.</w:t>
      </w:r>
    </w:p>
    <w:p w:rsidR="007E44CD" w:rsidRDefault="007E44CD">
      <w:pPr>
        <w:spacing w:after="0" w:line="240" w:lineRule="auto"/>
        <w:jc w:val="both"/>
      </w:pPr>
      <w:r>
        <w:rPr>
          <w:rFonts w:ascii="Times New Roman" w:hAnsi="Times New Roman"/>
        </w:rPr>
        <w:t xml:space="preserve">            Заменик председника Скупштине може поднети оставку или бити разрешен са функције по поступку предвиђеном овим Пословником за подношење оставке, односно разрешење председника Скупштине.</w:t>
      </w:r>
    </w:p>
    <w:p w:rsidR="007E44CD" w:rsidRDefault="007E44CD">
      <w:pPr>
        <w:numPr>
          <w:ilvl w:val="0"/>
          <w:numId w:val="7"/>
        </w:numPr>
        <w:spacing w:after="0" w:line="240" w:lineRule="auto"/>
        <w:jc w:val="both"/>
      </w:pPr>
      <w:r>
        <w:rPr>
          <w:rFonts w:ascii="Times New Roman" w:hAnsi="Times New Roman"/>
          <w:b/>
          <w:bCs/>
        </w:rPr>
        <w:lastRenderedPageBreak/>
        <w:t>Секретар Скупштине</w:t>
      </w:r>
    </w:p>
    <w:p w:rsidR="007E44CD" w:rsidRDefault="007E44CD">
      <w:pPr>
        <w:spacing w:after="0" w:line="240" w:lineRule="auto"/>
        <w:jc w:val="center"/>
      </w:pPr>
      <w:r>
        <w:rPr>
          <w:rFonts w:ascii="Times New Roman" w:hAnsi="Times New Roman"/>
          <w:b/>
          <w:bCs/>
        </w:rPr>
        <w:t>Члан 53.</w:t>
      </w:r>
    </w:p>
    <w:p w:rsidR="007E44CD" w:rsidRDefault="007E44CD">
      <w:pPr>
        <w:spacing w:after="0" w:line="240" w:lineRule="auto"/>
        <w:jc w:val="center"/>
        <w:rPr>
          <w:rFonts w:ascii="Times New Roman" w:hAnsi="Times New Roman"/>
          <w:b/>
          <w:bCs/>
        </w:rPr>
      </w:pPr>
    </w:p>
    <w:p w:rsidR="007E44CD" w:rsidRDefault="007E44CD">
      <w:pPr>
        <w:spacing w:after="0" w:line="240" w:lineRule="auto"/>
        <w:jc w:val="both"/>
      </w:pPr>
      <w:r>
        <w:rPr>
          <w:rFonts w:ascii="Times New Roman" w:hAnsi="Times New Roman"/>
        </w:rPr>
        <w:t xml:space="preserve">            Секретар Скупштине стара се о обављању стручних и других послова у вези са сазивањем и одржавањем седница Скупштине и њених радних тела и руководи административним пословима везаним за њихов рад.</w:t>
      </w:r>
    </w:p>
    <w:p w:rsidR="007E44CD" w:rsidRDefault="007E44CD">
      <w:pPr>
        <w:spacing w:after="0" w:line="240" w:lineRule="auto"/>
        <w:jc w:val="both"/>
      </w:pPr>
      <w:r>
        <w:rPr>
          <w:rFonts w:ascii="Times New Roman" w:hAnsi="Times New Roman"/>
          <w:lang w:val="sr-Cyrl-CS"/>
        </w:rPr>
        <w:t xml:space="preserve">            Секретар Скупштине присуствује седницама Скупштине и по потреби даје стручно мишљење у вези примене Пословника и других питања везаних за рад Скупштине.</w:t>
      </w:r>
    </w:p>
    <w:p w:rsidR="007E44CD" w:rsidRDefault="007E44CD">
      <w:pPr>
        <w:spacing w:after="0" w:line="240" w:lineRule="auto"/>
        <w:jc w:val="both"/>
      </w:pPr>
      <w:r>
        <w:rPr>
          <w:rFonts w:ascii="Times New Roman" w:hAnsi="Times New Roman"/>
        </w:rPr>
        <w:t xml:space="preserve">            Секретар Скупштине одговоран је за благовремено достављање обавештења, тражених података, списа и упутстава, када се они односе на делокруг и рад Скупштине.</w:t>
      </w:r>
    </w:p>
    <w:p w:rsidR="007E44CD" w:rsidRDefault="007E44CD">
      <w:pPr>
        <w:spacing w:after="0" w:line="240" w:lineRule="auto"/>
        <w:jc w:val="both"/>
        <w:rPr>
          <w:rFonts w:ascii="Times New Roman" w:hAnsi="Times New Roman"/>
        </w:rPr>
      </w:pPr>
    </w:p>
    <w:p w:rsidR="007E44CD" w:rsidRDefault="007E44CD">
      <w:pPr>
        <w:spacing w:after="0" w:line="240" w:lineRule="auto"/>
        <w:jc w:val="center"/>
      </w:pPr>
      <w:r>
        <w:rPr>
          <w:rFonts w:ascii="Times New Roman" w:hAnsi="Times New Roman"/>
          <w:b/>
          <w:bCs/>
        </w:rPr>
        <w:t>Члан 54.</w:t>
      </w:r>
    </w:p>
    <w:p w:rsidR="007E44CD" w:rsidRDefault="007E44CD">
      <w:pPr>
        <w:spacing w:after="0" w:line="240" w:lineRule="auto"/>
        <w:jc w:val="both"/>
        <w:rPr>
          <w:rFonts w:ascii="Times New Roman" w:hAnsi="Times New Roman"/>
          <w:b/>
          <w:bCs/>
        </w:rPr>
      </w:pPr>
    </w:p>
    <w:p w:rsidR="007E44CD" w:rsidRDefault="007E44CD">
      <w:pPr>
        <w:spacing w:after="0" w:line="240" w:lineRule="auto"/>
        <w:jc w:val="both"/>
      </w:pPr>
      <w:r>
        <w:rPr>
          <w:rFonts w:ascii="Times New Roman" w:hAnsi="Times New Roman"/>
        </w:rPr>
        <w:t xml:space="preserve">           Скупштина може, на предлог председника Скупштине разрешити секретара Скупштине и пре истека времена на које је постављен.</w:t>
      </w:r>
    </w:p>
    <w:p w:rsidR="007E44CD" w:rsidRDefault="007E44CD">
      <w:pPr>
        <w:spacing w:after="0" w:line="240" w:lineRule="auto"/>
        <w:jc w:val="both"/>
      </w:pPr>
      <w:r>
        <w:rPr>
          <w:rFonts w:ascii="Times New Roman" w:hAnsi="Times New Roman"/>
        </w:rPr>
        <w:t xml:space="preserve">           Секретар Скупштине може поднети оставку. У случају подношења оставке, секретару Скупштине престаје функција даном одржавања седнице на којој је поднео оставку, односно на првој наредној седници Скупштине, ако је оставку поднео у периоду између две седнице. О поднетој оставци не отвара се расправа, нити се одлучује, већ се престанак функције секретара по овом основу само констатује.</w:t>
      </w:r>
    </w:p>
    <w:p w:rsidR="007E44CD" w:rsidRDefault="007E44CD">
      <w:pPr>
        <w:spacing w:after="0" w:line="240" w:lineRule="auto"/>
        <w:jc w:val="both"/>
        <w:rPr>
          <w:rFonts w:ascii="Times New Roman" w:hAnsi="Times New Roman"/>
          <w:color w:val="00B050"/>
        </w:rPr>
      </w:pPr>
    </w:p>
    <w:p w:rsidR="007E44CD" w:rsidRDefault="007E44CD">
      <w:pPr>
        <w:spacing w:after="0" w:line="240" w:lineRule="auto"/>
      </w:pPr>
      <w:bookmarkStart w:id="45" w:name="str_9"/>
      <w:bookmarkEnd w:id="45"/>
      <w:r>
        <w:rPr>
          <w:rFonts w:ascii="Times New Roman" w:eastAsia="Times New Roman" w:hAnsi="Times New Roman"/>
          <w:b/>
        </w:rPr>
        <w:t xml:space="preserve">VI </w:t>
      </w:r>
      <w:r w:rsidR="003F2058">
        <w:rPr>
          <w:rFonts w:ascii="Times New Roman" w:eastAsia="Times New Roman" w:hAnsi="Times New Roman"/>
          <w:b/>
        </w:rPr>
        <w:t xml:space="preserve"> </w:t>
      </w:r>
      <w:r>
        <w:rPr>
          <w:rFonts w:ascii="Times New Roman" w:eastAsia="Times New Roman" w:hAnsi="Times New Roman"/>
          <w:b/>
        </w:rPr>
        <w:t>ОДБОРНИЧКЕ ГРУПЕ</w:t>
      </w:r>
    </w:p>
    <w:p w:rsidR="007E44CD" w:rsidRDefault="007E44CD">
      <w:pPr>
        <w:spacing w:after="0" w:line="240" w:lineRule="auto"/>
        <w:rPr>
          <w:rFonts w:ascii="Times New Roman" w:eastAsia="Times New Roman" w:hAnsi="Times New Roman"/>
          <w:b/>
        </w:rPr>
      </w:pPr>
    </w:p>
    <w:p w:rsidR="007E44CD" w:rsidRDefault="007E44CD">
      <w:pPr>
        <w:numPr>
          <w:ilvl w:val="0"/>
          <w:numId w:val="8"/>
        </w:numPr>
        <w:spacing w:after="0" w:line="240" w:lineRule="auto"/>
      </w:pPr>
      <w:bookmarkStart w:id="46" w:name="clan_32"/>
      <w:bookmarkEnd w:id="46"/>
      <w:r>
        <w:rPr>
          <w:rFonts w:ascii="Times New Roman" w:eastAsia="Times New Roman" w:hAnsi="Times New Roman"/>
          <w:b/>
          <w:bCs/>
        </w:rPr>
        <w:t>Образовање одборничке групе</w:t>
      </w:r>
    </w:p>
    <w:p w:rsidR="007E44CD" w:rsidRDefault="007E44CD">
      <w:pPr>
        <w:spacing w:after="0" w:line="240" w:lineRule="auto"/>
        <w:jc w:val="center"/>
      </w:pPr>
      <w:r>
        <w:rPr>
          <w:rFonts w:ascii="Times New Roman" w:eastAsia="Times New Roman" w:hAnsi="Times New Roman"/>
          <w:b/>
          <w:bCs/>
        </w:rPr>
        <w:t>Члан 55.</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У Скупштини општине образује се одборничке групе у року од 5 дана од дана конституисања Скупштине општине.</w:t>
      </w:r>
    </w:p>
    <w:p w:rsidR="007E44CD" w:rsidRDefault="007E44CD">
      <w:pPr>
        <w:spacing w:after="0" w:line="240" w:lineRule="auto"/>
        <w:jc w:val="both"/>
      </w:pPr>
      <w:r>
        <w:rPr>
          <w:rFonts w:ascii="Times New Roman" w:eastAsia="Times New Roman" w:hAnsi="Times New Roman"/>
          <w:lang w:val="sr-Cyrl-CS"/>
        </w:rPr>
        <w:tab/>
        <w:t>Одборничку групу чине одборници једне политичке странке, коалиције политичких странака, друге политичке организације или групе грађана која има најмање 3 одборника у Скупштини општине.</w:t>
      </w:r>
    </w:p>
    <w:p w:rsidR="007E44CD" w:rsidRDefault="007E44CD">
      <w:pPr>
        <w:spacing w:after="0" w:line="240" w:lineRule="auto"/>
        <w:jc w:val="both"/>
      </w:pPr>
      <w:r>
        <w:rPr>
          <w:rFonts w:ascii="Times New Roman" w:eastAsia="Times New Roman" w:hAnsi="Times New Roman"/>
          <w:lang w:val="sr-Cyrl-CS"/>
        </w:rPr>
        <w:tab/>
        <w:t>Одборничку групу од најмање 3 одборника могу удруживањем да образују и одборници политичких странака, коалиције политичких странака, политичких организација или групе грађана које имају мање од 3 одборника.</w:t>
      </w:r>
    </w:p>
    <w:p w:rsidR="007E44CD" w:rsidRDefault="007E44CD">
      <w:pPr>
        <w:spacing w:after="0" w:line="240" w:lineRule="auto"/>
        <w:jc w:val="both"/>
      </w:pPr>
      <w:r>
        <w:rPr>
          <w:rFonts w:ascii="Times New Roman" w:eastAsia="Times New Roman" w:hAnsi="Times New Roman"/>
          <w:lang w:val="sr-Cyrl-CS"/>
        </w:rPr>
        <w:tab/>
        <w:t xml:space="preserve">Одборничка група се конституише тако што се председнику Скупштине општине подноси списак чланова који је потписао сваки члан одборничке групе. На списку се посебно назначава председник одборничке групе. Списак се предаје у два примерка, а председник Скупштине својим потписом оверава примерак истих, и један примерак враћа председнику или овлашћеном представнику одборничке група. </w:t>
      </w:r>
    </w:p>
    <w:p w:rsidR="007E44CD" w:rsidRDefault="007E44CD">
      <w:pPr>
        <w:spacing w:after="0" w:line="240" w:lineRule="auto"/>
        <w:jc w:val="both"/>
      </w:pPr>
      <w:r>
        <w:rPr>
          <w:rFonts w:ascii="Times New Roman" w:eastAsia="Times New Roman" w:hAnsi="Times New Roman"/>
          <w:lang w:val="sr-Cyrl-CS"/>
        </w:rPr>
        <w:tab/>
        <w:t>Одборник може бити члан само једне одборничке групе.</w:t>
      </w:r>
    </w:p>
    <w:p w:rsidR="007E44CD" w:rsidRDefault="007E44CD">
      <w:pPr>
        <w:spacing w:after="0" w:line="240" w:lineRule="auto"/>
        <w:jc w:val="center"/>
      </w:pPr>
      <w:bookmarkStart w:id="47" w:name="clan_33"/>
      <w:bookmarkEnd w:id="47"/>
      <w:r>
        <w:rPr>
          <w:rFonts w:ascii="Times New Roman" w:eastAsia="Times New Roman" w:hAnsi="Times New Roman"/>
          <w:b/>
          <w:bCs/>
        </w:rPr>
        <w:t>Члан 56.</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ind w:firstLine="720"/>
      </w:pPr>
      <w:r>
        <w:rPr>
          <w:rFonts w:ascii="Times New Roman" w:eastAsia="Times New Roman" w:hAnsi="Times New Roman"/>
          <w:lang w:val="sr-Cyrl-CS"/>
        </w:rPr>
        <w:t>Одборничку групу представља председник одборничке групе.</w:t>
      </w:r>
    </w:p>
    <w:p w:rsidR="007E44CD" w:rsidRDefault="007E44CD">
      <w:pPr>
        <w:spacing w:after="0" w:line="240" w:lineRule="auto"/>
      </w:pPr>
      <w:r>
        <w:rPr>
          <w:rFonts w:ascii="Times New Roman" w:eastAsia="Times New Roman" w:hAnsi="Times New Roman"/>
          <w:lang w:val="sr-Cyrl-CS"/>
        </w:rPr>
        <w:tab/>
        <w:t>У току седнице Скупштине општине, одборничка група може овластити једног свог члана да представља одборничку групу по одређеној тачки дневног реда, о чему председник одборничке групе писмено обавештава председника Скупштине општине, најкасније до отварања расправе по тој тачки дневног реда.</w:t>
      </w:r>
    </w:p>
    <w:p w:rsidR="007E44CD" w:rsidRDefault="007E44CD">
      <w:pPr>
        <w:spacing w:after="0" w:line="240" w:lineRule="auto"/>
        <w:rPr>
          <w:rFonts w:ascii="Times New Roman" w:eastAsia="Times New Roman" w:hAnsi="Times New Roman"/>
          <w:b/>
          <w:bCs/>
        </w:rPr>
      </w:pPr>
    </w:p>
    <w:p w:rsidR="007E44CD" w:rsidRDefault="007E44CD">
      <w:pPr>
        <w:spacing w:after="0" w:line="240" w:lineRule="auto"/>
        <w:jc w:val="center"/>
      </w:pPr>
      <w:r>
        <w:rPr>
          <w:rFonts w:ascii="Times New Roman" w:eastAsia="Times New Roman" w:hAnsi="Times New Roman"/>
          <w:b/>
          <w:bCs/>
        </w:rPr>
        <w:t>Члан 57.</w:t>
      </w:r>
    </w:p>
    <w:p w:rsidR="007E44CD" w:rsidRDefault="007E44CD">
      <w:pPr>
        <w:spacing w:after="0" w:line="240" w:lineRule="auto"/>
        <w:rPr>
          <w:rFonts w:ascii="Times New Roman" w:eastAsia="Times New Roman" w:hAnsi="Times New Roman"/>
          <w:b/>
          <w:bCs/>
        </w:rPr>
      </w:pPr>
    </w:p>
    <w:p w:rsidR="007E44CD" w:rsidRDefault="007E44CD">
      <w:pPr>
        <w:spacing w:after="0" w:line="240" w:lineRule="auto"/>
        <w:ind w:firstLine="720"/>
      </w:pPr>
      <w:r>
        <w:rPr>
          <w:rFonts w:ascii="Times New Roman" w:eastAsia="Times New Roman" w:hAnsi="Times New Roman"/>
          <w:bCs/>
          <w:lang w:val="sr-Cyrl-CS"/>
        </w:rPr>
        <w:t>Председник одборничке групе, у писаном облику, обавештава председника Скупштине општине о промени састава одборничке групе.</w:t>
      </w:r>
    </w:p>
    <w:p w:rsidR="007E44CD" w:rsidRDefault="007E44CD">
      <w:pPr>
        <w:spacing w:after="0" w:line="240" w:lineRule="auto"/>
      </w:pPr>
      <w:r>
        <w:rPr>
          <w:rFonts w:ascii="Times New Roman" w:eastAsia="Times New Roman" w:hAnsi="Times New Roman"/>
          <w:bCs/>
          <w:lang w:val="sr-Cyrl-CS"/>
        </w:rPr>
        <w:tab/>
        <w:t>Приликом приступања нових чланова одборничкој групи, председник одборничке групе доставља председнику Скупштине општине њихове потписане изјаве о приступању, списак се предаје у два примерка, а председник Скупштине својим потписом оверава примерак истих, и један примерак враћа председнику или овлашћеном представнику одборничке групе.</w:t>
      </w:r>
    </w:p>
    <w:p w:rsidR="007E44CD" w:rsidRDefault="00B1780A">
      <w:pPr>
        <w:spacing w:after="0" w:line="240" w:lineRule="auto"/>
        <w:jc w:val="center"/>
      </w:pPr>
      <w:r>
        <w:rPr>
          <w:rFonts w:ascii="Times New Roman" w:eastAsia="Times New Roman" w:hAnsi="Times New Roman"/>
          <w:b/>
          <w:bCs/>
        </w:rPr>
        <w:lastRenderedPageBreak/>
        <w:t>Члан 58</w:t>
      </w:r>
      <w:r w:rsidR="007E44CD">
        <w:rPr>
          <w:rFonts w:ascii="Times New Roman" w:eastAsia="Times New Roman" w:hAnsi="Times New Roman"/>
          <w:b/>
          <w:bCs/>
        </w:rPr>
        <w:t>.</w:t>
      </w:r>
    </w:p>
    <w:p w:rsidR="007E44CD" w:rsidRDefault="007E44CD">
      <w:pPr>
        <w:spacing w:after="0" w:line="240" w:lineRule="auto"/>
        <w:rPr>
          <w:rFonts w:ascii="Times New Roman" w:eastAsia="Times New Roman" w:hAnsi="Times New Roman"/>
          <w:bCs/>
        </w:rPr>
      </w:pPr>
    </w:p>
    <w:p w:rsidR="007E44CD" w:rsidRDefault="007E44CD">
      <w:pPr>
        <w:spacing w:after="0" w:line="240" w:lineRule="auto"/>
        <w:ind w:firstLine="720"/>
      </w:pPr>
      <w:r>
        <w:rPr>
          <w:rFonts w:ascii="Times New Roman" w:eastAsia="Times New Roman" w:hAnsi="Times New Roman"/>
          <w:bCs/>
          <w:lang w:val="sr-Cyrl-CS"/>
        </w:rPr>
        <w:t>У Скупштини општине обезбеђују се услови за рад и функционисање одборничких група и то:</w:t>
      </w:r>
    </w:p>
    <w:p w:rsidR="007E44CD" w:rsidRDefault="007E44CD">
      <w:pPr>
        <w:spacing w:after="0" w:line="240" w:lineRule="auto"/>
      </w:pPr>
      <w:r>
        <w:rPr>
          <w:rFonts w:ascii="Times New Roman" w:eastAsia="Times New Roman" w:hAnsi="Times New Roman"/>
          <w:bCs/>
          <w:lang w:val="sr-Cyrl-CS"/>
        </w:rPr>
        <w:tab/>
        <w:t>-коришћењем сала за састанке које су опредељене за те намене,</w:t>
      </w:r>
    </w:p>
    <w:p w:rsidR="007E44CD" w:rsidRDefault="007E44CD">
      <w:pPr>
        <w:spacing w:after="0" w:line="240" w:lineRule="auto"/>
      </w:pPr>
      <w:r>
        <w:rPr>
          <w:rFonts w:ascii="Times New Roman" w:eastAsia="Times New Roman" w:hAnsi="Times New Roman"/>
          <w:bCs/>
          <w:lang w:val="sr-Cyrl-CS"/>
        </w:rPr>
        <w:tab/>
        <w:t>-коришћењем просторија за рад, у складу са могућностима.</w:t>
      </w:r>
    </w:p>
    <w:p w:rsidR="007E44CD" w:rsidRDefault="007E44CD">
      <w:pPr>
        <w:spacing w:after="0" w:line="240" w:lineRule="auto"/>
      </w:pPr>
      <w:r>
        <w:rPr>
          <w:rFonts w:ascii="Times New Roman" w:eastAsia="Times New Roman" w:hAnsi="Times New Roman"/>
          <w:bCs/>
          <w:lang w:val="sr-Cyrl-CS"/>
        </w:rPr>
        <w:tab/>
        <w:t>Стручне и административно-техничке послове за потребе одборничких група обавља стручна служба за скупштинске послове.</w:t>
      </w:r>
    </w:p>
    <w:p w:rsidR="007E44CD" w:rsidRDefault="00B1780A">
      <w:pPr>
        <w:spacing w:after="0" w:line="240" w:lineRule="auto"/>
        <w:jc w:val="center"/>
      </w:pPr>
      <w:bookmarkStart w:id="48" w:name="clan_36"/>
      <w:bookmarkStart w:id="49" w:name="clan_37"/>
      <w:bookmarkEnd w:id="48"/>
      <w:bookmarkEnd w:id="49"/>
      <w:r>
        <w:rPr>
          <w:rFonts w:ascii="Times New Roman" w:eastAsia="Times New Roman" w:hAnsi="Times New Roman"/>
          <w:b/>
          <w:bCs/>
        </w:rPr>
        <w:t>Члан 59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Стручне и административно-техничке послове за потребе одборничких група обавља организациона јединица Општинске управе надлежна</w:t>
      </w:r>
      <w:r>
        <w:rPr>
          <w:rFonts w:ascii="Times New Roman" w:hAnsi="Times New Roman"/>
          <w:color w:val="000000"/>
        </w:rPr>
        <w:t xml:space="preserve"> за скупштинске послове</w:t>
      </w:r>
      <w:r>
        <w:rPr>
          <w:rFonts w:ascii="Times New Roman" w:eastAsia="Times New Roman" w:hAnsi="Times New Roman"/>
        </w:rPr>
        <w:t>.</w:t>
      </w:r>
    </w:p>
    <w:p w:rsidR="007E44CD" w:rsidRDefault="007E44CD">
      <w:pPr>
        <w:spacing w:after="0" w:line="240" w:lineRule="auto"/>
        <w:jc w:val="both"/>
        <w:rPr>
          <w:rFonts w:ascii="Times New Roman" w:eastAsia="Times New Roman" w:hAnsi="Times New Roman"/>
          <w:lang w:val="sr-Cyrl-CS"/>
        </w:rPr>
      </w:pPr>
    </w:p>
    <w:p w:rsidR="003F2058" w:rsidRDefault="003F2058">
      <w:pPr>
        <w:spacing w:after="0" w:line="240" w:lineRule="auto"/>
        <w:jc w:val="both"/>
        <w:rPr>
          <w:rFonts w:ascii="Times New Roman" w:eastAsia="Times New Roman" w:hAnsi="Times New Roman"/>
          <w:lang w:val="sr-Cyrl-CS"/>
        </w:rPr>
      </w:pPr>
    </w:p>
    <w:p w:rsidR="007E44CD" w:rsidRDefault="007E44CD">
      <w:pPr>
        <w:spacing w:after="0" w:line="240" w:lineRule="auto"/>
        <w:jc w:val="both"/>
      </w:pPr>
      <w:bookmarkStart w:id="50" w:name="str_14"/>
      <w:bookmarkStart w:id="51" w:name="str_10"/>
      <w:bookmarkEnd w:id="50"/>
      <w:bookmarkEnd w:id="51"/>
      <w:r>
        <w:rPr>
          <w:rFonts w:ascii="Times New Roman" w:eastAsia="Times New Roman" w:hAnsi="Times New Roman"/>
          <w:b/>
        </w:rPr>
        <w:t xml:space="preserve">VII РАДНА ТЕЛА СКУПШТИНЕ </w:t>
      </w:r>
    </w:p>
    <w:p w:rsidR="007E44CD" w:rsidRDefault="007E44CD">
      <w:pPr>
        <w:spacing w:after="0" w:line="240" w:lineRule="auto"/>
        <w:jc w:val="both"/>
        <w:rPr>
          <w:rFonts w:ascii="Times New Roman" w:eastAsia="Times New Roman" w:hAnsi="Times New Roman"/>
          <w:lang w:val="sr-Cyrl-CS"/>
        </w:rPr>
      </w:pPr>
      <w:bookmarkStart w:id="52" w:name="clan_49"/>
      <w:bookmarkEnd w:id="52"/>
    </w:p>
    <w:p w:rsidR="007E44CD" w:rsidRDefault="007E44CD">
      <w:pPr>
        <w:numPr>
          <w:ilvl w:val="0"/>
          <w:numId w:val="9"/>
        </w:numPr>
        <w:spacing w:after="0" w:line="240" w:lineRule="auto"/>
        <w:jc w:val="both"/>
      </w:pPr>
      <w:r>
        <w:rPr>
          <w:rFonts w:ascii="Times New Roman" w:hAnsi="Times New Roman"/>
          <w:b/>
          <w:bCs/>
        </w:rPr>
        <w:t>Стална радна тела</w:t>
      </w:r>
    </w:p>
    <w:p w:rsidR="007E44CD" w:rsidRDefault="00B1780A">
      <w:pPr>
        <w:spacing w:after="0" w:line="240" w:lineRule="auto"/>
        <w:jc w:val="center"/>
      </w:pPr>
      <w:r>
        <w:rPr>
          <w:rFonts w:ascii="Times New Roman" w:hAnsi="Times New Roman"/>
          <w:b/>
          <w:bCs/>
        </w:rPr>
        <w:t>Члан 60</w:t>
      </w:r>
      <w:r w:rsidR="007E44CD">
        <w:rPr>
          <w:rFonts w:ascii="Times New Roman" w:hAnsi="Times New Roman"/>
          <w:b/>
          <w:bCs/>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За разматрање појединих питања из надлежности Скупштине, давање мишљења на предлоге прописа и одлука које доноси Скупштина и вршење других послова у складу са Статутом и овим Пословником, образују се стална радна тела Скупштине. </w:t>
      </w:r>
    </w:p>
    <w:p w:rsidR="007E44CD" w:rsidRDefault="007E44CD">
      <w:pPr>
        <w:spacing w:after="0" w:line="240" w:lineRule="auto"/>
        <w:jc w:val="both"/>
      </w:pPr>
      <w:r>
        <w:rPr>
          <w:rFonts w:ascii="Times New Roman" w:hAnsi="Times New Roman"/>
          <w:color w:val="000000"/>
        </w:rPr>
        <w:t xml:space="preserve">            Стално радно тело прати стање у области за коју је образовано, извештава Скупштину о томе и Скупштини предлаже мере за побољшање стања у области за коју је основано.</w:t>
      </w:r>
    </w:p>
    <w:p w:rsidR="007E44CD" w:rsidRDefault="007E44CD">
      <w:pPr>
        <w:spacing w:after="0" w:line="240" w:lineRule="auto"/>
        <w:jc w:val="both"/>
      </w:pPr>
      <w:r>
        <w:rPr>
          <w:rFonts w:ascii="Times New Roman" w:hAnsi="Times New Roman"/>
          <w:color w:val="000000"/>
        </w:rPr>
        <w:t xml:space="preserve">            Чланови сталних радних тела бирају се из реда одборника и грађана, на мандатни период за који су изабрани и одборници Скупштине.</w:t>
      </w:r>
    </w:p>
    <w:p w:rsidR="007E44CD" w:rsidRDefault="007E44CD">
      <w:pPr>
        <w:spacing w:after="0" w:line="240" w:lineRule="auto"/>
        <w:jc w:val="both"/>
      </w:pPr>
      <w:r>
        <w:rPr>
          <w:rFonts w:ascii="Times New Roman" w:hAnsi="Times New Roman"/>
          <w:color w:val="00B050"/>
        </w:rPr>
        <w:t xml:space="preserve">            </w:t>
      </w:r>
      <w:r>
        <w:rPr>
          <w:rFonts w:ascii="Times New Roman" w:hAnsi="Times New Roman"/>
        </w:rPr>
        <w:t xml:space="preserve">Стално радно тело Скупштине има председника и најмање 2 члана, а да укупан број чланова сталног радног тела мора да буде непаран. </w:t>
      </w:r>
    </w:p>
    <w:p w:rsidR="007E44CD" w:rsidRDefault="007E44CD">
      <w:pPr>
        <w:spacing w:after="0" w:line="240" w:lineRule="auto"/>
        <w:jc w:val="both"/>
        <w:rPr>
          <w:rFonts w:ascii="Times New Roman" w:hAnsi="Times New Roman"/>
        </w:rPr>
      </w:pPr>
    </w:p>
    <w:p w:rsidR="007E44CD" w:rsidRDefault="00B1780A">
      <w:pPr>
        <w:spacing w:after="0" w:line="240" w:lineRule="auto"/>
        <w:jc w:val="center"/>
      </w:pPr>
      <w:r>
        <w:rPr>
          <w:rFonts w:ascii="Times New Roman" w:hAnsi="Times New Roman"/>
          <w:b/>
          <w:bCs/>
          <w:color w:val="000000"/>
        </w:rPr>
        <w:t>Члан 61</w:t>
      </w:r>
      <w:r w:rsidR="007E44CD">
        <w:rPr>
          <w:rFonts w:ascii="Times New Roman" w:hAnsi="Times New Roman"/>
          <w:b/>
          <w:bCs/>
          <w:color w:val="000000"/>
        </w:rPr>
        <w:t>.</w:t>
      </w:r>
    </w:p>
    <w:p w:rsidR="007E44CD" w:rsidRDefault="007E44CD">
      <w:pPr>
        <w:spacing w:after="0" w:line="240" w:lineRule="auto"/>
        <w:jc w:val="center"/>
        <w:rPr>
          <w:rFonts w:ascii="Times New Roman" w:hAnsi="Times New Roman"/>
          <w:b/>
          <w:bCs/>
          <w:color w:val="000000"/>
        </w:rPr>
      </w:pPr>
    </w:p>
    <w:p w:rsidR="007E44CD" w:rsidRDefault="007E44CD">
      <w:pPr>
        <w:spacing w:after="0" w:line="240" w:lineRule="auto"/>
        <w:jc w:val="both"/>
      </w:pPr>
      <w:r>
        <w:rPr>
          <w:rFonts w:ascii="Times New Roman" w:hAnsi="Times New Roman"/>
        </w:rPr>
        <w:t xml:space="preserve">            Чланове сталних радних тела Скупштине предлаже Комисија за статутарна и кадровска питања.</w:t>
      </w:r>
    </w:p>
    <w:p w:rsidR="007E44CD" w:rsidRDefault="007E44CD">
      <w:pPr>
        <w:spacing w:after="0" w:line="240" w:lineRule="auto"/>
        <w:jc w:val="both"/>
      </w:pPr>
      <w:r>
        <w:rPr>
          <w:rFonts w:ascii="Times New Roman" w:hAnsi="Times New Roman"/>
          <w:color w:val="000000"/>
        </w:rPr>
        <w:t xml:space="preserve">            Одборник може бити члан највише 2 стална радна тела Скупштине.</w:t>
      </w:r>
    </w:p>
    <w:p w:rsidR="007E44CD" w:rsidRDefault="007E44CD">
      <w:pPr>
        <w:spacing w:after="0" w:line="240" w:lineRule="auto"/>
        <w:jc w:val="both"/>
      </w:pPr>
      <w:r>
        <w:rPr>
          <w:rFonts w:ascii="Times New Roman" w:hAnsi="Times New Roman"/>
          <w:color w:val="00B050"/>
          <w:lang w:val="sr-Cyrl-CS"/>
        </w:rPr>
        <w:t xml:space="preserve">            </w:t>
      </w:r>
      <w:r>
        <w:rPr>
          <w:rFonts w:ascii="Times New Roman" w:hAnsi="Times New Roman"/>
          <w:lang w:val="sr-Cyrl-CS"/>
        </w:rPr>
        <w:t>Чланови Општинског већа не могу бити чланови радних тела Скупштине</w:t>
      </w:r>
      <w:r>
        <w:rPr>
          <w:rFonts w:ascii="Times New Roman" w:hAnsi="Times New Roman"/>
          <w:color w:val="00B050"/>
          <w:lang w:val="sr-Cyrl-CS"/>
        </w:rPr>
        <w:t>.</w:t>
      </w:r>
    </w:p>
    <w:p w:rsidR="007E44CD" w:rsidRDefault="007E44CD">
      <w:pPr>
        <w:spacing w:after="0" w:line="240" w:lineRule="auto"/>
        <w:jc w:val="both"/>
      </w:pPr>
      <w:r>
        <w:rPr>
          <w:rFonts w:ascii="Times New Roman" w:hAnsi="Times New Roman"/>
          <w:color w:val="00B050"/>
          <w:lang w:val="sr-Cyrl-CS"/>
        </w:rPr>
        <w:t xml:space="preserve">            </w:t>
      </w:r>
      <w:r>
        <w:rPr>
          <w:rFonts w:ascii="Times New Roman" w:hAnsi="Times New Roman"/>
          <w:lang w:val="sr-Cyrl-CS"/>
        </w:rPr>
        <w:t>Поред одборника, чланови сталних радних тела Скупштине морају бити и грађани, стручњаци за поједине области, с тим да њихов број мора бити мањи од броја чланова који су одборници.</w:t>
      </w:r>
    </w:p>
    <w:p w:rsidR="007E44CD" w:rsidRDefault="007E44CD">
      <w:pPr>
        <w:spacing w:after="0" w:line="240" w:lineRule="auto"/>
        <w:jc w:val="both"/>
      </w:pPr>
      <w:r>
        <w:rPr>
          <w:rFonts w:ascii="Times New Roman" w:hAnsi="Times New Roman"/>
          <w:color w:val="000000"/>
        </w:rPr>
        <w:t xml:space="preserve">            Чланове сталних радних тела из реда грађана - стручњаке за поједине области, одборничким групама могу предлагати месне заједнице, јавне службе, као и удружења грађана основана у области за коју се радно тело образује.</w:t>
      </w:r>
    </w:p>
    <w:p w:rsidR="007E44CD" w:rsidRDefault="007E44CD">
      <w:pPr>
        <w:spacing w:after="0" w:line="240" w:lineRule="auto"/>
        <w:jc w:val="both"/>
        <w:rPr>
          <w:rFonts w:ascii="Times New Roman" w:hAnsi="Times New Roman"/>
          <w:color w:val="000000"/>
        </w:rPr>
      </w:pPr>
    </w:p>
    <w:p w:rsidR="007E44CD" w:rsidRDefault="00B1780A">
      <w:pPr>
        <w:spacing w:after="0" w:line="240" w:lineRule="auto"/>
        <w:jc w:val="center"/>
      </w:pPr>
      <w:r>
        <w:rPr>
          <w:rFonts w:ascii="Times New Roman" w:hAnsi="Times New Roman"/>
          <w:b/>
          <w:bCs/>
          <w:color w:val="000000"/>
        </w:rPr>
        <w:t>Члан 62</w:t>
      </w:r>
      <w:r w:rsidR="007E44CD">
        <w:rPr>
          <w:rFonts w:ascii="Times New Roman" w:hAnsi="Times New Roman"/>
          <w:b/>
          <w:bCs/>
          <w:color w:val="000000"/>
        </w:rPr>
        <w:t>.</w:t>
      </w:r>
    </w:p>
    <w:p w:rsidR="007E44CD" w:rsidRDefault="007E44CD">
      <w:pPr>
        <w:spacing w:after="0" w:line="240" w:lineRule="auto"/>
        <w:jc w:val="both"/>
        <w:rPr>
          <w:rFonts w:ascii="Times New Roman" w:hAnsi="Times New Roman"/>
          <w:color w:val="000000"/>
        </w:rPr>
      </w:pPr>
    </w:p>
    <w:p w:rsidR="007E44CD" w:rsidRDefault="007E44CD">
      <w:pPr>
        <w:spacing w:after="0" w:line="240" w:lineRule="auto"/>
        <w:jc w:val="both"/>
      </w:pPr>
      <w:r>
        <w:rPr>
          <w:rFonts w:ascii="Times New Roman" w:hAnsi="Times New Roman"/>
          <w:color w:val="000000"/>
        </w:rPr>
        <w:t xml:space="preserve">            О предложеној листи за избор чланова сталног радног тела Скупштина одлучује у целини, јавним гласањем.</w:t>
      </w:r>
    </w:p>
    <w:p w:rsidR="007E44CD" w:rsidRDefault="007E44CD">
      <w:pPr>
        <w:spacing w:after="0" w:line="240" w:lineRule="auto"/>
        <w:jc w:val="both"/>
      </w:pPr>
      <w:r>
        <w:rPr>
          <w:rFonts w:ascii="Times New Roman" w:hAnsi="Times New Roman"/>
          <w:color w:val="000000"/>
        </w:rPr>
        <w:t xml:space="preserve">            Стално радно тело је изабрано ако је за њега гласала већина присутних одборника.</w:t>
      </w:r>
    </w:p>
    <w:p w:rsidR="007E44CD" w:rsidRDefault="007E44CD">
      <w:pPr>
        <w:spacing w:after="0" w:line="240" w:lineRule="auto"/>
        <w:jc w:val="both"/>
      </w:pPr>
      <w:r>
        <w:rPr>
          <w:rFonts w:ascii="Times New Roman" w:hAnsi="Times New Roman"/>
          <w:color w:val="000000"/>
        </w:rPr>
        <w:t xml:space="preserve">            Ако стално радно тело не буде изабрано, цео поступак се понавља </w:t>
      </w:r>
      <w:r>
        <w:rPr>
          <w:rFonts w:ascii="Times New Roman" w:hAnsi="Times New Roman"/>
          <w:lang w:val="sr-Cyrl-CS"/>
        </w:rPr>
        <w:t>са новим кандидатима.</w:t>
      </w:r>
    </w:p>
    <w:p w:rsidR="007E44CD" w:rsidRDefault="00B1780A">
      <w:pPr>
        <w:spacing w:after="0" w:line="240" w:lineRule="auto"/>
        <w:jc w:val="center"/>
      </w:pPr>
      <w:r>
        <w:rPr>
          <w:rFonts w:ascii="Times New Roman" w:hAnsi="Times New Roman"/>
          <w:b/>
          <w:bCs/>
          <w:color w:val="000000"/>
        </w:rPr>
        <w:t>Члан 63</w:t>
      </w:r>
      <w:r w:rsidR="007E44CD">
        <w:rPr>
          <w:rFonts w:ascii="Times New Roman" w:hAnsi="Times New Roman"/>
          <w:b/>
          <w:bCs/>
          <w:color w:val="000000"/>
        </w:rPr>
        <w:t>.</w:t>
      </w:r>
    </w:p>
    <w:p w:rsidR="007E44CD" w:rsidRDefault="007E44CD">
      <w:pPr>
        <w:spacing w:after="0" w:line="240" w:lineRule="auto"/>
        <w:jc w:val="center"/>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Председник Скупштине сазива прву седницу сталног радног тела.</w:t>
      </w:r>
    </w:p>
    <w:p w:rsidR="007E44CD" w:rsidRDefault="007E44CD">
      <w:pPr>
        <w:spacing w:after="0" w:line="240" w:lineRule="auto"/>
        <w:jc w:val="both"/>
      </w:pPr>
      <w:r>
        <w:rPr>
          <w:rFonts w:ascii="Times New Roman" w:hAnsi="Times New Roman"/>
          <w:color w:val="000000"/>
        </w:rPr>
        <w:t xml:space="preserve">            Стално радно тело на првој седници бира председника и заменика председника већином гласова од укупног броја чланова, уколико законом није другачије предвиђено.</w:t>
      </w:r>
    </w:p>
    <w:p w:rsidR="007E44CD" w:rsidRDefault="007E44CD">
      <w:pPr>
        <w:spacing w:after="0" w:line="240" w:lineRule="auto"/>
        <w:jc w:val="both"/>
      </w:pPr>
      <w:r>
        <w:rPr>
          <w:rFonts w:ascii="Times New Roman" w:hAnsi="Times New Roman"/>
          <w:color w:val="000000"/>
        </w:rPr>
        <w:t xml:space="preserve">            До избора председника сталног радног тела, првом седницом председава најстарији одборник, члан сталног радног тела.</w:t>
      </w:r>
    </w:p>
    <w:p w:rsidR="007E44CD" w:rsidRDefault="00B1780A" w:rsidP="00B507A7">
      <w:pPr>
        <w:spacing w:after="0" w:line="240" w:lineRule="auto"/>
        <w:jc w:val="center"/>
      </w:pPr>
      <w:r>
        <w:rPr>
          <w:rFonts w:ascii="Times New Roman" w:hAnsi="Times New Roman"/>
          <w:b/>
          <w:bCs/>
          <w:color w:val="000000"/>
        </w:rPr>
        <w:lastRenderedPageBreak/>
        <w:t>Члан 64</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Председник сталног радног тела организује рад, сазива и председава седницама сталног радног тела, формулише закључке и о томе обавештава председника и секретара Скупштине.</w:t>
      </w:r>
    </w:p>
    <w:p w:rsidR="007E44CD" w:rsidRDefault="007E44CD">
      <w:pPr>
        <w:spacing w:after="0" w:line="240" w:lineRule="auto"/>
        <w:jc w:val="both"/>
      </w:pPr>
      <w:r>
        <w:rPr>
          <w:rFonts w:ascii="Times New Roman" w:hAnsi="Times New Roman"/>
          <w:color w:val="000000"/>
        </w:rPr>
        <w:t xml:space="preserve">            Заменик председника сталног радног тела замењује председника сталног радног тела у случају његове одсутности или спречености.</w:t>
      </w:r>
    </w:p>
    <w:p w:rsidR="007E44CD" w:rsidRDefault="007E44CD">
      <w:pPr>
        <w:spacing w:after="0" w:line="240" w:lineRule="auto"/>
        <w:jc w:val="both"/>
        <w:rPr>
          <w:rFonts w:ascii="Times New Roman" w:hAnsi="Times New Roman"/>
          <w:color w:val="000000"/>
        </w:rPr>
      </w:pPr>
    </w:p>
    <w:p w:rsidR="007E44CD" w:rsidRDefault="00B1780A">
      <w:pPr>
        <w:spacing w:after="0" w:line="240" w:lineRule="auto"/>
        <w:jc w:val="center"/>
      </w:pPr>
      <w:r>
        <w:rPr>
          <w:rFonts w:ascii="Times New Roman" w:hAnsi="Times New Roman"/>
          <w:b/>
          <w:bCs/>
          <w:color w:val="000000"/>
        </w:rPr>
        <w:t>Члан 65</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Скупштина може, и пре истека времена на који су изабрани, разрешити поједине чланове сталних радних тела и изабрати нове путем појединачног предлагања и избора.</w:t>
      </w:r>
    </w:p>
    <w:p w:rsidR="007E44CD" w:rsidRDefault="007E44CD">
      <w:pPr>
        <w:spacing w:after="0" w:line="240" w:lineRule="auto"/>
        <w:jc w:val="both"/>
      </w:pPr>
      <w:r>
        <w:rPr>
          <w:rFonts w:ascii="Times New Roman" w:hAnsi="Times New Roman"/>
          <w:color w:val="000000"/>
        </w:rPr>
        <w:t xml:space="preserve">            Предлог за разрешење члана сталног радног тела може поднети председник Скупштине, председник сталног радног тела или одборничка група на чији је предлог тај члан и изабран.</w:t>
      </w:r>
    </w:p>
    <w:p w:rsidR="007E44CD" w:rsidRDefault="007E44CD">
      <w:pPr>
        <w:spacing w:after="0" w:line="240" w:lineRule="auto"/>
        <w:jc w:val="both"/>
      </w:pPr>
      <w:r>
        <w:rPr>
          <w:rFonts w:ascii="Times New Roman" w:hAnsi="Times New Roman"/>
          <w:color w:val="000000"/>
        </w:rPr>
        <w:t xml:space="preserve">            Члан сталног радног тела разрешен је када за то гласа већина одборника који присуствују седници Скупштине.</w:t>
      </w:r>
    </w:p>
    <w:p w:rsidR="007E44CD" w:rsidRDefault="007E44CD">
      <w:pPr>
        <w:spacing w:after="0" w:line="240" w:lineRule="auto"/>
        <w:jc w:val="both"/>
        <w:rPr>
          <w:rFonts w:ascii="Times New Roman" w:hAnsi="Times New Roman"/>
          <w:color w:val="000000"/>
        </w:rPr>
      </w:pPr>
    </w:p>
    <w:p w:rsidR="007E44CD" w:rsidRDefault="007E44CD">
      <w:pPr>
        <w:numPr>
          <w:ilvl w:val="0"/>
          <w:numId w:val="9"/>
        </w:numPr>
        <w:spacing w:after="0" w:line="240" w:lineRule="auto"/>
        <w:jc w:val="both"/>
      </w:pPr>
      <w:r>
        <w:rPr>
          <w:rFonts w:ascii="Times New Roman" w:hAnsi="Times New Roman"/>
          <w:b/>
          <w:color w:val="000000"/>
        </w:rPr>
        <w:t>Седнице сталних радних тела</w:t>
      </w:r>
    </w:p>
    <w:p w:rsidR="007E44CD" w:rsidRDefault="00B1780A">
      <w:pPr>
        <w:spacing w:after="0" w:line="240" w:lineRule="auto"/>
        <w:jc w:val="center"/>
      </w:pPr>
      <w:r>
        <w:rPr>
          <w:rFonts w:ascii="Times New Roman" w:hAnsi="Times New Roman"/>
          <w:b/>
          <w:bCs/>
          <w:color w:val="000000"/>
        </w:rPr>
        <w:t>Члан 66</w:t>
      </w:r>
      <w:r w:rsidR="007E44CD">
        <w:rPr>
          <w:rFonts w:ascii="Times New Roman" w:hAnsi="Times New Roman"/>
          <w:b/>
          <w:bCs/>
          <w:color w:val="000000"/>
        </w:rPr>
        <w:t>.</w:t>
      </w:r>
    </w:p>
    <w:p w:rsidR="007E44CD" w:rsidRDefault="007E44CD">
      <w:pPr>
        <w:spacing w:after="0" w:line="240" w:lineRule="auto"/>
        <w:jc w:val="center"/>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Председник сталног радног тела дужан је да сазове седницу на захтев најмање 1/3 чланова сталног радног тела, као и на захтев председника Скупштине. </w:t>
      </w:r>
      <w:r>
        <w:rPr>
          <w:rFonts w:ascii="Times New Roman" w:hAnsi="Times New Roman"/>
        </w:rPr>
        <w:t xml:space="preserve">Рок за сазивање седнице је </w:t>
      </w:r>
      <w:r>
        <w:rPr>
          <w:rFonts w:ascii="Times New Roman" w:hAnsi="Times New Roman"/>
          <w:bCs/>
        </w:rPr>
        <w:t>8 д</w:t>
      </w:r>
      <w:r>
        <w:rPr>
          <w:rFonts w:ascii="Times New Roman" w:hAnsi="Times New Roman"/>
        </w:rPr>
        <w:t>ана од дана подношења захтева.</w:t>
      </w:r>
      <w:r>
        <w:rPr>
          <w:rFonts w:ascii="Times New Roman" w:hAnsi="Times New Roman"/>
          <w:color w:val="00B050"/>
        </w:rPr>
        <w:t xml:space="preserve"> </w:t>
      </w:r>
    </w:p>
    <w:p w:rsidR="007E44CD" w:rsidRDefault="007E44CD">
      <w:pPr>
        <w:spacing w:after="0" w:line="240" w:lineRule="auto"/>
        <w:ind w:firstLine="720"/>
        <w:jc w:val="both"/>
      </w:pPr>
      <w:r>
        <w:rPr>
          <w:rFonts w:ascii="Times New Roman" w:hAnsi="Times New Roman"/>
          <w:color w:val="000000"/>
        </w:rPr>
        <w:t>Ако то не учини председник сталног радног тела у захтеваном року, седницу сталног радног тела може сазвати председник Скупштине.</w:t>
      </w:r>
    </w:p>
    <w:p w:rsidR="007E44CD" w:rsidRDefault="007E44CD">
      <w:pPr>
        <w:spacing w:after="0" w:line="240" w:lineRule="auto"/>
        <w:jc w:val="both"/>
        <w:rPr>
          <w:rFonts w:ascii="Times New Roman" w:hAnsi="Times New Roman"/>
          <w:color w:val="000000"/>
        </w:rPr>
      </w:pPr>
    </w:p>
    <w:p w:rsidR="007E44CD" w:rsidRDefault="00B1780A">
      <w:pPr>
        <w:spacing w:after="0" w:line="240" w:lineRule="auto"/>
        <w:jc w:val="center"/>
      </w:pPr>
      <w:r>
        <w:rPr>
          <w:rFonts w:ascii="Times New Roman" w:hAnsi="Times New Roman"/>
          <w:b/>
          <w:bCs/>
          <w:color w:val="000000"/>
        </w:rPr>
        <w:t>Члан 67</w:t>
      </w:r>
      <w:r w:rsidR="007E44CD">
        <w:rPr>
          <w:rFonts w:ascii="Times New Roman" w:hAnsi="Times New Roman"/>
          <w:b/>
          <w:bCs/>
          <w:color w:val="000000"/>
        </w:rPr>
        <w:t>.</w:t>
      </w:r>
    </w:p>
    <w:p w:rsidR="007E44CD" w:rsidRDefault="007E44CD">
      <w:pPr>
        <w:spacing w:after="0" w:line="240" w:lineRule="auto"/>
        <w:jc w:val="center"/>
        <w:rPr>
          <w:rFonts w:ascii="Times New Roman" w:hAnsi="Times New Roman"/>
          <w:b/>
          <w:bCs/>
          <w:color w:val="000000"/>
        </w:rPr>
      </w:pPr>
    </w:p>
    <w:p w:rsidR="007E44CD" w:rsidRDefault="007E44CD">
      <w:pPr>
        <w:pStyle w:val="BodyText"/>
      </w:pPr>
      <w:r>
        <w:rPr>
          <w:color w:val="00B050"/>
          <w:sz w:val="22"/>
          <w:szCs w:val="22"/>
        </w:rPr>
        <w:t xml:space="preserve">            </w:t>
      </w:r>
      <w:r>
        <w:rPr>
          <w:sz w:val="22"/>
          <w:szCs w:val="22"/>
        </w:rPr>
        <w:t>Радна тела Скупштине раде у седницама којима присуствује већина чланова, а одлучују већином гласова од укупног броја чланова.</w:t>
      </w:r>
    </w:p>
    <w:p w:rsidR="007E44CD" w:rsidRDefault="007E44CD">
      <w:pPr>
        <w:spacing w:after="0" w:line="240" w:lineRule="auto"/>
        <w:jc w:val="both"/>
      </w:pPr>
      <w:r>
        <w:rPr>
          <w:rFonts w:ascii="Times New Roman" w:hAnsi="Times New Roman"/>
          <w:color w:val="000000"/>
        </w:rPr>
        <w:t xml:space="preserve">            Обавештење о датуму одржавања, дневном реду и </w:t>
      </w:r>
      <w:r>
        <w:rPr>
          <w:rFonts w:ascii="Times New Roman" w:hAnsi="Times New Roman"/>
        </w:rPr>
        <w:t>материјали за седницу</w:t>
      </w:r>
      <w:r>
        <w:rPr>
          <w:rFonts w:ascii="Times New Roman" w:hAnsi="Times New Roman"/>
          <w:color w:val="000000"/>
        </w:rPr>
        <w:t xml:space="preserve"> сталног радног тела достављају се члановима сталног радног тела најкасније </w:t>
      </w:r>
      <w:r>
        <w:rPr>
          <w:rFonts w:ascii="Times New Roman" w:hAnsi="Times New Roman"/>
        </w:rPr>
        <w:t>24 сати</w:t>
      </w:r>
      <w:r>
        <w:rPr>
          <w:rFonts w:ascii="Times New Roman" w:hAnsi="Times New Roman"/>
          <w:color w:val="000000"/>
        </w:rPr>
        <w:t xml:space="preserve"> пре одржавања седнице.</w:t>
      </w:r>
    </w:p>
    <w:p w:rsidR="007E44CD" w:rsidRDefault="007E44CD">
      <w:pPr>
        <w:pStyle w:val="BodyText"/>
      </w:pPr>
      <w:r>
        <w:rPr>
          <w:sz w:val="22"/>
          <w:szCs w:val="22"/>
        </w:rPr>
        <w:t xml:space="preserve">            Изузетно од става 2. овог члана, обавештење о датуму, дневном реду и материјали за седницу могу се доставити и у краћем року, у ком случају је председник радног тела дужан да на седници радног тела образложи такав поступак.</w:t>
      </w:r>
    </w:p>
    <w:p w:rsidR="007E44CD" w:rsidRDefault="007E44CD">
      <w:pPr>
        <w:spacing w:after="0" w:line="240" w:lineRule="auto"/>
        <w:jc w:val="both"/>
      </w:pPr>
      <w:r>
        <w:rPr>
          <w:rFonts w:ascii="Times New Roman" w:eastAsia="Times New Roman" w:hAnsi="Times New Roman"/>
          <w:color w:val="FF0000"/>
          <w:lang w:val="sr-Cyrl-CS"/>
        </w:rPr>
        <w:t xml:space="preserve">            </w:t>
      </w:r>
      <w:r>
        <w:rPr>
          <w:rFonts w:ascii="Times New Roman" w:eastAsia="Times New Roman" w:hAnsi="Times New Roman"/>
        </w:rPr>
        <w:t xml:space="preserve">Изузетно од става 2. овог члана, седница радног тела може се сазвати и непосредно пре почетка или у паузи заседања Скупштине, осим у случају када је на дневном реду седнице радног тела предлог општег акта. </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r>
        <w:rPr>
          <w:rFonts w:ascii="Times New Roman" w:hAnsi="Times New Roman"/>
          <w:b/>
          <w:bCs/>
          <w:color w:val="000000"/>
        </w:rPr>
        <w:t>Члан 68</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На седницу сталног радног тела обавезно се позива представник предлагача, као и обрађивача акта који се на седници разматра.</w:t>
      </w:r>
    </w:p>
    <w:p w:rsidR="007E44CD" w:rsidRDefault="007E44CD">
      <w:pPr>
        <w:spacing w:after="0" w:line="240" w:lineRule="auto"/>
        <w:jc w:val="both"/>
      </w:pPr>
      <w:r>
        <w:rPr>
          <w:rFonts w:ascii="Times New Roman" w:hAnsi="Times New Roman"/>
          <w:color w:val="000000"/>
        </w:rPr>
        <w:t xml:space="preserve">            У раду сталног радног тела по позиву могу учествовати стручни и научни радници из области која се разматра на седници сталног радног тела, без права одлучивања.</w:t>
      </w:r>
    </w:p>
    <w:p w:rsidR="007E44CD" w:rsidRDefault="007E44CD">
      <w:pPr>
        <w:spacing w:after="0" w:line="240" w:lineRule="auto"/>
        <w:jc w:val="both"/>
      </w:pPr>
      <w:r>
        <w:rPr>
          <w:rFonts w:ascii="Times New Roman" w:hAnsi="Times New Roman"/>
          <w:color w:val="000000"/>
        </w:rPr>
        <w:t xml:space="preserve">            Седници сталног радног тела могу присуствовати и учествовати у раду без права одлучивања и одборници који нису чланови тог сталног радног тела.</w:t>
      </w:r>
    </w:p>
    <w:p w:rsidR="007E44CD" w:rsidRDefault="007E44CD">
      <w:pPr>
        <w:spacing w:after="0" w:line="240" w:lineRule="auto"/>
        <w:jc w:val="both"/>
        <w:rPr>
          <w:rFonts w:ascii="Times New Roman" w:hAnsi="Times New Roman"/>
          <w:color w:val="000000"/>
        </w:rPr>
      </w:pPr>
    </w:p>
    <w:p w:rsidR="007E44CD" w:rsidRDefault="00B1780A">
      <w:pPr>
        <w:spacing w:after="0" w:line="240" w:lineRule="auto"/>
        <w:jc w:val="center"/>
      </w:pPr>
      <w:r>
        <w:rPr>
          <w:rFonts w:ascii="Times New Roman" w:hAnsi="Times New Roman"/>
          <w:b/>
          <w:bCs/>
          <w:color w:val="000000"/>
        </w:rPr>
        <w:t>Члан 69</w:t>
      </w:r>
      <w:r w:rsidR="007E44CD">
        <w:rPr>
          <w:rFonts w:ascii="Times New Roman" w:hAnsi="Times New Roman"/>
          <w:b/>
          <w:bCs/>
          <w:color w:val="000000"/>
        </w:rPr>
        <w:t>.</w:t>
      </w:r>
    </w:p>
    <w:p w:rsidR="007E44CD" w:rsidRDefault="007E44CD">
      <w:pPr>
        <w:spacing w:after="0" w:line="240" w:lineRule="auto"/>
        <w:jc w:val="both"/>
        <w:rPr>
          <w:rFonts w:ascii="Times New Roman" w:hAnsi="Times New Roman"/>
          <w:color w:val="000000"/>
        </w:rPr>
      </w:pPr>
    </w:p>
    <w:p w:rsidR="007E44CD" w:rsidRDefault="007E44CD">
      <w:pPr>
        <w:pStyle w:val="BodyText"/>
      </w:pPr>
      <w:r>
        <w:rPr>
          <w:color w:val="00B050"/>
          <w:sz w:val="22"/>
          <w:szCs w:val="22"/>
        </w:rPr>
        <w:t xml:space="preserve">          </w:t>
      </w:r>
      <w:r>
        <w:rPr>
          <w:sz w:val="22"/>
          <w:szCs w:val="22"/>
        </w:rPr>
        <w:tab/>
        <w:t xml:space="preserve"> У извршавању послова из свог делокруга, радно тело Скупштине може тражити од надлежних органа и служби податке и информације од значаја за свој рад.</w:t>
      </w:r>
    </w:p>
    <w:p w:rsidR="007E44CD" w:rsidRDefault="007E44CD">
      <w:pPr>
        <w:pStyle w:val="BodyText"/>
      </w:pPr>
      <w:r>
        <w:rPr>
          <w:color w:val="00B050"/>
          <w:sz w:val="22"/>
          <w:szCs w:val="22"/>
        </w:rPr>
        <w:tab/>
        <w:t xml:space="preserve"> </w:t>
      </w:r>
      <w:r>
        <w:rPr>
          <w:sz w:val="22"/>
          <w:szCs w:val="22"/>
        </w:rPr>
        <w:t>На предлог Секретара Скупштине, у циљу боље сарадње и координације и зависно од сродности тачака дневног реда, два или више радних тела могу одржати заједничку седницу радних тела.</w:t>
      </w:r>
    </w:p>
    <w:p w:rsidR="007E44CD" w:rsidRDefault="007E44CD">
      <w:pPr>
        <w:spacing w:after="0" w:line="240" w:lineRule="auto"/>
        <w:jc w:val="center"/>
        <w:rPr>
          <w:rFonts w:ascii="Times New Roman" w:hAnsi="Times New Roman"/>
          <w:b/>
          <w:bCs/>
          <w:color w:val="000000"/>
        </w:rPr>
      </w:pPr>
    </w:p>
    <w:p w:rsidR="007E44CD" w:rsidRDefault="00B1780A">
      <w:pPr>
        <w:spacing w:after="0" w:line="240" w:lineRule="auto"/>
        <w:jc w:val="center"/>
      </w:pPr>
      <w:r>
        <w:rPr>
          <w:rFonts w:ascii="Times New Roman" w:hAnsi="Times New Roman"/>
          <w:b/>
          <w:bCs/>
          <w:color w:val="000000"/>
        </w:rPr>
        <w:lastRenderedPageBreak/>
        <w:t>Члан 70</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Стална радна тела која су имала седнице, подносе шестомесечно Скупштини извештај који садржи мишљења и предлоге сталног радног тела,.</w:t>
      </w:r>
    </w:p>
    <w:p w:rsidR="007E44CD" w:rsidRDefault="007E44CD">
      <w:pPr>
        <w:spacing w:after="0" w:line="240" w:lineRule="auto"/>
        <w:ind w:firstLine="720"/>
        <w:jc w:val="both"/>
      </w:pPr>
      <w:r>
        <w:rPr>
          <w:rFonts w:ascii="Times New Roman" w:eastAsia="Times New Roman" w:hAnsi="Times New Roman"/>
        </w:rPr>
        <w:t>Мишљења и предлоге радних тела Скупштине потписују председник и записничар.</w:t>
      </w:r>
    </w:p>
    <w:p w:rsidR="007E44CD" w:rsidRDefault="007E44CD">
      <w:pPr>
        <w:spacing w:after="0" w:line="240" w:lineRule="auto"/>
        <w:jc w:val="both"/>
      </w:pPr>
      <w:r>
        <w:rPr>
          <w:rFonts w:ascii="Times New Roman" w:hAnsi="Times New Roman"/>
          <w:color w:val="000000"/>
        </w:rPr>
        <w:t xml:space="preserve">            Стално радно тело одређује известиоца који на седници Скупштине, по потреби, образлаже извештај сталног радног тела.</w:t>
      </w:r>
    </w:p>
    <w:p w:rsidR="007E44CD" w:rsidRDefault="007E44CD">
      <w:pPr>
        <w:spacing w:after="0" w:line="240" w:lineRule="auto"/>
        <w:jc w:val="both"/>
        <w:rPr>
          <w:rFonts w:ascii="Times New Roman" w:hAnsi="Times New Roman"/>
          <w:color w:val="000000"/>
        </w:rPr>
      </w:pPr>
    </w:p>
    <w:p w:rsidR="007E44CD" w:rsidRDefault="00B1780A">
      <w:pPr>
        <w:spacing w:after="0" w:line="240" w:lineRule="auto"/>
        <w:jc w:val="center"/>
      </w:pPr>
      <w:r>
        <w:rPr>
          <w:rFonts w:ascii="Times New Roman" w:hAnsi="Times New Roman"/>
          <w:b/>
          <w:bCs/>
          <w:color w:val="000000"/>
        </w:rPr>
        <w:t>Члан 71</w:t>
      </w:r>
      <w:r w:rsidR="007E44CD">
        <w:rPr>
          <w:rFonts w:ascii="Times New Roman" w:hAnsi="Times New Roman"/>
          <w:b/>
          <w:bCs/>
          <w:color w:val="000000"/>
        </w:rPr>
        <w:t>.</w:t>
      </w:r>
    </w:p>
    <w:p w:rsidR="007E44CD" w:rsidRDefault="007E44CD">
      <w:pPr>
        <w:spacing w:after="0" w:line="240" w:lineRule="auto"/>
        <w:jc w:val="both"/>
        <w:rPr>
          <w:rFonts w:ascii="Times New Roman" w:hAnsi="Times New Roman"/>
          <w:color w:val="000000"/>
        </w:rPr>
      </w:pPr>
    </w:p>
    <w:p w:rsidR="007E44CD" w:rsidRDefault="007E44CD">
      <w:pPr>
        <w:pStyle w:val="BodyText"/>
      </w:pPr>
      <w:r>
        <w:rPr>
          <w:color w:val="00B050"/>
          <w:sz w:val="22"/>
          <w:szCs w:val="22"/>
        </w:rPr>
        <w:t xml:space="preserve">          </w:t>
      </w:r>
      <w:r>
        <w:rPr>
          <w:color w:val="00B050"/>
          <w:sz w:val="22"/>
          <w:szCs w:val="22"/>
        </w:rPr>
        <w:tab/>
        <w:t xml:space="preserve">  </w:t>
      </w:r>
      <w:r>
        <w:rPr>
          <w:sz w:val="22"/>
          <w:szCs w:val="22"/>
        </w:rPr>
        <w:t>На захтев појединог члана радног тела, његово издвојено мишљење изнеће се пред  Скупштину у извештају, односно предлогу тог радног тела.</w:t>
      </w:r>
    </w:p>
    <w:p w:rsidR="007E44CD" w:rsidRDefault="007E44CD">
      <w:pPr>
        <w:pStyle w:val="BodyText"/>
      </w:pPr>
      <w:r>
        <w:rPr>
          <w:sz w:val="22"/>
          <w:szCs w:val="22"/>
        </w:rPr>
        <w:tab/>
        <w:t xml:space="preserve">  Члан радног тела Скупштине који је издвојио мишљење има право да га образложи пре отварања расправе на седници Скупштине.</w:t>
      </w:r>
    </w:p>
    <w:p w:rsidR="007E44CD" w:rsidRDefault="00B1780A">
      <w:pPr>
        <w:spacing w:after="0" w:line="240" w:lineRule="auto"/>
        <w:jc w:val="center"/>
      </w:pPr>
      <w:r>
        <w:rPr>
          <w:rFonts w:ascii="Times New Roman" w:hAnsi="Times New Roman"/>
          <w:b/>
          <w:bCs/>
          <w:color w:val="000000"/>
        </w:rPr>
        <w:t>Члан 72</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b/>
          <w:bCs/>
          <w:color w:val="000000"/>
        </w:rPr>
        <w:t xml:space="preserve">            </w:t>
      </w:r>
      <w:r>
        <w:rPr>
          <w:rFonts w:ascii="Times New Roman" w:hAnsi="Times New Roman"/>
          <w:color w:val="000000"/>
        </w:rPr>
        <w:t xml:space="preserve">На седници сталног радног тела води се записник, у који се обавезно уносе имена присутних, предлози изнети на седници, ставови сталног радног тела, </w:t>
      </w:r>
      <w:r>
        <w:rPr>
          <w:rFonts w:ascii="Times New Roman" w:hAnsi="Times New Roman"/>
        </w:rPr>
        <w:t>резултати сваког гласања,</w:t>
      </w:r>
      <w:r>
        <w:rPr>
          <w:rFonts w:ascii="Times New Roman" w:hAnsi="Times New Roman"/>
          <w:color w:val="000000"/>
        </w:rPr>
        <w:t xml:space="preserve"> свако издвојено мишљење, као </w:t>
      </w:r>
      <w:r>
        <w:rPr>
          <w:rFonts w:ascii="Times New Roman" w:hAnsi="Times New Roman"/>
        </w:rPr>
        <w:t>и известиоци.</w:t>
      </w:r>
    </w:p>
    <w:p w:rsidR="007E44CD" w:rsidRDefault="007E44CD">
      <w:pPr>
        <w:pStyle w:val="BodyText"/>
      </w:pPr>
      <w:r>
        <w:rPr>
          <w:color w:val="00B050"/>
          <w:sz w:val="22"/>
          <w:szCs w:val="22"/>
        </w:rPr>
        <w:t xml:space="preserve">            </w:t>
      </w:r>
      <w:r>
        <w:rPr>
          <w:sz w:val="22"/>
          <w:szCs w:val="22"/>
        </w:rPr>
        <w:t>Записник са претходне седнице радног тела усваја се пре преласка на дневни ред.</w:t>
      </w:r>
    </w:p>
    <w:p w:rsidR="007E44CD" w:rsidRDefault="007E44CD">
      <w:pPr>
        <w:pStyle w:val="BodyText"/>
        <w:rPr>
          <w:sz w:val="22"/>
          <w:szCs w:val="22"/>
        </w:rPr>
      </w:pPr>
    </w:p>
    <w:p w:rsidR="007E44CD" w:rsidRDefault="007E44CD">
      <w:pPr>
        <w:numPr>
          <w:ilvl w:val="0"/>
          <w:numId w:val="9"/>
        </w:numPr>
        <w:spacing w:after="0" w:line="240" w:lineRule="auto"/>
        <w:jc w:val="both"/>
      </w:pPr>
      <w:r>
        <w:rPr>
          <w:rFonts w:ascii="Times New Roman" w:hAnsi="Times New Roman"/>
          <w:b/>
          <w:bCs/>
        </w:rPr>
        <w:t>Јавна слушања</w:t>
      </w:r>
    </w:p>
    <w:p w:rsidR="007E44CD" w:rsidRDefault="00B1780A">
      <w:pPr>
        <w:spacing w:after="0" w:line="240" w:lineRule="auto"/>
        <w:jc w:val="center"/>
      </w:pPr>
      <w:r>
        <w:rPr>
          <w:rFonts w:ascii="Times New Roman" w:hAnsi="Times New Roman"/>
          <w:b/>
          <w:bCs/>
        </w:rPr>
        <w:t>Члан 73</w:t>
      </w:r>
      <w:r w:rsidR="007E44CD">
        <w:rPr>
          <w:rFonts w:ascii="Times New Roman" w:hAnsi="Times New Roman"/>
          <w:b/>
          <w:bCs/>
        </w:rPr>
        <w:t>.</w:t>
      </w:r>
    </w:p>
    <w:p w:rsidR="007E44CD" w:rsidRDefault="007E44CD">
      <w:pPr>
        <w:spacing w:after="0" w:line="240" w:lineRule="auto"/>
        <w:jc w:val="center"/>
        <w:rPr>
          <w:rFonts w:ascii="Times New Roman" w:hAnsi="Times New Roman"/>
          <w:b/>
          <w:bCs/>
        </w:rPr>
      </w:pPr>
    </w:p>
    <w:p w:rsidR="007E44CD" w:rsidRDefault="007E44CD">
      <w:pPr>
        <w:spacing w:after="0" w:line="240" w:lineRule="auto"/>
        <w:ind w:firstLine="720"/>
        <w:jc w:val="both"/>
      </w:pPr>
      <w:r>
        <w:rPr>
          <w:rFonts w:ascii="Times New Roman" w:hAnsi="Times New Roman"/>
          <w:color w:val="000000"/>
        </w:rPr>
        <w:t xml:space="preserve">Стално радно тело може организовати јавно слушање о предлозима општих аката које доноси Скупштина.          </w:t>
      </w:r>
    </w:p>
    <w:p w:rsidR="007E44CD" w:rsidRDefault="007E44CD">
      <w:pPr>
        <w:spacing w:after="0" w:line="240" w:lineRule="auto"/>
        <w:ind w:firstLine="720"/>
        <w:jc w:val="both"/>
      </w:pPr>
      <w:r>
        <w:rPr>
          <w:rFonts w:ascii="Times New Roman" w:hAnsi="Times New Roman"/>
        </w:rPr>
        <w:t>Јавно слушање из става 1. овог члана организује се ради прибављања информација, односно стручних мишљења о предлогу општег акта који је у скупштинској процедури, разјашњења појединих решења из предложеног или важећег општег акта, разјашњења питања значајних за припрему предлога општег акта или другог питања које је у надлежности сталног радног тела, као и ради праћења спровођења и примене важећег општег акта.</w:t>
      </w:r>
    </w:p>
    <w:p w:rsidR="00714D06" w:rsidRDefault="00714D06">
      <w:pPr>
        <w:spacing w:after="0" w:line="240" w:lineRule="auto"/>
        <w:jc w:val="center"/>
        <w:rPr>
          <w:rFonts w:ascii="Times New Roman" w:hAnsi="Times New Roman"/>
          <w:b/>
          <w:bCs/>
        </w:rPr>
      </w:pPr>
    </w:p>
    <w:p w:rsidR="007E44CD" w:rsidRDefault="00B1780A">
      <w:pPr>
        <w:spacing w:after="0" w:line="240" w:lineRule="auto"/>
        <w:jc w:val="center"/>
      </w:pPr>
      <w:r>
        <w:rPr>
          <w:rFonts w:ascii="Times New Roman" w:hAnsi="Times New Roman"/>
          <w:b/>
          <w:bCs/>
        </w:rPr>
        <w:t>Члан 74</w:t>
      </w:r>
      <w:r w:rsidR="007E44CD">
        <w:rPr>
          <w:rFonts w:ascii="Times New Roman" w:hAnsi="Times New Roman"/>
          <w:b/>
          <w:bCs/>
        </w:rPr>
        <w:t>.</w:t>
      </w:r>
    </w:p>
    <w:p w:rsidR="007E44CD" w:rsidRDefault="007E44CD">
      <w:pPr>
        <w:spacing w:after="0" w:line="240" w:lineRule="auto"/>
        <w:jc w:val="both"/>
        <w:rPr>
          <w:rFonts w:ascii="Times New Roman" w:hAnsi="Times New Roman"/>
          <w:b/>
          <w:bCs/>
        </w:rPr>
      </w:pPr>
    </w:p>
    <w:p w:rsidR="007E44CD" w:rsidRDefault="007E44CD">
      <w:pPr>
        <w:spacing w:after="0" w:line="240" w:lineRule="auto"/>
        <w:ind w:firstLine="720"/>
        <w:jc w:val="both"/>
      </w:pPr>
      <w:r>
        <w:rPr>
          <w:rFonts w:ascii="Times New Roman" w:hAnsi="Times New Roman"/>
        </w:rPr>
        <w:t>Предлог за организовање јавног слушања може да поднесе сваки члан сталног радног тела.</w:t>
      </w:r>
    </w:p>
    <w:p w:rsidR="007E44CD" w:rsidRDefault="007E44CD">
      <w:pPr>
        <w:spacing w:after="0" w:line="240" w:lineRule="auto"/>
        <w:ind w:firstLine="720"/>
        <w:jc w:val="both"/>
      </w:pPr>
      <w:r>
        <w:rPr>
          <w:rFonts w:ascii="Times New Roman" w:hAnsi="Times New Roman"/>
        </w:rPr>
        <w:t>Предлог из става 1. овог члана садржи тему јавног слушања и списак лица која би била позвана.</w:t>
      </w:r>
    </w:p>
    <w:p w:rsidR="007E44CD" w:rsidRDefault="007E44CD">
      <w:pPr>
        <w:spacing w:after="0" w:line="240" w:lineRule="auto"/>
        <w:ind w:firstLine="720"/>
        <w:jc w:val="both"/>
      </w:pPr>
      <w:r>
        <w:rPr>
          <w:rFonts w:ascii="Times New Roman" w:hAnsi="Times New Roman"/>
        </w:rPr>
        <w:t>Одлуку о организовању јавног слушања доноси стално радно тело.</w:t>
      </w:r>
    </w:p>
    <w:p w:rsidR="007E44CD" w:rsidRDefault="007E44CD">
      <w:pPr>
        <w:spacing w:after="0" w:line="240" w:lineRule="auto"/>
        <w:ind w:firstLine="720"/>
        <w:jc w:val="both"/>
      </w:pPr>
      <w:r>
        <w:rPr>
          <w:rFonts w:ascii="Times New Roman" w:hAnsi="Times New Roman"/>
        </w:rPr>
        <w:t>О одлуци из става 3. овог члана, председник сталног радног тела обавештава председника Скупштине.</w:t>
      </w:r>
    </w:p>
    <w:p w:rsidR="007E44CD" w:rsidRDefault="007E44CD">
      <w:pPr>
        <w:spacing w:after="0" w:line="240" w:lineRule="auto"/>
        <w:ind w:firstLine="720"/>
        <w:jc w:val="both"/>
      </w:pPr>
      <w:r>
        <w:rPr>
          <w:rFonts w:ascii="Times New Roman" w:hAnsi="Times New Roman"/>
        </w:rPr>
        <w:t>Председник сталног радног тела на јавно слушање позива чланове сталног радног тела, одборнике и друга лица чије је присуство од значаја за тему јавног слушања.</w:t>
      </w:r>
    </w:p>
    <w:p w:rsidR="007E44CD" w:rsidRDefault="007E44CD">
      <w:pPr>
        <w:spacing w:after="0" w:line="240" w:lineRule="auto"/>
        <w:ind w:firstLine="720"/>
        <w:jc w:val="both"/>
      </w:pPr>
      <w:r>
        <w:rPr>
          <w:rFonts w:ascii="Times New Roman" w:hAnsi="Times New Roman"/>
        </w:rPr>
        <w:t>Позив из става 5. овог члана садржи тему, време и место одржавања јавног слушања, као и обавештење о позваним учесницима.</w:t>
      </w:r>
    </w:p>
    <w:p w:rsidR="007E44CD" w:rsidRDefault="007E44CD">
      <w:pPr>
        <w:spacing w:after="0" w:line="240" w:lineRule="auto"/>
        <w:ind w:firstLine="720"/>
        <w:jc w:val="both"/>
      </w:pPr>
      <w:r>
        <w:rPr>
          <w:rFonts w:ascii="Times New Roman" w:hAnsi="Times New Roman"/>
        </w:rPr>
        <w:t>Јавно слушање се одржава без обзира на број присутних чланова сталног радног тела.</w:t>
      </w:r>
    </w:p>
    <w:p w:rsidR="007E44CD" w:rsidRDefault="007E44CD">
      <w:pPr>
        <w:spacing w:after="0" w:line="240" w:lineRule="auto"/>
        <w:ind w:firstLine="720"/>
        <w:jc w:val="both"/>
      </w:pPr>
      <w:r>
        <w:rPr>
          <w:rFonts w:ascii="Times New Roman" w:hAnsi="Times New Roman"/>
        </w:rPr>
        <w:t>Након јавног слушања, председник сталног радног тела доставља информацију о јавном слушању председнику Скупштине, члановима сталног радног тела и учесницима јавног слушања. Информација садржи имена учесника на јавном слушању, кратак преглед излагања, ставова и предлога изнетих на јавном слушању.</w:t>
      </w:r>
    </w:p>
    <w:p w:rsidR="007E44CD" w:rsidRDefault="007E44CD">
      <w:pPr>
        <w:spacing w:after="0" w:line="240" w:lineRule="auto"/>
        <w:ind w:firstLine="720"/>
        <w:jc w:val="both"/>
      </w:pPr>
      <w:r>
        <w:rPr>
          <w:rFonts w:ascii="Times New Roman" w:hAnsi="Times New Roman"/>
        </w:rPr>
        <w:t>Чланови сталног радног тела и учесници јавног слушања могу да поднесу писане примедбе на информацију о јавном слушању председнику сталног радног тела, који их доставља лицима из става 8. овог члана.</w:t>
      </w:r>
    </w:p>
    <w:p w:rsidR="007E44CD" w:rsidRDefault="007E44CD">
      <w:pPr>
        <w:pStyle w:val="BodyText"/>
        <w:rPr>
          <w:sz w:val="22"/>
          <w:szCs w:val="22"/>
        </w:rPr>
      </w:pPr>
    </w:p>
    <w:p w:rsidR="00B507A7" w:rsidRDefault="00B507A7">
      <w:pPr>
        <w:pStyle w:val="BodyText"/>
        <w:rPr>
          <w:sz w:val="22"/>
          <w:szCs w:val="22"/>
        </w:rPr>
      </w:pPr>
    </w:p>
    <w:p w:rsidR="00B507A7" w:rsidRPr="00B507A7" w:rsidRDefault="00B507A7">
      <w:pPr>
        <w:pStyle w:val="BodyText"/>
        <w:rPr>
          <w:sz w:val="22"/>
          <w:szCs w:val="22"/>
        </w:rPr>
      </w:pPr>
    </w:p>
    <w:p w:rsidR="007E44CD" w:rsidRDefault="007E44CD">
      <w:pPr>
        <w:pStyle w:val="BodyText"/>
        <w:numPr>
          <w:ilvl w:val="0"/>
          <w:numId w:val="9"/>
        </w:numPr>
      </w:pPr>
      <w:r>
        <w:rPr>
          <w:b/>
          <w:sz w:val="22"/>
          <w:szCs w:val="22"/>
        </w:rPr>
        <w:lastRenderedPageBreak/>
        <w:t>Радна тела</w:t>
      </w:r>
    </w:p>
    <w:p w:rsidR="007E44CD" w:rsidRDefault="00B1780A">
      <w:pPr>
        <w:spacing w:after="0" w:line="240" w:lineRule="auto"/>
        <w:jc w:val="center"/>
      </w:pPr>
      <w:r>
        <w:rPr>
          <w:rFonts w:ascii="Times New Roman" w:hAnsi="Times New Roman"/>
          <w:b/>
          <w:bCs/>
        </w:rPr>
        <w:t>Члан 75</w:t>
      </w:r>
      <w:r w:rsidR="007E44CD">
        <w:rPr>
          <w:rFonts w:ascii="Times New Roman" w:hAnsi="Times New Roman"/>
          <w:b/>
          <w:bCs/>
        </w:rPr>
        <w:t>.</w:t>
      </w:r>
    </w:p>
    <w:p w:rsidR="007E44CD" w:rsidRDefault="007E44CD">
      <w:pPr>
        <w:spacing w:after="0" w:line="240" w:lineRule="auto"/>
        <w:jc w:val="center"/>
        <w:rPr>
          <w:rFonts w:ascii="Times New Roman" w:hAnsi="Times New Roman"/>
          <w:b/>
          <w:bCs/>
        </w:rPr>
      </w:pPr>
    </w:p>
    <w:p w:rsidR="007E44CD" w:rsidRDefault="007E44CD">
      <w:pPr>
        <w:spacing w:after="0" w:line="240" w:lineRule="auto"/>
        <w:jc w:val="both"/>
      </w:pPr>
      <w:r>
        <w:rPr>
          <w:rFonts w:ascii="Times New Roman" w:eastAsia="Times New Roman" w:hAnsi="Times New Roman"/>
          <w:lang w:val="sr-Cyrl-CS"/>
        </w:rPr>
        <w:t>Скупштина општине оснива стална и повремена радна тела за разматрање питања из њене надлежности.</w:t>
      </w:r>
    </w:p>
    <w:p w:rsidR="007E44CD" w:rsidRDefault="007E44CD">
      <w:pPr>
        <w:spacing w:after="0" w:line="240" w:lineRule="auto"/>
        <w:jc w:val="both"/>
      </w:pPr>
      <w:r>
        <w:rPr>
          <w:rFonts w:ascii="Times New Roman" w:eastAsia="Times New Roman" w:hAnsi="Times New Roman"/>
          <w:lang w:val="sr-Cyrl-CS"/>
        </w:rPr>
        <w:tab/>
        <w:t xml:space="preserve">Радна тела дају мишљење на предлоге одлука и других аката које доноси Скупштина општине и обављају друге послове из области за коју су образована. </w:t>
      </w:r>
    </w:p>
    <w:p w:rsidR="007E44CD" w:rsidRDefault="007E44CD">
      <w:pPr>
        <w:spacing w:after="0" w:line="240" w:lineRule="auto"/>
        <w:jc w:val="both"/>
      </w:pPr>
      <w:r>
        <w:rPr>
          <w:rFonts w:ascii="Times New Roman" w:eastAsia="Times New Roman" w:hAnsi="Times New Roman"/>
          <w:lang w:val="sr-Cyrl-CS"/>
        </w:rPr>
        <w:tab/>
        <w:t xml:space="preserve">Скупштина општине може основати највише </w:t>
      </w:r>
      <w:r>
        <w:rPr>
          <w:rFonts w:ascii="Times New Roman" w:eastAsia="Times New Roman" w:hAnsi="Times New Roman"/>
        </w:rPr>
        <w:t>20</w:t>
      </w:r>
      <w:r>
        <w:rPr>
          <w:rFonts w:ascii="Times New Roman" w:eastAsia="Times New Roman" w:hAnsi="Times New Roman"/>
          <w:lang w:val="sr-Cyrl-CS"/>
        </w:rPr>
        <w:t xml:space="preserve"> сталних радних тела и то: </w:t>
      </w:r>
    </w:p>
    <w:p w:rsidR="007E44CD" w:rsidRDefault="007E44CD">
      <w:pPr>
        <w:numPr>
          <w:ilvl w:val="0"/>
          <w:numId w:val="19"/>
        </w:numPr>
        <w:spacing w:after="0" w:line="240" w:lineRule="auto"/>
        <w:jc w:val="both"/>
      </w:pPr>
      <w:r>
        <w:rPr>
          <w:rFonts w:ascii="Times New Roman" w:eastAsia="Times New Roman" w:hAnsi="Times New Roman"/>
          <w:lang w:val="sr-Cyrl-CS"/>
        </w:rPr>
        <w:t>Комисија за статутарна и кадровска питања,</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Мандатско-имунитетска комисија, </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урбанизам и заштиту животне средине, </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комунално-стамбене делатности и безбедности саобраћаја, </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буџет и финансије, </w:t>
      </w:r>
    </w:p>
    <w:p w:rsidR="007E44CD" w:rsidRDefault="007E44CD">
      <w:pPr>
        <w:numPr>
          <w:ilvl w:val="0"/>
          <w:numId w:val="19"/>
        </w:numPr>
        <w:spacing w:after="0" w:line="240" w:lineRule="auto"/>
        <w:jc w:val="both"/>
      </w:pPr>
      <w:r>
        <w:rPr>
          <w:rFonts w:ascii="Times New Roman" w:eastAsia="Times New Roman" w:hAnsi="Times New Roman"/>
          <w:lang w:val="sr-Cyrl-CS"/>
        </w:rPr>
        <w:t>Савет за пољопривреду,</w:t>
      </w:r>
    </w:p>
    <w:p w:rsidR="007E44CD" w:rsidRDefault="007E44CD">
      <w:pPr>
        <w:numPr>
          <w:ilvl w:val="0"/>
          <w:numId w:val="19"/>
        </w:numPr>
        <w:spacing w:after="0" w:line="240" w:lineRule="auto"/>
        <w:jc w:val="both"/>
      </w:pPr>
      <w:r>
        <w:rPr>
          <w:rFonts w:ascii="Times New Roman" w:eastAsia="Times New Roman" w:hAnsi="Times New Roman"/>
          <w:lang w:val="sr-Cyrl-CS"/>
        </w:rPr>
        <w:t>Савет за привреду и приватно предузетништво,</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образовање и друштвену бригу о деци, </w:t>
      </w:r>
    </w:p>
    <w:p w:rsidR="007E44CD" w:rsidRDefault="007E44CD">
      <w:pPr>
        <w:numPr>
          <w:ilvl w:val="0"/>
          <w:numId w:val="19"/>
        </w:numPr>
        <w:spacing w:after="0" w:line="240" w:lineRule="auto"/>
        <w:jc w:val="both"/>
      </w:pPr>
      <w:r>
        <w:rPr>
          <w:rFonts w:ascii="Times New Roman" w:eastAsia="Times New Roman" w:hAnsi="Times New Roman"/>
          <w:lang w:val="sr-Cyrl-CS"/>
        </w:rPr>
        <w:t>Савет за културу,</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спорт, </w:t>
      </w:r>
    </w:p>
    <w:p w:rsidR="007E44CD" w:rsidRDefault="007E44CD">
      <w:pPr>
        <w:numPr>
          <w:ilvl w:val="0"/>
          <w:numId w:val="19"/>
        </w:numPr>
        <w:spacing w:after="0" w:line="240" w:lineRule="auto"/>
        <w:jc w:val="both"/>
      </w:pPr>
      <w:r>
        <w:rPr>
          <w:rFonts w:ascii="Times New Roman" w:eastAsia="Times New Roman" w:hAnsi="Times New Roman"/>
          <w:lang w:val="sr-Cyrl-CS"/>
        </w:rPr>
        <w:t>Савет за социјалну и здравствену заштиту,</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развој и заштиту локалне самоуправе, </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развој месних заједница, </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Комисија за представке и жалбе </w:t>
      </w:r>
    </w:p>
    <w:p w:rsidR="007E44CD" w:rsidRDefault="007E44CD">
      <w:pPr>
        <w:numPr>
          <w:ilvl w:val="0"/>
          <w:numId w:val="19"/>
        </w:numPr>
        <w:spacing w:after="0" w:line="240" w:lineRule="auto"/>
        <w:jc w:val="both"/>
      </w:pPr>
      <w:r>
        <w:rPr>
          <w:rFonts w:ascii="Times New Roman" w:eastAsia="Times New Roman" w:hAnsi="Times New Roman"/>
          <w:lang w:val="sr-Cyrl-CS"/>
        </w:rPr>
        <w:t>Изборна комисија и</w:t>
      </w:r>
    </w:p>
    <w:p w:rsidR="007E44CD" w:rsidRDefault="007E44CD">
      <w:pPr>
        <w:numPr>
          <w:ilvl w:val="0"/>
          <w:numId w:val="19"/>
        </w:numPr>
        <w:spacing w:after="0" w:line="240" w:lineRule="auto"/>
        <w:jc w:val="both"/>
      </w:pPr>
      <w:r>
        <w:rPr>
          <w:rFonts w:ascii="Times New Roman" w:eastAsia="Times New Roman" w:hAnsi="Times New Roman"/>
          <w:lang w:val="sr-Cyrl-CS"/>
        </w:rPr>
        <w:t xml:space="preserve">Савет за младе </w:t>
      </w:r>
    </w:p>
    <w:p w:rsidR="007E44CD" w:rsidRDefault="007E44CD">
      <w:pPr>
        <w:numPr>
          <w:ilvl w:val="0"/>
          <w:numId w:val="19"/>
        </w:numPr>
        <w:spacing w:after="0" w:line="240" w:lineRule="auto"/>
        <w:jc w:val="both"/>
      </w:pPr>
      <w:r>
        <w:rPr>
          <w:rFonts w:ascii="Times New Roman" w:eastAsia="Times New Roman" w:hAnsi="Times New Roman"/>
        </w:rPr>
        <w:t>Комисија за именовање</w:t>
      </w:r>
    </w:p>
    <w:p w:rsidR="007E44CD" w:rsidRDefault="007E44CD">
      <w:pPr>
        <w:numPr>
          <w:ilvl w:val="0"/>
          <w:numId w:val="19"/>
        </w:numPr>
        <w:spacing w:after="0" w:line="240" w:lineRule="auto"/>
        <w:jc w:val="both"/>
      </w:pPr>
      <w:r>
        <w:rPr>
          <w:rFonts w:ascii="Times New Roman" w:eastAsia="Times New Roman" w:hAnsi="Times New Roman"/>
        </w:rPr>
        <w:t>Комисија за планове јединице локалне самоуправе</w:t>
      </w:r>
    </w:p>
    <w:p w:rsidR="007E44CD" w:rsidRPr="00181D3F" w:rsidRDefault="007E44CD">
      <w:pPr>
        <w:numPr>
          <w:ilvl w:val="0"/>
          <w:numId w:val="19"/>
        </w:numPr>
        <w:spacing w:after="0" w:line="240" w:lineRule="auto"/>
        <w:jc w:val="both"/>
      </w:pPr>
      <w:r>
        <w:rPr>
          <w:rFonts w:ascii="Times New Roman" w:eastAsia="Times New Roman" w:hAnsi="Times New Roman"/>
        </w:rPr>
        <w:t>Савет за запошљавање</w:t>
      </w:r>
    </w:p>
    <w:p w:rsidR="00181D3F" w:rsidRDefault="00181D3F">
      <w:pPr>
        <w:numPr>
          <w:ilvl w:val="0"/>
          <w:numId w:val="19"/>
        </w:numPr>
        <w:spacing w:after="0" w:line="240" w:lineRule="auto"/>
        <w:jc w:val="both"/>
      </w:pPr>
      <w:r>
        <w:rPr>
          <w:rFonts w:ascii="Times New Roman" w:eastAsia="Times New Roman" w:hAnsi="Times New Roman"/>
        </w:rPr>
        <w:t>Савет за родну равноправност</w:t>
      </w:r>
    </w:p>
    <w:p w:rsidR="00B507A7" w:rsidRDefault="00B507A7">
      <w:pPr>
        <w:spacing w:after="0" w:line="240" w:lineRule="auto"/>
        <w:ind w:left="720"/>
        <w:jc w:val="both"/>
        <w:rPr>
          <w:rFonts w:ascii="Times New Roman" w:eastAsia="Times New Roman" w:hAnsi="Times New Roman"/>
          <w:lang w:val="sr-Cyrl-CS"/>
        </w:rPr>
      </w:pPr>
    </w:p>
    <w:p w:rsidR="007E44CD" w:rsidRDefault="007E44CD">
      <w:pPr>
        <w:spacing w:after="0" w:line="240" w:lineRule="auto"/>
        <w:ind w:left="720"/>
        <w:jc w:val="both"/>
      </w:pPr>
      <w:r>
        <w:rPr>
          <w:rFonts w:ascii="Times New Roman" w:eastAsia="Times New Roman" w:hAnsi="Times New Roman"/>
          <w:lang w:val="sr-Cyrl-CS"/>
        </w:rPr>
        <w:t>Радна тела броје од 3 до 5 чланова</w:t>
      </w:r>
      <w:r>
        <w:rPr>
          <w:rFonts w:ascii="Times New Roman" w:eastAsia="Times New Roman" w:hAnsi="Times New Roman"/>
        </w:rPr>
        <w:t>,сем код Комисије за планове ЈЛС која броји девет чланова. Приликом гласања о именовању председника и чланова Комисија или Савета, СО гласа појединачно за сваког члана; први члан Комисије или Савета је увек председник</w:t>
      </w:r>
    </w:p>
    <w:p w:rsidR="00B507A7" w:rsidRDefault="00B507A7">
      <w:pPr>
        <w:spacing w:after="0" w:line="240" w:lineRule="auto"/>
        <w:ind w:left="720"/>
        <w:jc w:val="both"/>
        <w:rPr>
          <w:rFonts w:ascii="Times New Roman" w:eastAsia="Times New Roman" w:hAnsi="Times New Roman"/>
          <w:b/>
          <w:lang w:val="sr-Cyrl-CS"/>
        </w:rPr>
      </w:pPr>
    </w:p>
    <w:p w:rsidR="007E44CD" w:rsidRDefault="007E44CD">
      <w:pPr>
        <w:spacing w:after="0" w:line="240" w:lineRule="auto"/>
        <w:ind w:left="720"/>
        <w:jc w:val="both"/>
      </w:pPr>
      <w:r>
        <w:rPr>
          <w:rFonts w:ascii="Times New Roman" w:eastAsia="Times New Roman" w:hAnsi="Times New Roman"/>
          <w:b/>
          <w:lang w:val="sr-Cyrl-CS"/>
        </w:rPr>
        <w:t>Комисија за статутарна и кадровска питања</w:t>
      </w:r>
      <w:r>
        <w:rPr>
          <w:rFonts w:ascii="Times New Roman" w:eastAsia="Times New Roman" w:hAnsi="Times New Roman"/>
          <w:lang w:val="sr-Cyrl-CS"/>
        </w:rPr>
        <w:t xml:space="preserve"> припрема предлог Статута општине и измене и допуне Статута, осим када се доношење или промена Статута врши ради усаглашавања са Законом, разматра питања везана за организацију и рад органа општине, предлаже састав радних тела, предлаже именовање и разрешење чланова управних и надзорних одбора и директора установа чији је оснивач, предлаже избор и разрешење директора, разматра питања која се односе на радно-правни статус изабраних и постављених лица од стране Скупштине општине, учествује у припремању и подноси предлоге прописа о накнадама и другим примањима одборника у Скупштини и лица која бира или именује Скупштина, спроводи те прописе, доноси појединачна акта о накнадама и другим примањима одборника, изабраних, именованих и постављених лица у Скупштини и Општинској управи Кучево и одређује им друга примања и обавља друге послове. </w:t>
      </w:r>
    </w:p>
    <w:p w:rsidR="007E44CD" w:rsidRDefault="007E44CD">
      <w:pPr>
        <w:spacing w:after="0" w:line="240" w:lineRule="auto"/>
        <w:jc w:val="both"/>
      </w:pPr>
      <w:r>
        <w:rPr>
          <w:rFonts w:ascii="Times New Roman" w:eastAsia="Times New Roman" w:hAnsi="Times New Roman"/>
          <w:lang w:val="sr-Cyrl-CS"/>
        </w:rPr>
        <w:tab/>
        <w:t xml:space="preserve">Комисија има председника и четири члана. </w:t>
      </w:r>
    </w:p>
    <w:p w:rsidR="00B507A7" w:rsidRDefault="007E44CD">
      <w:pPr>
        <w:spacing w:after="0" w:line="240" w:lineRule="auto"/>
        <w:jc w:val="both"/>
        <w:rPr>
          <w:rFonts w:ascii="Times New Roman" w:eastAsia="Times New Roman" w:hAnsi="Times New Roman"/>
          <w:lang w:val="sr-Cyrl-CS"/>
        </w:rPr>
      </w:pPr>
      <w:r>
        <w:rPr>
          <w:rFonts w:ascii="Times New Roman" w:eastAsia="Times New Roman" w:hAnsi="Times New Roman"/>
          <w:lang w:val="sr-Cyrl-CS"/>
        </w:rPr>
        <w:tab/>
      </w:r>
    </w:p>
    <w:p w:rsidR="007E44CD" w:rsidRDefault="007E44CD" w:rsidP="00B507A7">
      <w:pPr>
        <w:spacing w:after="0" w:line="240" w:lineRule="auto"/>
        <w:ind w:firstLine="720"/>
        <w:jc w:val="both"/>
      </w:pPr>
      <w:r>
        <w:rPr>
          <w:rFonts w:ascii="Times New Roman" w:eastAsia="Times New Roman" w:hAnsi="Times New Roman"/>
          <w:b/>
          <w:lang w:val="sr-Cyrl-CS"/>
        </w:rPr>
        <w:t xml:space="preserve">Мандатско-имунитетска комисија </w:t>
      </w:r>
      <w:r>
        <w:rPr>
          <w:rFonts w:ascii="Times New Roman" w:eastAsia="Times New Roman" w:hAnsi="Times New Roman"/>
          <w:lang w:val="sr-Cyrl-CS"/>
        </w:rPr>
        <w:t xml:space="preserve">разматра питања која се односе на верификацију мандата и имунитет одборника, потврђивање или престанак мандата одборника, и претреса друга питања у вези са мандатом одборника. </w:t>
      </w:r>
    </w:p>
    <w:p w:rsidR="007E44CD" w:rsidRDefault="007E44CD">
      <w:pPr>
        <w:spacing w:after="0" w:line="240" w:lineRule="auto"/>
        <w:jc w:val="both"/>
      </w:pPr>
      <w:r>
        <w:rPr>
          <w:rFonts w:ascii="Times New Roman" w:eastAsia="Times New Roman" w:hAnsi="Times New Roman"/>
          <w:lang w:val="sr-Cyrl-CS"/>
        </w:rPr>
        <w:tab/>
        <w:t>Комисија има председника и два члана.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урбанизам и заштиту животне средине </w:t>
      </w:r>
      <w:r>
        <w:rPr>
          <w:rFonts w:ascii="Times New Roman" w:eastAsia="Times New Roman" w:hAnsi="Times New Roman"/>
          <w:lang w:val="sr-Cyrl-CS"/>
        </w:rPr>
        <w:t xml:space="preserve">разматра предлоге одлука, других општих аката и друга питања из области урбанизма, разматра питања везана за заштиту и унапређење животне средине, природе и природних добара, заштиту од буке и ваздуха од </w:t>
      </w:r>
      <w:r>
        <w:rPr>
          <w:rFonts w:ascii="Times New Roman" w:eastAsia="Times New Roman" w:hAnsi="Times New Roman"/>
          <w:lang w:val="sr-Cyrl-CS"/>
        </w:rPr>
        <w:lastRenderedPageBreak/>
        <w:t>загађења, разматра могућности развоја еколошке свести и подизања нивоа квалитета живота становништва, прати активности на спречавању настајања и отклањању штетних последица које угрожавају животну средину.</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четири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комунално-стамбене делатности и безбедности саобраћаја </w:t>
      </w:r>
      <w:r>
        <w:rPr>
          <w:rFonts w:ascii="Times New Roman" w:eastAsia="Times New Roman" w:hAnsi="Times New Roman"/>
          <w:lang w:val="sr-Cyrl-CS"/>
        </w:rPr>
        <w:t>даје мишљење на предлоге одлука и других аката из области стамбено-комуналних делатности, прати изградњу, одржавање и коришћење пословног простора стамбених зграда и обавља и друге послове из ове области.</w:t>
      </w:r>
    </w:p>
    <w:p w:rsidR="007E44CD" w:rsidRDefault="007E44CD">
      <w:pPr>
        <w:spacing w:after="0" w:line="240" w:lineRule="auto"/>
        <w:ind w:firstLine="720"/>
        <w:jc w:val="both"/>
      </w:pPr>
      <w:r>
        <w:rPr>
          <w:rFonts w:ascii="Times New Roman" w:eastAsia="Times New Roman" w:hAnsi="Times New Roman"/>
          <w:lang w:val="sr-Cyrl-CS"/>
        </w:rPr>
        <w:t xml:space="preserve">Савет доноси </w:t>
      </w:r>
      <w:r>
        <w:rPr>
          <w:rFonts w:ascii="Times New Roman" w:eastAsia="Times New Roman" w:hAnsi="Times New Roman"/>
        </w:rPr>
        <w:t>Програм коришћења средстава за финансирање унапређења безбедности на путевима на територији општине Кучево за сваку годину.</w:t>
      </w:r>
    </w:p>
    <w:p w:rsidR="007E44CD" w:rsidRDefault="007E44CD">
      <w:pPr>
        <w:spacing w:after="0" w:line="240" w:lineRule="auto"/>
        <w:jc w:val="both"/>
      </w:pPr>
      <w:r>
        <w:rPr>
          <w:rFonts w:ascii="Times New Roman" w:eastAsia="Times New Roman" w:hAnsi="Times New Roman"/>
          <w:lang w:val="sr-Cyrl-CS"/>
        </w:rPr>
        <w:tab/>
        <w:t>Савет има председника и два члана.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буџет и финансије </w:t>
      </w:r>
      <w:r>
        <w:rPr>
          <w:rFonts w:ascii="Times New Roman" w:eastAsia="Times New Roman" w:hAnsi="Times New Roman"/>
          <w:lang w:val="sr-Cyrl-CS"/>
        </w:rPr>
        <w:t>даје мишљење на Предлог одлуке о буџету и завршном рачуну буџета општине и других аката из области финансија које доноси Скупштина.</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четири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пољопривреду </w:t>
      </w:r>
      <w:r>
        <w:rPr>
          <w:rFonts w:ascii="Times New Roman" w:eastAsia="Times New Roman" w:hAnsi="Times New Roman"/>
          <w:lang w:val="sr-Cyrl-CS"/>
        </w:rPr>
        <w:t xml:space="preserve">даје мишљење на предлоге одлука и других аката из области пољопривреде и развоја села, које доноси Скупштина. </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четири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привреду и приватно предузетништво </w:t>
      </w:r>
      <w:r>
        <w:rPr>
          <w:rFonts w:ascii="Times New Roman" w:eastAsia="Times New Roman" w:hAnsi="Times New Roman"/>
          <w:lang w:val="sr-Cyrl-CS"/>
        </w:rPr>
        <w:t>даје мишљење на предлоге одлука и других аката из области привреде и приватног предузетништва, које доноси Скупштина.</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четири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образовање и друштвену бригу о деци, </w:t>
      </w:r>
      <w:r>
        <w:rPr>
          <w:rFonts w:ascii="Times New Roman" w:eastAsia="Times New Roman" w:hAnsi="Times New Roman"/>
          <w:lang w:val="sr-Cyrl-CS"/>
        </w:rPr>
        <w:t>разматра питања и предлоге одлука и других општих аката из ових области.</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два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културу </w:t>
      </w:r>
      <w:r>
        <w:rPr>
          <w:rFonts w:ascii="Times New Roman" w:eastAsia="Times New Roman" w:hAnsi="Times New Roman"/>
          <w:lang w:val="sr-Cyrl-CS"/>
        </w:rPr>
        <w:t>разматра предлоге одлука и других општих аката у области културе, јавних споменика и заштите културних добара, разматра иницијативе и предлоге за реализацију програма из области културе, прати делатност заштите културних добара и стара се о унапређењу ове делатности. Предлаже Скупштини и организацијама које се баве заштитом споменика културе, мере за остваривање заштите, презентације и коришћења културних добара и разматра друга питања из ових области.</w:t>
      </w:r>
    </w:p>
    <w:p w:rsidR="007E44CD" w:rsidRDefault="007E44CD">
      <w:pPr>
        <w:spacing w:after="0" w:line="240" w:lineRule="auto"/>
        <w:jc w:val="both"/>
      </w:pPr>
      <w:r>
        <w:rPr>
          <w:rFonts w:ascii="Times New Roman" w:eastAsia="Times New Roman" w:hAnsi="Times New Roman"/>
          <w:lang w:val="sr-Cyrl-CS"/>
        </w:rPr>
        <w:tab/>
        <w:t>Савет има председника и два члана.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спорт </w:t>
      </w:r>
      <w:r>
        <w:rPr>
          <w:rFonts w:ascii="Times New Roman" w:eastAsia="Times New Roman" w:hAnsi="Times New Roman"/>
          <w:lang w:val="sr-Cyrl-CS"/>
        </w:rPr>
        <w:t>разматра предлоге одлука о организовању и одржавању спортских такмичења и манифестација од значаја за општину, као и друга питања из ове области.</w:t>
      </w:r>
    </w:p>
    <w:p w:rsidR="007E44CD" w:rsidRDefault="007E44CD">
      <w:pPr>
        <w:spacing w:after="0" w:line="240" w:lineRule="auto"/>
        <w:jc w:val="both"/>
      </w:pPr>
      <w:r>
        <w:rPr>
          <w:rFonts w:ascii="Times New Roman" w:eastAsia="Times New Roman" w:hAnsi="Times New Roman"/>
          <w:lang w:val="sr-Cyrl-CS"/>
        </w:rPr>
        <w:tab/>
        <w:t>Савет има председника и два члана.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социјалну и здравствену заштиту </w:t>
      </w:r>
      <w:r>
        <w:rPr>
          <w:rFonts w:ascii="Times New Roman" w:eastAsia="Times New Roman" w:hAnsi="Times New Roman"/>
          <w:lang w:val="sr-Cyrl-CS"/>
        </w:rPr>
        <w:t>разматра предлоге одлука и других општих аката, као и сва друга питања из ових области.</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четири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развој и заштиту локалне самоуправе </w:t>
      </w:r>
      <w:r>
        <w:rPr>
          <w:rFonts w:ascii="Times New Roman" w:eastAsia="Times New Roman" w:hAnsi="Times New Roman"/>
          <w:lang w:val="sr-Cyrl-CS"/>
        </w:rPr>
        <w:t xml:space="preserve">разматра остваривање система локалне самоуправе у општини, као и друга питања из области локалне самоуправе и управе. </w:t>
      </w:r>
    </w:p>
    <w:p w:rsidR="007E44CD" w:rsidRDefault="007E44CD">
      <w:pPr>
        <w:spacing w:after="0" w:line="240" w:lineRule="auto"/>
        <w:jc w:val="both"/>
      </w:pPr>
      <w:r>
        <w:rPr>
          <w:rFonts w:ascii="Times New Roman" w:eastAsia="Times New Roman" w:hAnsi="Times New Roman"/>
          <w:lang w:val="sr-Cyrl-CS"/>
        </w:rPr>
        <w:tab/>
        <w:t xml:space="preserve">Савет има председника и четири члана. </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Савет за развој месних заједница </w:t>
      </w:r>
      <w:r>
        <w:rPr>
          <w:rFonts w:ascii="Times New Roman" w:eastAsia="Times New Roman" w:hAnsi="Times New Roman"/>
          <w:lang w:val="sr-Cyrl-CS"/>
        </w:rPr>
        <w:t>разматра предлоге одлука и других општих аката везаних за оснивање, спајање и укидање, делатност и организацију месних заједница као и друга питања из ове области.</w:t>
      </w:r>
    </w:p>
    <w:p w:rsidR="007E44CD" w:rsidRDefault="007E44CD">
      <w:pPr>
        <w:spacing w:after="0" w:line="240" w:lineRule="auto"/>
        <w:jc w:val="both"/>
      </w:pPr>
      <w:r>
        <w:rPr>
          <w:rFonts w:ascii="Times New Roman" w:eastAsia="Times New Roman" w:hAnsi="Times New Roman"/>
          <w:lang w:val="sr-Cyrl-CS"/>
        </w:rPr>
        <w:tab/>
        <w:t>Савет има председника и четири члана.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lastRenderedPageBreak/>
        <w:t xml:space="preserve">Комисија за представке и жалбе </w:t>
      </w:r>
      <w:r>
        <w:rPr>
          <w:rFonts w:ascii="Times New Roman" w:eastAsia="Times New Roman" w:hAnsi="Times New Roman"/>
          <w:lang w:val="sr-Cyrl-CS"/>
        </w:rPr>
        <w:t xml:space="preserve">разматра представке и жалбе које су упућене Скупштини и предлаже Скупштини и другим органима мере за решавање садржаних у њима и о томе обавештава подносиоца. </w:t>
      </w:r>
    </w:p>
    <w:p w:rsidR="007E44CD" w:rsidRDefault="007E44CD">
      <w:pPr>
        <w:spacing w:after="0" w:line="240" w:lineRule="auto"/>
        <w:jc w:val="both"/>
      </w:pPr>
      <w:r>
        <w:rPr>
          <w:rFonts w:ascii="Times New Roman" w:eastAsia="Times New Roman" w:hAnsi="Times New Roman"/>
          <w:lang w:val="sr-Cyrl-CS"/>
        </w:rPr>
        <w:tab/>
        <w:t>Комисија има председника и четири члана.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 xml:space="preserve">Изборна комисија </w:t>
      </w:r>
      <w:r>
        <w:rPr>
          <w:rFonts w:ascii="Times New Roman" w:eastAsia="Times New Roman" w:hAnsi="Times New Roman"/>
          <w:lang w:val="sr-Cyrl-CS"/>
        </w:rPr>
        <w:t>стара се о законитости спровођења избора одборника, одређује бирачка места, одређује бирачке одборе и именује њихове чланове, даје упутства бирачким одборима у погледу спровођења поступка избора одборника, прописује обрасце и организује техничке припреме за спровођење избора за одборнике, утврђује да ли су изборне листе сачињене и поднете у складу са прописима о избору одборника, проглашава изборне листе, утврђује облик и изглед гласачких листића, број гласачких листића за бирачка места и записнички их предаје бирачким одборима, утврђује и објављује укупне резултате избора одборника, подноси извештај скупштини јединице локалне самоуправе о спроведеним изборима за одборнике, доставља републичком органу надлежном за послове статистике податке о спровођењу и резултатима избора за одборнике, непосредно по завршетку избора, обавља и друге послове одређене прописима о избору одборника, одлучује по приговору на поступак и резултате избора чланова Савета и Надзорног одбора месних заједница.</w:t>
      </w:r>
    </w:p>
    <w:p w:rsidR="007E44CD" w:rsidRDefault="007E44CD">
      <w:pPr>
        <w:spacing w:after="0" w:line="240" w:lineRule="auto"/>
        <w:jc w:val="both"/>
      </w:pPr>
      <w:r>
        <w:rPr>
          <w:rFonts w:ascii="Times New Roman" w:eastAsia="Times New Roman" w:hAnsi="Times New Roman"/>
          <w:lang w:val="sr-Cyrl-CS"/>
        </w:rPr>
        <w:tab/>
        <w:t xml:space="preserve">У свом раду, изборна комисија сходно примењује упутства и друге акте Републичке изборне комисије који се односе на спровођење избора за народне посланике. </w:t>
      </w:r>
    </w:p>
    <w:p w:rsidR="007E44CD" w:rsidRDefault="007E44CD">
      <w:pPr>
        <w:spacing w:after="0" w:line="240" w:lineRule="auto"/>
        <w:jc w:val="both"/>
      </w:pPr>
      <w:r>
        <w:rPr>
          <w:rFonts w:ascii="Times New Roman" w:eastAsia="Times New Roman" w:hAnsi="Times New Roman"/>
          <w:lang w:val="sr-Cyrl-CS"/>
        </w:rPr>
        <w:tab/>
        <w:t xml:space="preserve">Комисија има председника, заменика председника, шест чланова и шест заменика чланова. </w:t>
      </w:r>
    </w:p>
    <w:p w:rsidR="007E44CD" w:rsidRDefault="007E44CD">
      <w:pPr>
        <w:spacing w:after="0" w:line="240" w:lineRule="auto"/>
        <w:jc w:val="both"/>
      </w:pPr>
      <w:r>
        <w:rPr>
          <w:rFonts w:ascii="Times New Roman" w:eastAsia="Times New Roman" w:hAnsi="Times New Roman"/>
        </w:rPr>
        <w:t xml:space="preserve">            Изборна комисија има секретара и заменика секретара које именују СО Кучево; секретар учествује у раду комисије без права одлучивања</w:t>
      </w:r>
    </w:p>
    <w:p w:rsidR="007E44CD" w:rsidRDefault="007E44CD">
      <w:pPr>
        <w:spacing w:after="0" w:line="240" w:lineRule="auto"/>
        <w:jc w:val="both"/>
      </w:pPr>
      <w:r>
        <w:rPr>
          <w:rFonts w:ascii="Times New Roman" w:eastAsia="Times New Roman" w:hAnsi="Times New Roman"/>
          <w:lang w:val="sr-Cyrl-CS"/>
        </w:rPr>
        <w:tab/>
      </w:r>
    </w:p>
    <w:p w:rsidR="007E44CD" w:rsidRDefault="007E44CD">
      <w:pPr>
        <w:spacing w:after="0" w:line="240" w:lineRule="auto"/>
        <w:ind w:firstLine="720"/>
        <w:jc w:val="both"/>
      </w:pPr>
      <w:r>
        <w:rPr>
          <w:rFonts w:ascii="Times New Roman" w:eastAsia="Times New Roman" w:hAnsi="Times New Roman"/>
          <w:b/>
          <w:lang w:val="sr-Cyrl-CS"/>
        </w:rPr>
        <w:t>Савет за младе:</w:t>
      </w:r>
    </w:p>
    <w:p w:rsidR="007E44CD" w:rsidRDefault="007E44CD">
      <w:pPr>
        <w:spacing w:after="0" w:line="240" w:lineRule="auto"/>
        <w:jc w:val="both"/>
      </w:pPr>
      <w:r>
        <w:rPr>
          <w:rFonts w:ascii="Times New Roman" w:eastAsia="Times New Roman" w:hAnsi="Times New Roman"/>
          <w:b/>
          <w:lang w:val="sr-Cyrl-CS"/>
        </w:rPr>
        <w:tab/>
      </w:r>
      <w:r>
        <w:rPr>
          <w:rFonts w:ascii="Times New Roman" w:eastAsia="Times New Roman" w:hAnsi="Times New Roman"/>
          <w:lang w:val="sr-Cyrl-CS"/>
        </w:rPr>
        <w:t>- Прати положај младих и дефинише мере за унапређење положаја младих у јединици локалне самоуправе,</w:t>
      </w:r>
    </w:p>
    <w:p w:rsidR="007E44CD" w:rsidRDefault="007E44CD">
      <w:pPr>
        <w:spacing w:after="0" w:line="240" w:lineRule="auto"/>
        <w:jc w:val="both"/>
      </w:pPr>
      <w:r>
        <w:rPr>
          <w:rFonts w:ascii="Times New Roman" w:eastAsia="Times New Roman" w:hAnsi="Times New Roman"/>
          <w:lang w:val="sr-Cyrl-CS"/>
        </w:rPr>
        <w:tab/>
        <w:t>- предлагање Скупштини јединици локалне самоуправе Акционог плана за унапређење положаја младих у јединици локалне самоуправе,</w:t>
      </w:r>
    </w:p>
    <w:p w:rsidR="007E44CD" w:rsidRDefault="007E44CD">
      <w:pPr>
        <w:spacing w:after="0" w:line="240" w:lineRule="auto"/>
        <w:jc w:val="both"/>
      </w:pPr>
      <w:r>
        <w:rPr>
          <w:rFonts w:ascii="Times New Roman" w:eastAsia="Times New Roman" w:hAnsi="Times New Roman"/>
          <w:lang w:val="sr-Cyrl-CS"/>
        </w:rPr>
        <w:tab/>
        <w:t xml:space="preserve">- предлагање Скупштини јединице локалне самоуправе доношење посебних аката којима се унапређује положај младих у јединици локалне самоуправе, </w:t>
      </w:r>
    </w:p>
    <w:p w:rsidR="007E44CD" w:rsidRDefault="007E44CD">
      <w:pPr>
        <w:spacing w:after="0" w:line="240" w:lineRule="auto"/>
        <w:ind w:firstLine="720"/>
        <w:jc w:val="both"/>
      </w:pPr>
      <w:r>
        <w:rPr>
          <w:rFonts w:ascii="Times New Roman" w:eastAsia="Times New Roman" w:hAnsi="Times New Roman"/>
          <w:lang w:val="sr-Cyrl-CS"/>
        </w:rPr>
        <w:tab/>
        <w:t>- обавља и друге послове који су од интереса за младе</w:t>
      </w:r>
      <w:r>
        <w:rPr>
          <w:rFonts w:ascii="Times New Roman" w:eastAsia="Times New Roman" w:hAnsi="Times New Roman"/>
        </w:rPr>
        <w:t>.</w:t>
      </w:r>
    </w:p>
    <w:p w:rsidR="007E44CD" w:rsidRDefault="007E44CD">
      <w:pPr>
        <w:spacing w:after="0" w:line="240" w:lineRule="auto"/>
        <w:ind w:firstLine="720"/>
        <w:jc w:val="both"/>
      </w:pPr>
      <w:r>
        <w:rPr>
          <w:rFonts w:ascii="Times New Roman" w:eastAsia="Times New Roman" w:hAnsi="Times New Roman"/>
        </w:rPr>
        <w:t>Савет има председника и 2 члана.</w:t>
      </w:r>
    </w:p>
    <w:p w:rsidR="00714D06" w:rsidRDefault="00714D06">
      <w:pPr>
        <w:spacing w:after="0" w:line="240" w:lineRule="auto"/>
        <w:ind w:firstLine="720"/>
        <w:jc w:val="both"/>
        <w:rPr>
          <w:rFonts w:ascii="Times New Roman" w:eastAsia="Times New Roman" w:hAnsi="Times New Roman"/>
          <w:b/>
          <w:bCs/>
          <w:lang w:val="sr-Cyrl-CS"/>
        </w:rPr>
      </w:pPr>
    </w:p>
    <w:p w:rsidR="007E44CD" w:rsidRDefault="007E44CD">
      <w:pPr>
        <w:spacing w:after="0" w:line="240" w:lineRule="auto"/>
        <w:ind w:firstLine="720"/>
        <w:jc w:val="both"/>
      </w:pPr>
      <w:r>
        <w:rPr>
          <w:rFonts w:ascii="Times New Roman" w:eastAsia="Times New Roman" w:hAnsi="Times New Roman"/>
          <w:b/>
          <w:bCs/>
          <w:lang w:val="sr-Cyrl-CS"/>
        </w:rPr>
        <w:t>Комисија за именовања</w:t>
      </w:r>
      <w:r>
        <w:rPr>
          <w:rFonts w:ascii="Times New Roman" w:eastAsia="Times New Roman" w:hAnsi="Times New Roman"/>
          <w:lang w:val="sr-Cyrl-CS"/>
        </w:rPr>
        <w:t xml:space="preserve"> спроводи јавни конкурс за именовање директора јавних предузећа, чији је оснивач општина Кучево.</w:t>
      </w:r>
    </w:p>
    <w:p w:rsidR="007E44CD" w:rsidRDefault="007E44CD">
      <w:pPr>
        <w:spacing w:after="0" w:line="240" w:lineRule="auto"/>
        <w:ind w:firstLine="720"/>
        <w:jc w:val="both"/>
      </w:pPr>
      <w:r>
        <w:rPr>
          <w:rFonts w:ascii="Times New Roman" w:eastAsia="Times New Roman" w:hAnsi="Times New Roman"/>
          <w:lang w:val="sr-Cyrl-CS"/>
        </w:rPr>
        <w:t>Комисија, након спроведеног изборног поступка, саставља ранг листу (са највише 3 најбоље рангираних кандидата) и записник о изборном поступку доставља органу управе јединице локалне самоуправе.</w:t>
      </w:r>
    </w:p>
    <w:p w:rsidR="007E44CD" w:rsidRDefault="007E44CD">
      <w:pPr>
        <w:spacing w:after="0" w:line="240" w:lineRule="auto"/>
        <w:ind w:firstLine="720"/>
        <w:jc w:val="both"/>
      </w:pPr>
      <w:r>
        <w:rPr>
          <w:rFonts w:ascii="Times New Roman" w:eastAsia="Times New Roman" w:hAnsi="Times New Roman"/>
          <w:lang w:val="sr-Cyrl-CS"/>
        </w:rPr>
        <w:t>Комисија је надлежна за спровођење и других радњи из своје надлежности, у складу са Законом о јавним предузећима.</w:t>
      </w:r>
    </w:p>
    <w:p w:rsidR="007E44CD" w:rsidRDefault="007E44CD">
      <w:pPr>
        <w:spacing w:after="0" w:line="240" w:lineRule="auto"/>
        <w:ind w:firstLine="720"/>
        <w:jc w:val="both"/>
      </w:pPr>
      <w:r>
        <w:rPr>
          <w:rFonts w:ascii="Times New Roman" w:eastAsia="Times New Roman" w:hAnsi="Times New Roman"/>
          <w:lang w:val="sr-Cyrl-CS"/>
        </w:rPr>
        <w:t>Комисија за именовања има председника и четири члана.</w:t>
      </w:r>
    </w:p>
    <w:p w:rsidR="007E44CD" w:rsidRDefault="007E44CD">
      <w:pPr>
        <w:spacing w:after="0" w:line="240" w:lineRule="auto"/>
        <w:ind w:firstLine="720"/>
        <w:jc w:val="both"/>
      </w:pPr>
      <w:r>
        <w:rPr>
          <w:rFonts w:ascii="Times New Roman" w:eastAsia="Times New Roman" w:hAnsi="Times New Roman"/>
          <w:lang w:val="sr-Cyrl-CS"/>
        </w:rPr>
        <w:t>Комисију именује СО Кучево, на предлог Општинског већа, с тим да један члан Комисије мора бити именован на предлог Сталне конференције градова и општина, а један мора бити члан Надзорног одбора предузећа у коме се именује директор.</w:t>
      </w:r>
    </w:p>
    <w:p w:rsidR="007E44CD" w:rsidRDefault="007E44CD">
      <w:pPr>
        <w:spacing w:after="0" w:line="240" w:lineRule="auto"/>
        <w:ind w:firstLine="720"/>
        <w:jc w:val="both"/>
      </w:pPr>
      <w:r>
        <w:rPr>
          <w:rFonts w:ascii="Times New Roman" w:eastAsia="Times New Roman" w:hAnsi="Times New Roman"/>
          <w:lang w:val="sr-Cyrl-CS"/>
        </w:rPr>
        <w:t>Мандат Комисије је три године.</w:t>
      </w:r>
    </w:p>
    <w:p w:rsidR="00714D06" w:rsidRDefault="00714D06">
      <w:pPr>
        <w:spacing w:after="0" w:line="240" w:lineRule="auto"/>
        <w:ind w:firstLine="720"/>
        <w:jc w:val="both"/>
        <w:rPr>
          <w:rFonts w:ascii="Times New Roman" w:eastAsia="Times New Roman" w:hAnsi="Times New Roman"/>
          <w:b/>
          <w:bCs/>
        </w:rPr>
      </w:pPr>
    </w:p>
    <w:p w:rsidR="007E44CD" w:rsidRDefault="007E44CD">
      <w:pPr>
        <w:spacing w:after="0" w:line="240" w:lineRule="auto"/>
        <w:ind w:firstLine="720"/>
        <w:jc w:val="both"/>
      </w:pPr>
      <w:r>
        <w:rPr>
          <w:rFonts w:ascii="Times New Roman" w:eastAsia="Times New Roman" w:hAnsi="Times New Roman"/>
          <w:b/>
          <w:bCs/>
        </w:rPr>
        <w:t>Комисија за планове јединице локалне самоуправе</w:t>
      </w:r>
      <w:r>
        <w:rPr>
          <w:rFonts w:ascii="Times New Roman" w:eastAsia="Times New Roman" w:hAnsi="Times New Roman"/>
        </w:rPr>
        <w:t>. О именовању чланова Комисије, задацима, накнадама и др. ове Комисије, Скупштина доноси посебну Одлуку.</w:t>
      </w:r>
    </w:p>
    <w:p w:rsidR="00714D06" w:rsidRDefault="00714D06">
      <w:pPr>
        <w:spacing w:after="0" w:line="240" w:lineRule="auto"/>
        <w:ind w:firstLine="720"/>
        <w:rPr>
          <w:rFonts w:ascii="Times New Roman" w:eastAsia="Times New Roman" w:hAnsi="Times New Roman"/>
          <w:b/>
          <w:bCs/>
        </w:rPr>
      </w:pPr>
    </w:p>
    <w:p w:rsidR="007E44CD" w:rsidRDefault="007E44CD">
      <w:pPr>
        <w:spacing w:after="0" w:line="240" w:lineRule="auto"/>
        <w:ind w:firstLine="720"/>
      </w:pPr>
      <w:r>
        <w:rPr>
          <w:rFonts w:ascii="Times New Roman" w:eastAsia="Times New Roman" w:hAnsi="Times New Roman"/>
          <w:b/>
          <w:bCs/>
        </w:rPr>
        <w:t>Савет за запошљавање,</w:t>
      </w:r>
      <w:r>
        <w:rPr>
          <w:rFonts w:ascii="Times New Roman" w:eastAsia="Times New Roman" w:hAnsi="Times New Roman"/>
        </w:rPr>
        <w:t xml:space="preserve"> даје мишљење на предлог Одлука и других аката из области запошљавања које доноси СО Кучево, прати Законе који се односе на област запошљавања као и друга подзаконса аката у вези области запошљавања.</w:t>
      </w:r>
    </w:p>
    <w:p w:rsidR="007E44CD" w:rsidRDefault="007E44CD">
      <w:pPr>
        <w:spacing w:after="0" w:line="240" w:lineRule="auto"/>
        <w:ind w:firstLine="720"/>
        <w:rPr>
          <w:rFonts w:ascii="Times New Roman" w:eastAsia="Times New Roman" w:hAnsi="Times New Roman"/>
        </w:rPr>
      </w:pPr>
      <w:r>
        <w:rPr>
          <w:rFonts w:ascii="Times New Roman" w:eastAsia="Times New Roman" w:hAnsi="Times New Roman"/>
        </w:rPr>
        <w:t>Савет има председника и четири члана.</w:t>
      </w:r>
    </w:p>
    <w:p w:rsidR="00714D06" w:rsidRDefault="00714D06" w:rsidP="00181D3F">
      <w:pPr>
        <w:spacing w:after="0" w:line="240" w:lineRule="auto"/>
        <w:ind w:firstLine="720"/>
        <w:rPr>
          <w:rFonts w:ascii="Times New Roman" w:hAnsi="Times New Roman"/>
          <w:b/>
          <w:lang w:val="sr-Cyrl-CS"/>
        </w:rPr>
      </w:pPr>
    </w:p>
    <w:p w:rsidR="00714D06" w:rsidRDefault="00714D06" w:rsidP="00181D3F">
      <w:pPr>
        <w:spacing w:after="0" w:line="240" w:lineRule="auto"/>
        <w:ind w:firstLine="720"/>
        <w:rPr>
          <w:rFonts w:ascii="Times New Roman" w:hAnsi="Times New Roman"/>
          <w:b/>
          <w:lang w:val="sr-Cyrl-CS"/>
        </w:rPr>
      </w:pPr>
    </w:p>
    <w:p w:rsidR="00181D3F" w:rsidRPr="00181D3F" w:rsidRDefault="00181D3F" w:rsidP="00181D3F">
      <w:pPr>
        <w:spacing w:after="0" w:line="240" w:lineRule="auto"/>
        <w:ind w:firstLine="720"/>
        <w:rPr>
          <w:rFonts w:ascii="Times New Roman" w:hAnsi="Times New Roman"/>
          <w:lang w:val="sr-Cyrl-CS"/>
        </w:rPr>
      </w:pPr>
      <w:r w:rsidRPr="00181D3F">
        <w:rPr>
          <w:rFonts w:ascii="Times New Roman" w:hAnsi="Times New Roman"/>
          <w:b/>
          <w:lang w:val="sr-Cyrl-CS"/>
        </w:rPr>
        <w:lastRenderedPageBreak/>
        <w:t>Савет за родну равноправност,</w:t>
      </w:r>
      <w:r w:rsidRPr="00181D3F">
        <w:rPr>
          <w:rFonts w:ascii="Times New Roman" w:hAnsi="Times New Roman"/>
          <w:lang w:val="sr-Cyrl-CS"/>
        </w:rPr>
        <w:t>броји три члана и обавља следеће активности:</w:t>
      </w:r>
    </w:p>
    <w:p w:rsidR="00181D3F" w:rsidRPr="00181D3F" w:rsidRDefault="00181D3F" w:rsidP="00181D3F">
      <w:pPr>
        <w:numPr>
          <w:ilvl w:val="0"/>
          <w:numId w:val="20"/>
        </w:numPr>
        <w:spacing w:after="0" w:line="240" w:lineRule="auto"/>
        <w:rPr>
          <w:rFonts w:ascii="Times New Roman" w:hAnsi="Times New Roman"/>
          <w:lang w:val="sr-Cyrl-CS"/>
        </w:rPr>
      </w:pPr>
      <w:r w:rsidRPr="00181D3F">
        <w:rPr>
          <w:rFonts w:ascii="Times New Roman" w:hAnsi="Times New Roman"/>
          <w:lang w:val="sr-Cyrl-CS"/>
        </w:rPr>
        <w:t>унапређује равноправност полова,</w:t>
      </w:r>
    </w:p>
    <w:p w:rsidR="00181D3F" w:rsidRPr="00181D3F" w:rsidRDefault="00181D3F" w:rsidP="00181D3F">
      <w:pPr>
        <w:numPr>
          <w:ilvl w:val="0"/>
          <w:numId w:val="20"/>
        </w:numPr>
        <w:spacing w:after="0" w:line="240" w:lineRule="auto"/>
        <w:rPr>
          <w:rFonts w:ascii="Times New Roman" w:hAnsi="Times New Roman"/>
          <w:lang w:val="sr-Cyrl-CS"/>
        </w:rPr>
      </w:pPr>
      <w:r w:rsidRPr="00181D3F">
        <w:rPr>
          <w:rFonts w:ascii="Times New Roman" w:hAnsi="Times New Roman"/>
          <w:lang w:val="sr-Cyrl-CS"/>
        </w:rPr>
        <w:t>разматра мере и активности које су у функцији равноправности полова и остваривању једнаких могућности,</w:t>
      </w:r>
    </w:p>
    <w:p w:rsidR="00181D3F" w:rsidRPr="00181D3F" w:rsidRDefault="00181D3F" w:rsidP="00181D3F">
      <w:pPr>
        <w:numPr>
          <w:ilvl w:val="0"/>
          <w:numId w:val="20"/>
        </w:numPr>
        <w:spacing w:after="0" w:line="240" w:lineRule="auto"/>
        <w:rPr>
          <w:rFonts w:ascii="Times New Roman" w:hAnsi="Times New Roman"/>
          <w:lang w:val="sr-Cyrl-CS"/>
        </w:rPr>
      </w:pPr>
      <w:r w:rsidRPr="00181D3F">
        <w:rPr>
          <w:rFonts w:ascii="Times New Roman" w:hAnsi="Times New Roman"/>
          <w:lang w:val="sr-Cyrl-CS"/>
        </w:rPr>
        <w:t>предлаже Скупштини ЈЛС доношење посебних аката за унапређење равноправности полова</w:t>
      </w:r>
    </w:p>
    <w:p w:rsidR="007E44CD" w:rsidRDefault="007E44CD">
      <w:pPr>
        <w:spacing w:after="0" w:line="240" w:lineRule="auto"/>
        <w:jc w:val="both"/>
        <w:rPr>
          <w:rFonts w:ascii="Times New Roman" w:hAnsi="Times New Roman"/>
        </w:rPr>
      </w:pPr>
    </w:p>
    <w:p w:rsidR="007E44CD" w:rsidRDefault="007E44CD">
      <w:pPr>
        <w:numPr>
          <w:ilvl w:val="0"/>
          <w:numId w:val="9"/>
        </w:numPr>
        <w:spacing w:after="0" w:line="240" w:lineRule="auto"/>
        <w:jc w:val="both"/>
      </w:pPr>
      <w:r>
        <w:rPr>
          <w:rFonts w:ascii="Times New Roman" w:hAnsi="Times New Roman"/>
          <w:b/>
          <w:bCs/>
          <w:color w:val="000000"/>
        </w:rPr>
        <w:t>Повремена радна тела</w:t>
      </w:r>
    </w:p>
    <w:p w:rsidR="007E44CD" w:rsidRDefault="00B1780A">
      <w:pPr>
        <w:spacing w:after="0" w:line="240" w:lineRule="auto"/>
        <w:jc w:val="center"/>
      </w:pPr>
      <w:r>
        <w:rPr>
          <w:rFonts w:ascii="Times New Roman" w:hAnsi="Times New Roman"/>
          <w:b/>
          <w:bCs/>
        </w:rPr>
        <w:t>Члан 76</w:t>
      </w:r>
      <w:r w:rsidR="007E44CD">
        <w:rPr>
          <w:rFonts w:ascii="Times New Roman" w:hAnsi="Times New Roman"/>
          <w:b/>
          <w:bCs/>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Скупштина, по потреби, на предлог одборника, председника општине или Општинског већа, оснива повремена радна тела ради разматрања </w:t>
      </w:r>
      <w:r>
        <w:rPr>
          <w:rFonts w:ascii="Times New Roman" w:hAnsi="Times New Roman"/>
        </w:rPr>
        <w:t>одређених питања, односно за обављање одређеног задатка из надлежности Скупштине</w:t>
      </w:r>
      <w:r>
        <w:rPr>
          <w:rFonts w:ascii="Times New Roman" w:eastAsia="Times New Roman" w:hAnsi="Times New Roman"/>
        </w:rPr>
        <w:t>, која не спадају у делокруг сталних радних тела, а њихов мандат престаје извршењем посла и подношењем извештаја Скупштини</w:t>
      </w:r>
      <w:r>
        <w:rPr>
          <w:rFonts w:ascii="Times New Roman" w:hAnsi="Times New Roman"/>
        </w:rPr>
        <w:t>.</w:t>
      </w:r>
    </w:p>
    <w:p w:rsidR="007E44CD" w:rsidRDefault="007E44CD">
      <w:pPr>
        <w:spacing w:after="0" w:line="240" w:lineRule="auto"/>
        <w:jc w:val="both"/>
        <w:rPr>
          <w:rFonts w:ascii="Times New Roman" w:hAnsi="Times New Roman"/>
        </w:rPr>
      </w:pPr>
    </w:p>
    <w:p w:rsidR="007E44CD" w:rsidRDefault="00B1780A">
      <w:pPr>
        <w:spacing w:after="0" w:line="240" w:lineRule="auto"/>
        <w:jc w:val="center"/>
      </w:pPr>
      <w:r>
        <w:rPr>
          <w:rFonts w:ascii="Times New Roman" w:hAnsi="Times New Roman"/>
          <w:b/>
          <w:bCs/>
          <w:color w:val="000000"/>
        </w:rPr>
        <w:t>Члан 77</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Скупштина оснива повремена радна тела актом којим се утврђују назив радног тела и област за коју се оснива, задаци радног тела, број и састав чланова радног тела, рок за извршење задатка, права и дужности председника и чланова радног тела и друга питања од значаја за рад радног тела.</w:t>
      </w:r>
    </w:p>
    <w:p w:rsidR="007E44CD" w:rsidRDefault="007E44CD">
      <w:pPr>
        <w:spacing w:after="0" w:line="240" w:lineRule="auto"/>
        <w:jc w:val="both"/>
      </w:pPr>
      <w:r>
        <w:rPr>
          <w:rFonts w:ascii="Times New Roman" w:hAnsi="Times New Roman"/>
          <w:color w:val="000000"/>
        </w:rPr>
        <w:t xml:space="preserve">          Актом о оснивању повременог радног тела уређује се и обављање стручних и административно-техничких послова за то радно тело.</w:t>
      </w:r>
    </w:p>
    <w:p w:rsidR="007E44CD" w:rsidRDefault="007E44CD">
      <w:pPr>
        <w:spacing w:after="0" w:line="240" w:lineRule="auto"/>
        <w:jc w:val="both"/>
      </w:pPr>
      <w:r>
        <w:rPr>
          <w:rFonts w:ascii="Times New Roman" w:hAnsi="Times New Roman"/>
          <w:color w:val="000000"/>
        </w:rPr>
        <w:t xml:space="preserve">          Председник и чланови повременог радног тела бирају се из реда одборника и грађана, већином гласова присутних одборника.</w:t>
      </w:r>
    </w:p>
    <w:p w:rsidR="007E44CD" w:rsidRDefault="007E44CD">
      <w:pPr>
        <w:spacing w:after="0" w:line="240" w:lineRule="auto"/>
        <w:jc w:val="both"/>
      </w:pPr>
      <w:r>
        <w:rPr>
          <w:rFonts w:ascii="Times New Roman" w:hAnsi="Times New Roman"/>
          <w:color w:val="000000"/>
        </w:rPr>
        <w:t xml:space="preserve">          Број чланова повременог радног тела који се бирају из реда грађана може бити и већи од броја чланова изабраних из реда одборника.</w:t>
      </w:r>
    </w:p>
    <w:p w:rsidR="007E44CD" w:rsidRDefault="007E44CD">
      <w:pPr>
        <w:spacing w:after="0" w:line="240" w:lineRule="auto"/>
        <w:jc w:val="both"/>
      </w:pPr>
      <w:r>
        <w:rPr>
          <w:rFonts w:ascii="Times New Roman" w:hAnsi="Times New Roman"/>
          <w:color w:val="000000"/>
        </w:rPr>
        <w:t xml:space="preserve">          На рад повремених радних тела сходно се примењују одредбе овог Пословника о раду сталних радних тела.</w:t>
      </w:r>
    </w:p>
    <w:p w:rsidR="00714D06" w:rsidRDefault="00714D06">
      <w:pPr>
        <w:spacing w:after="0" w:line="240" w:lineRule="auto"/>
        <w:rPr>
          <w:rFonts w:ascii="Times New Roman" w:eastAsia="Times New Roman" w:hAnsi="Times New Roman"/>
          <w:b/>
        </w:rPr>
      </w:pPr>
      <w:bookmarkStart w:id="53" w:name="str_15"/>
      <w:bookmarkEnd w:id="53"/>
    </w:p>
    <w:p w:rsidR="007E44CD" w:rsidRDefault="007E44CD">
      <w:pPr>
        <w:spacing w:after="0" w:line="240" w:lineRule="auto"/>
      </w:pPr>
      <w:r>
        <w:rPr>
          <w:rFonts w:ascii="Times New Roman" w:eastAsia="Times New Roman" w:hAnsi="Times New Roman"/>
          <w:b/>
        </w:rPr>
        <w:t xml:space="preserve">VIII СЕДНИЦЕ СКУПШТИНЕ </w:t>
      </w:r>
    </w:p>
    <w:p w:rsidR="007E44CD" w:rsidRDefault="007E44CD">
      <w:pPr>
        <w:spacing w:after="0" w:line="240" w:lineRule="auto"/>
        <w:rPr>
          <w:rFonts w:ascii="Times New Roman" w:eastAsia="Times New Roman" w:hAnsi="Times New Roman"/>
          <w:b/>
        </w:rPr>
      </w:pPr>
    </w:p>
    <w:p w:rsidR="007E44CD" w:rsidRDefault="007E44CD">
      <w:pPr>
        <w:numPr>
          <w:ilvl w:val="0"/>
          <w:numId w:val="10"/>
        </w:numPr>
        <w:spacing w:after="0" w:line="240" w:lineRule="auto"/>
        <w:jc w:val="both"/>
      </w:pPr>
      <w:bookmarkStart w:id="54" w:name="str_16"/>
      <w:bookmarkEnd w:id="54"/>
      <w:r>
        <w:rPr>
          <w:rFonts w:ascii="Times New Roman" w:eastAsia="Times New Roman" w:hAnsi="Times New Roman"/>
          <w:b/>
          <w:bCs/>
          <w:iCs/>
        </w:rPr>
        <w:t>Припремање и сазивање седнице</w:t>
      </w:r>
    </w:p>
    <w:p w:rsidR="007E44CD" w:rsidRDefault="00B1780A">
      <w:pPr>
        <w:spacing w:after="0" w:line="240" w:lineRule="auto"/>
        <w:jc w:val="center"/>
      </w:pPr>
      <w:bookmarkStart w:id="55" w:name="clan_62"/>
      <w:bookmarkEnd w:id="55"/>
      <w:r>
        <w:rPr>
          <w:rFonts w:ascii="Times New Roman" w:eastAsia="Times New Roman" w:hAnsi="Times New Roman"/>
          <w:b/>
          <w:bCs/>
        </w:rPr>
        <w:t>Члан 78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color w:val="7030A0"/>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Скупштина ради и одлучује у седницама.</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Седнице Скупштине могу бити:</w:t>
      </w:r>
    </w:p>
    <w:p w:rsidR="007E44CD" w:rsidRDefault="007E44CD">
      <w:pPr>
        <w:spacing w:after="0" w:line="240" w:lineRule="auto"/>
        <w:jc w:val="both"/>
      </w:pPr>
      <w:r>
        <w:rPr>
          <w:rFonts w:ascii="Times New Roman" w:eastAsia="Times New Roman" w:hAnsi="Times New Roman"/>
        </w:rPr>
        <w:t xml:space="preserve">- редовне, које се одржавају по потреби, а обавезно једном у 3 месеца, </w:t>
      </w:r>
    </w:p>
    <w:p w:rsidR="007E44CD" w:rsidRDefault="007E44CD">
      <w:pPr>
        <w:spacing w:after="0" w:line="240" w:lineRule="auto"/>
        <w:jc w:val="both"/>
      </w:pPr>
      <w:r>
        <w:rPr>
          <w:rFonts w:ascii="Times New Roman" w:eastAsia="Times New Roman" w:hAnsi="Times New Roman"/>
        </w:rPr>
        <w:t>- по хитном поступку и</w:t>
      </w:r>
    </w:p>
    <w:p w:rsidR="007E44CD" w:rsidRDefault="007E44CD">
      <w:pPr>
        <w:spacing w:after="0" w:line="240" w:lineRule="auto"/>
        <w:jc w:val="both"/>
      </w:pPr>
      <w:r>
        <w:rPr>
          <w:rFonts w:ascii="Times New Roman" w:eastAsia="Times New Roman" w:hAnsi="Times New Roman"/>
        </w:rPr>
        <w:t>- свечана седница, која се одржава 8. Јула, поводом Дана општине Кучево.</w:t>
      </w:r>
    </w:p>
    <w:p w:rsidR="007E44CD" w:rsidRDefault="007E44CD">
      <w:pPr>
        <w:spacing w:after="0" w:line="240" w:lineRule="auto"/>
        <w:jc w:val="both"/>
      </w:pPr>
      <w:r>
        <w:rPr>
          <w:rFonts w:ascii="Times New Roman" w:eastAsia="Times New Roman" w:hAnsi="Times New Roman"/>
        </w:rPr>
        <w:t xml:space="preserve"> </w:t>
      </w:r>
    </w:p>
    <w:p w:rsidR="007E44CD" w:rsidRDefault="00B1780A">
      <w:pPr>
        <w:spacing w:after="0" w:line="240" w:lineRule="auto"/>
        <w:jc w:val="center"/>
      </w:pPr>
      <w:bookmarkStart w:id="56" w:name="clan_63"/>
      <w:bookmarkEnd w:id="56"/>
      <w:r>
        <w:rPr>
          <w:rFonts w:ascii="Times New Roman" w:eastAsia="Times New Roman" w:hAnsi="Times New Roman"/>
          <w:b/>
          <w:bCs/>
        </w:rPr>
        <w:t>Члан 79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Седнице Скупштине одржавају се по правилу радним даном. </w:t>
      </w:r>
    </w:p>
    <w:p w:rsidR="007E44CD" w:rsidRDefault="007E44CD">
      <w:pPr>
        <w:spacing w:after="0" w:line="240" w:lineRule="auto"/>
        <w:jc w:val="both"/>
      </w:pPr>
      <w:r>
        <w:rPr>
          <w:rFonts w:ascii="Times New Roman" w:eastAsia="Times New Roman" w:hAnsi="Times New Roman"/>
        </w:rPr>
        <w:t xml:space="preserve">            Почетак рада редовне седнице одређује председник Скупштине. </w:t>
      </w:r>
    </w:p>
    <w:p w:rsidR="007E44CD" w:rsidRDefault="007E44CD">
      <w:pPr>
        <w:spacing w:after="0" w:line="240" w:lineRule="auto"/>
        <w:jc w:val="both"/>
      </w:pPr>
      <w:r>
        <w:rPr>
          <w:rFonts w:ascii="Times New Roman" w:eastAsia="Times New Roman" w:hAnsi="Times New Roman"/>
          <w:lang w:val="sr-Cyrl-CS"/>
        </w:rPr>
        <w:t xml:space="preserve">            </w:t>
      </w:r>
    </w:p>
    <w:p w:rsidR="007E44CD" w:rsidRDefault="00B1780A">
      <w:pPr>
        <w:spacing w:after="0" w:line="240" w:lineRule="auto"/>
        <w:jc w:val="center"/>
      </w:pPr>
      <w:r>
        <w:rPr>
          <w:rFonts w:ascii="Times New Roman" w:eastAsia="Times New Roman" w:hAnsi="Times New Roman"/>
          <w:b/>
          <w:bCs/>
        </w:rPr>
        <w:t>Члан 80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О припремању седница Скупштине стара се председник Скупштине, уз помоћ секретара Скупштине, који се стара о обављању стручних послова у вези са сазивањем и одржавањем седница.</w:t>
      </w:r>
    </w:p>
    <w:p w:rsidR="007E44CD" w:rsidRDefault="007E44CD">
      <w:pPr>
        <w:pStyle w:val="BodyText"/>
      </w:pPr>
      <w:bookmarkStart w:id="57" w:name="clan_65"/>
      <w:bookmarkEnd w:id="57"/>
      <w:r>
        <w:t xml:space="preserve">            </w:t>
      </w:r>
      <w:r>
        <w:rPr>
          <w:sz w:val="22"/>
          <w:szCs w:val="22"/>
        </w:rPr>
        <w:t>Пре заказивања седнице Скупштине, председник Скупштине може да сазове заједнички састанак са шефовима одборничких група ради упознавања и договора о предложеном дневном реду и раду на седници Скупштине. На састанак се могу позвати</w:t>
      </w:r>
      <w:r>
        <w:t xml:space="preserve"> и одборници који не припадају ни једној одборничкој групи.</w:t>
      </w:r>
    </w:p>
    <w:p w:rsidR="007E44CD" w:rsidRDefault="007E44CD">
      <w:pPr>
        <w:numPr>
          <w:ilvl w:val="0"/>
          <w:numId w:val="10"/>
        </w:numPr>
        <w:spacing w:after="0" w:line="240" w:lineRule="auto"/>
        <w:jc w:val="both"/>
      </w:pPr>
      <w:r>
        <w:rPr>
          <w:rFonts w:ascii="Times New Roman" w:eastAsia="Times New Roman" w:hAnsi="Times New Roman"/>
          <w:b/>
          <w:bCs/>
          <w:iCs/>
        </w:rPr>
        <w:lastRenderedPageBreak/>
        <w:t>Предлог дневног реда</w:t>
      </w:r>
    </w:p>
    <w:p w:rsidR="007E44CD" w:rsidRDefault="00B1780A">
      <w:pPr>
        <w:spacing w:after="0" w:line="240" w:lineRule="auto"/>
        <w:jc w:val="center"/>
      </w:pPr>
      <w:r>
        <w:rPr>
          <w:rFonts w:ascii="Times New Roman" w:eastAsia="Times New Roman" w:hAnsi="Times New Roman"/>
          <w:b/>
          <w:bCs/>
        </w:rPr>
        <w:t>Члан 81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Дневни ред седнице предлаже председник Скупштине. </w:t>
      </w:r>
    </w:p>
    <w:p w:rsidR="007E44CD" w:rsidRDefault="007E44CD">
      <w:pPr>
        <w:spacing w:after="0" w:line="240" w:lineRule="auto"/>
        <w:jc w:val="both"/>
      </w:pPr>
      <w:r>
        <w:rPr>
          <w:rFonts w:ascii="Times New Roman" w:eastAsia="Times New Roman" w:hAnsi="Times New Roman"/>
          <w:lang w:val="sr-Cyrl-CS"/>
        </w:rPr>
        <w:t xml:space="preserve">            Предлози </w:t>
      </w:r>
      <w:r>
        <w:rPr>
          <w:rFonts w:ascii="Times New Roman" w:eastAsia="Times New Roman" w:hAnsi="Times New Roman"/>
        </w:rPr>
        <w:t xml:space="preserve">који се могу уврстити у дневни ред седнице председнику Скупштине могу поднети: Општинско веће, одборничка група, одборник, радна тела Скупштине, као и предлагачи овлашћени законом, Статутом и одлукама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 дневни ред седнице могу се уврстити само предлози, који су сачињени у складу са одредбама овог Пословника и који су председнику Скупштине достављени најкасније </w:t>
      </w:r>
      <w:r>
        <w:rPr>
          <w:rFonts w:ascii="Times New Roman" w:eastAsia="Times New Roman" w:hAnsi="Times New Roman"/>
          <w:bCs/>
        </w:rPr>
        <w:t>7</w:t>
      </w:r>
      <w:r>
        <w:rPr>
          <w:rFonts w:ascii="Times New Roman" w:eastAsia="Times New Roman" w:hAnsi="Times New Roman"/>
        </w:rPr>
        <w:t xml:space="preserve"> дана пре дана одржавања седнице.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су предлагачи одборничка група или 1/3 одборника, а предлог не садржи име и презиме представника предлагача, сматраће се да је представник предлагача шеф одборничке групе, односно првопотписани одборник. </w:t>
      </w:r>
    </w:p>
    <w:p w:rsidR="007E44CD" w:rsidRDefault="007E44CD">
      <w:pPr>
        <w:spacing w:after="0" w:line="240" w:lineRule="auto"/>
        <w:jc w:val="both"/>
      </w:pPr>
      <w:r>
        <w:rPr>
          <w:rFonts w:ascii="Times New Roman" w:eastAsia="Times New Roman" w:hAnsi="Times New Roman"/>
        </w:rPr>
        <w:t xml:space="preserve">            Општинско веће као предлагач, за образлагање поднетог материјала на седници, може одредити више представника предлагача. </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bookmarkStart w:id="58" w:name="clan_66"/>
      <w:bookmarkEnd w:id="58"/>
      <w:r>
        <w:rPr>
          <w:rFonts w:ascii="Times New Roman" w:eastAsia="Times New Roman" w:hAnsi="Times New Roman"/>
          <w:b/>
          <w:bCs/>
        </w:rPr>
        <w:t>Члан 82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sidR="00B1780A">
        <w:rPr>
          <w:rFonts w:ascii="Times New Roman" w:eastAsia="Times New Roman" w:hAnsi="Times New Roman"/>
        </w:rPr>
        <w:t>Материјали из члана 81</w:t>
      </w:r>
      <w:r>
        <w:rPr>
          <w:rFonts w:ascii="Times New Roman" w:eastAsia="Times New Roman" w:hAnsi="Times New Roman"/>
        </w:rPr>
        <w:t xml:space="preserve">. овог Пословника, који се као предлози упућују председнику Скупштине ради увршћивања у дневни ред седнице, достављају се у писаној форми, у </w:t>
      </w:r>
      <w:r>
        <w:rPr>
          <w:rFonts w:ascii="Times New Roman" w:eastAsia="Times New Roman" w:hAnsi="Times New Roman"/>
          <w:bCs/>
        </w:rPr>
        <w:t>једном</w:t>
      </w:r>
      <w:r>
        <w:rPr>
          <w:rFonts w:ascii="Times New Roman" w:eastAsia="Times New Roman" w:hAnsi="Times New Roman"/>
          <w:b/>
          <w:bCs/>
        </w:rPr>
        <w:t xml:space="preserve"> </w:t>
      </w:r>
      <w:r>
        <w:rPr>
          <w:rFonts w:ascii="Times New Roman" w:eastAsia="Times New Roman" w:hAnsi="Times New Roman"/>
        </w:rPr>
        <w:t xml:space="preserve">примерку са образложењем, или у електронском облику.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општег акта подноси се у облику у коме га Скупштина доноси, са образложењем сачињеним у складу са одредбама члана 138. овог Пословника.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појединачног акта подноси се у облику у коме га Скупштина доноси, са образложењем.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Предлози који немају карактер општег, односно појединачног акта, као што су препоруке, извештаји, планови, програми и слично, подносе се Скупштини у облику у коме их Скупштина разматра, са предлогом акта у облику у коме га Скупштина прихвата, доноси, усваја или даје сагласност. </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bookmarkStart w:id="59" w:name="clan_67"/>
      <w:bookmarkEnd w:id="59"/>
      <w:r>
        <w:rPr>
          <w:rFonts w:ascii="Times New Roman" w:eastAsia="Times New Roman" w:hAnsi="Times New Roman"/>
          <w:b/>
          <w:bCs/>
        </w:rPr>
        <w:t>Члан 83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 предлог дневног реда седнице Скупштине могу се уврстити само они предлози аката који су припремљени у складу са Статутом и овим Пословником. </w:t>
      </w:r>
    </w:p>
    <w:p w:rsidR="007E44CD" w:rsidRDefault="007E44CD">
      <w:pPr>
        <w:spacing w:after="0" w:line="240" w:lineRule="auto"/>
        <w:jc w:val="center"/>
        <w:rPr>
          <w:rFonts w:ascii="Times New Roman" w:eastAsia="Times New Roman" w:hAnsi="Times New Roman"/>
          <w:b/>
          <w:bCs/>
        </w:rPr>
      </w:pPr>
      <w:bookmarkStart w:id="60" w:name="clan_68"/>
      <w:bookmarkEnd w:id="60"/>
    </w:p>
    <w:p w:rsidR="007E44CD" w:rsidRDefault="00B1780A">
      <w:pPr>
        <w:spacing w:after="0" w:line="240" w:lineRule="auto"/>
        <w:jc w:val="center"/>
      </w:pPr>
      <w:r>
        <w:rPr>
          <w:rFonts w:ascii="Times New Roman" w:eastAsia="Times New Roman" w:hAnsi="Times New Roman"/>
          <w:b/>
          <w:bCs/>
        </w:rPr>
        <w:t>Члан 84</w:t>
      </w:r>
      <w:r w:rsidR="007E44CD">
        <w:rPr>
          <w:rFonts w:ascii="Times New Roman" w:eastAsia="Times New Roman" w:hAnsi="Times New Roman"/>
          <w:b/>
          <w:bCs/>
        </w:rPr>
        <w:t>.</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се стара да материјали који су увршћени у предлог дневног реда седнице, као и материјали који су у складу са одредбама овог Пословника упућени као предлози за измену и допуну предложеног дневног реда, изузев предлога за допуну дневног реда по хитном поступку, буду разматрани на надлежном радном телу Скупштине. </w:t>
      </w:r>
    </w:p>
    <w:p w:rsidR="007E44CD" w:rsidRDefault="007E44CD">
      <w:pPr>
        <w:spacing w:after="0" w:line="240" w:lineRule="auto"/>
        <w:jc w:val="center"/>
        <w:rPr>
          <w:rFonts w:ascii="Times New Roman" w:eastAsia="Times New Roman" w:hAnsi="Times New Roman"/>
          <w:b/>
          <w:bCs/>
        </w:rPr>
      </w:pPr>
      <w:bookmarkStart w:id="61" w:name="clan_69"/>
      <w:bookmarkEnd w:id="61"/>
    </w:p>
    <w:p w:rsidR="007E44CD" w:rsidRDefault="00B1780A">
      <w:pPr>
        <w:spacing w:after="0" w:line="240" w:lineRule="auto"/>
        <w:jc w:val="center"/>
      </w:pPr>
      <w:r>
        <w:rPr>
          <w:rFonts w:ascii="Times New Roman" w:eastAsia="Times New Roman" w:hAnsi="Times New Roman"/>
          <w:b/>
          <w:bCs/>
        </w:rPr>
        <w:t>Члан 85</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Седнице Скупштине сазива председник Скупштине по потреби, а најмање једанпут у 3 месеца.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Председник Скупштине је дужан да на захтев 1/3 одборника, Општинског већа или председника општине закаже седницу Скупштине и одреди дан и час њеног одржавања најкасније у року од 7 дана од дана подношења писаног захтева, уколико су уз захтев достављени материјали сачињени у складу са одредбама овог Пословника, с тим да дан одржавања седнице буде најкасније у року од 15 дана од дана подношења захтева.</w:t>
      </w:r>
    </w:p>
    <w:p w:rsidR="007E44CD" w:rsidRDefault="007E44CD">
      <w:pPr>
        <w:spacing w:after="0" w:line="240" w:lineRule="auto"/>
        <w:jc w:val="both"/>
      </w:pPr>
      <w:r>
        <w:rPr>
          <w:rFonts w:ascii="Times New Roman" w:eastAsia="Times New Roman" w:hAnsi="Times New Roman"/>
        </w:rPr>
        <w:t xml:space="preserve">            Ако председник Скупштине не закаже седницу Скупштине у року из става 2. овог члана, седницу може заказати подносилац захтева, који предлаже дневни ред седнице, а седницом председава одборник кога одреди подносилац захтева.</w:t>
      </w:r>
    </w:p>
    <w:p w:rsidR="007E44CD" w:rsidRDefault="007E44CD">
      <w:pPr>
        <w:spacing w:after="0" w:line="240" w:lineRule="auto"/>
        <w:jc w:val="both"/>
        <w:rPr>
          <w:rFonts w:ascii="Times New Roman" w:eastAsia="Times New Roman" w:hAnsi="Times New Roman"/>
        </w:rPr>
      </w:pPr>
    </w:p>
    <w:p w:rsidR="00714D06" w:rsidRDefault="00714D06">
      <w:pPr>
        <w:spacing w:after="0" w:line="240" w:lineRule="auto"/>
        <w:jc w:val="center"/>
        <w:rPr>
          <w:rFonts w:ascii="Times New Roman" w:eastAsia="Times New Roman" w:hAnsi="Times New Roman"/>
          <w:b/>
          <w:bCs/>
        </w:rPr>
      </w:pPr>
      <w:bookmarkStart w:id="62" w:name="clan_70"/>
      <w:bookmarkEnd w:id="62"/>
    </w:p>
    <w:p w:rsidR="007E44CD" w:rsidRDefault="00B1780A">
      <w:pPr>
        <w:spacing w:after="0" w:line="240" w:lineRule="auto"/>
        <w:jc w:val="center"/>
      </w:pPr>
      <w:r>
        <w:rPr>
          <w:rFonts w:ascii="Times New Roman" w:eastAsia="Times New Roman" w:hAnsi="Times New Roman"/>
          <w:b/>
          <w:bCs/>
        </w:rPr>
        <w:lastRenderedPageBreak/>
        <w:t>Члан 86</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писаним путем одређује дан и час одржавања седнице Скупштине, са предлогом дневног реда, најмање 5 дана пре дана за који се сазива седница. </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r>
        <w:rPr>
          <w:rFonts w:ascii="Times New Roman" w:eastAsia="Times New Roman" w:hAnsi="Times New Roman"/>
          <w:b/>
          <w:bCs/>
        </w:rPr>
        <w:t>Члан 87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У ситуацијама које оправдавају хитност у сазивању седнице Скупштине, председник Скупштине може заказати седницу у року који није краћи од 24 часа од пријема захтева.</w:t>
      </w:r>
    </w:p>
    <w:p w:rsidR="007E44CD" w:rsidRDefault="007E44CD">
      <w:pPr>
        <w:spacing w:after="0" w:line="240" w:lineRule="auto"/>
        <w:jc w:val="both"/>
      </w:pPr>
      <w:r>
        <w:rPr>
          <w:rFonts w:ascii="Times New Roman" w:eastAsia="Times New Roman" w:hAnsi="Times New Roman"/>
          <w:lang w:val="sr-Cyrl-CS"/>
        </w:rPr>
        <w:t xml:space="preserve">            Захтев за сазивање седнице из става 1. овог члана мора да садржи разлоге који оправдвају хитност сазивања, као и образложење последице које би наступиле њеним несазивањем.</w:t>
      </w:r>
    </w:p>
    <w:p w:rsidR="007E44CD" w:rsidRDefault="007E44CD">
      <w:pPr>
        <w:spacing w:after="0" w:line="240" w:lineRule="auto"/>
        <w:jc w:val="both"/>
      </w:pPr>
      <w:r>
        <w:rPr>
          <w:rFonts w:ascii="Times New Roman" w:eastAsia="Times New Roman" w:hAnsi="Times New Roman"/>
          <w:lang w:val="sr-Cyrl-CS"/>
        </w:rPr>
        <w:t xml:space="preserve">            Минималан рок за сазивање седнице Скупштине из става 1. овог члана не односи се на сазивање седнице Скупштине у условима проглашене ванредне ситуације. </w:t>
      </w:r>
    </w:p>
    <w:p w:rsidR="007E44CD" w:rsidRDefault="007E44CD">
      <w:pPr>
        <w:spacing w:after="0" w:line="240" w:lineRule="auto"/>
        <w:jc w:val="both"/>
        <w:rPr>
          <w:rFonts w:ascii="Times New Roman" w:eastAsia="Times New Roman" w:hAnsi="Times New Roman"/>
          <w:b/>
          <w:bCs/>
          <w:iCs/>
        </w:rPr>
      </w:pPr>
      <w:bookmarkStart w:id="63" w:name="clan_72"/>
      <w:bookmarkStart w:id="64" w:name="clan_73"/>
      <w:bookmarkStart w:id="65" w:name="clan_71"/>
      <w:bookmarkEnd w:id="63"/>
      <w:bookmarkEnd w:id="64"/>
      <w:bookmarkEnd w:id="65"/>
    </w:p>
    <w:p w:rsidR="007E44CD" w:rsidRDefault="007E44CD">
      <w:pPr>
        <w:numPr>
          <w:ilvl w:val="0"/>
          <w:numId w:val="10"/>
        </w:numPr>
        <w:spacing w:after="0" w:line="240" w:lineRule="auto"/>
        <w:jc w:val="both"/>
      </w:pPr>
      <w:r>
        <w:rPr>
          <w:rFonts w:ascii="Times New Roman" w:eastAsia="Times New Roman" w:hAnsi="Times New Roman"/>
          <w:b/>
          <w:bCs/>
          <w:iCs/>
        </w:rPr>
        <w:t>Позив за седницу</w:t>
      </w:r>
    </w:p>
    <w:p w:rsidR="007E44CD" w:rsidRDefault="00B1780A">
      <w:pPr>
        <w:spacing w:after="0" w:line="240" w:lineRule="auto"/>
        <w:jc w:val="center"/>
      </w:pPr>
      <w:r>
        <w:rPr>
          <w:rFonts w:ascii="Times New Roman" w:eastAsia="Times New Roman" w:hAnsi="Times New Roman"/>
          <w:b/>
          <w:bCs/>
        </w:rPr>
        <w:t>Члан 88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Седнице Скупштине сазивају се писаним или електронским путем.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Позив за седницу обавезно садржи: место и време одржавања седнице, предлог дневног реда, потпис председника, односно сазивача из члана 8</w:t>
      </w:r>
      <w:r w:rsidR="00B1780A">
        <w:rPr>
          <w:rFonts w:ascii="Times New Roman" w:eastAsia="Times New Roman" w:hAnsi="Times New Roman"/>
        </w:rPr>
        <w:t>5</w:t>
      </w:r>
      <w:r>
        <w:rPr>
          <w:rFonts w:ascii="Times New Roman" w:eastAsia="Times New Roman" w:hAnsi="Times New Roman"/>
        </w:rPr>
        <w:t>. овог Пословника и печат Скупштине.</w:t>
      </w:r>
    </w:p>
    <w:p w:rsidR="007E44CD" w:rsidRDefault="007E44CD">
      <w:pPr>
        <w:spacing w:after="0" w:line="240" w:lineRule="auto"/>
        <w:jc w:val="both"/>
      </w:pPr>
      <w:r>
        <w:rPr>
          <w:rFonts w:ascii="Times New Roman" w:eastAsia="Times New Roman" w:hAnsi="Times New Roman"/>
        </w:rPr>
        <w:t xml:space="preserve">            </w:t>
      </w:r>
      <w:r>
        <w:rPr>
          <w:rFonts w:ascii="Times New Roman" w:eastAsia="Times New Roman" w:hAnsi="Times New Roman"/>
          <w:lang w:val="sr-Cyrl-CS"/>
        </w:rPr>
        <w:t>Позив и материјал за</w:t>
      </w:r>
      <w:r>
        <w:rPr>
          <w:rFonts w:ascii="Times New Roman" w:eastAsia="Times New Roman" w:hAnsi="Times New Roman"/>
        </w:rPr>
        <w:t xml:space="preserve"> седницу обавезно се доставља свим одборницима, председнику општине, заменику председника општине, члановима Општинског већа, помоћницима председника општине, начелнику Општинске управе, заменику начелника Општинске управе, руководиоцима унутрашњих организационих јединица Општинске управе.</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bookmarkStart w:id="66" w:name="clan_74"/>
      <w:bookmarkEnd w:id="66"/>
      <w:r>
        <w:rPr>
          <w:rFonts w:ascii="Times New Roman" w:eastAsia="Times New Roman" w:hAnsi="Times New Roman"/>
          <w:b/>
          <w:bCs/>
        </w:rPr>
        <w:t>Члан 89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Уз позив за седницу одборницима се обавезно доставља материјал који се односи на предложени дневни ред и извод из записника са предходне седнице. </w:t>
      </w:r>
    </w:p>
    <w:p w:rsidR="007E44CD" w:rsidRDefault="007E44CD">
      <w:pPr>
        <w:spacing w:after="0" w:line="240" w:lineRule="auto"/>
        <w:jc w:val="both"/>
      </w:pPr>
      <w:r>
        <w:rPr>
          <w:rFonts w:ascii="Times New Roman" w:eastAsia="Times New Roman" w:hAnsi="Times New Roman"/>
        </w:rPr>
        <w:t xml:space="preserve">            Материјал за седницу, као и извод из записника са претходне седнице може се одборницима доставити у електронском облику, по претходном договору са шефовима одборничких група или са појединим одборницима.</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Изузетно, у</w:t>
      </w:r>
      <w:r>
        <w:rPr>
          <w:rFonts w:ascii="Times New Roman" w:eastAsia="Times New Roman" w:hAnsi="Times New Roman"/>
          <w:lang w:val="sr-Cyrl-CS"/>
        </w:rPr>
        <w:t xml:space="preserve"> ситуацијама које оправдавају хитност у сазивању седнице Скупштине, сагласно члану </w:t>
      </w:r>
      <w:r w:rsidR="00B1780A">
        <w:rPr>
          <w:rFonts w:ascii="Times New Roman" w:eastAsia="Times New Roman" w:hAnsi="Times New Roman"/>
        </w:rPr>
        <w:t>87</w:t>
      </w:r>
      <w:r>
        <w:rPr>
          <w:rFonts w:ascii="Times New Roman" w:eastAsia="Times New Roman" w:hAnsi="Times New Roman"/>
          <w:lang w:val="sr-Cyrl-CS"/>
        </w:rPr>
        <w:t>. овог Пословника, материјал</w:t>
      </w:r>
      <w:r>
        <w:rPr>
          <w:rFonts w:ascii="Times New Roman" w:eastAsia="Times New Roman" w:hAnsi="Times New Roman"/>
        </w:rPr>
        <w:t xml:space="preserve"> који се односи на предложени дневни ред и извод из записника са предходне седнице</w:t>
      </w:r>
      <w:r>
        <w:rPr>
          <w:rFonts w:ascii="Times New Roman" w:eastAsia="Times New Roman" w:hAnsi="Times New Roman"/>
          <w:lang w:val="sr-Cyrl-CS"/>
        </w:rPr>
        <w:t xml:space="preserve"> може се  одборницима доставити и на самој седници Скупштине, пре утврђивања дневног реда седнице, у ком случају је председник Скупштине дужан да образложи разлоге за такво поступање.</w:t>
      </w:r>
    </w:p>
    <w:p w:rsidR="007E44CD" w:rsidRDefault="007E44CD">
      <w:pPr>
        <w:spacing w:after="0" w:line="240" w:lineRule="auto"/>
        <w:jc w:val="both"/>
      </w:pPr>
      <w:r>
        <w:rPr>
          <w:rFonts w:ascii="Times New Roman" w:eastAsia="Times New Roman" w:hAnsi="Times New Roman"/>
        </w:rPr>
        <w:t xml:space="preserve">            Материјали који се из техничких разлога не могу на економичан и целисходан начин умножити и доставити одборницима уз позив за седницу (просторни план, урбанистички планови са графичким прилозима, скице у већој размери, обимније студије и извештаји и слично), стављају се на увид код секретара Скупштине најкасније на 8 дана пре дана одређеног за одржавање седнице, а када је то технички могуће, овакав материјал се може одборницима доставити у електронској форми.</w:t>
      </w:r>
    </w:p>
    <w:p w:rsidR="007E44CD" w:rsidRDefault="007E44CD">
      <w:pPr>
        <w:spacing w:after="0" w:line="240" w:lineRule="auto"/>
        <w:jc w:val="both"/>
      </w:pPr>
      <w:r>
        <w:rPr>
          <w:rFonts w:ascii="Times New Roman" w:eastAsia="Times New Roman" w:hAnsi="Times New Roman"/>
        </w:rPr>
        <w:t xml:space="preserve">  </w:t>
      </w:r>
    </w:p>
    <w:p w:rsidR="007E44CD" w:rsidRPr="003F2058" w:rsidRDefault="007E44CD">
      <w:pPr>
        <w:numPr>
          <w:ilvl w:val="0"/>
          <w:numId w:val="10"/>
        </w:numPr>
        <w:spacing w:after="0" w:line="240" w:lineRule="auto"/>
        <w:jc w:val="both"/>
      </w:pPr>
      <w:bookmarkStart w:id="67" w:name="str_17"/>
      <w:bookmarkEnd w:id="67"/>
      <w:r>
        <w:rPr>
          <w:rFonts w:ascii="Times New Roman" w:eastAsia="Times New Roman" w:hAnsi="Times New Roman"/>
          <w:b/>
          <w:bCs/>
          <w:iCs/>
        </w:rPr>
        <w:t>Промене предложеног дневног реда</w:t>
      </w:r>
    </w:p>
    <w:p w:rsidR="003F2058" w:rsidRDefault="003F2058" w:rsidP="003F2058">
      <w:pPr>
        <w:spacing w:after="0" w:line="240" w:lineRule="auto"/>
        <w:ind w:left="720"/>
        <w:jc w:val="both"/>
      </w:pPr>
    </w:p>
    <w:p w:rsidR="007E44CD" w:rsidRDefault="00B1780A">
      <w:pPr>
        <w:spacing w:after="0" w:line="240" w:lineRule="auto"/>
        <w:jc w:val="center"/>
      </w:pPr>
      <w:bookmarkStart w:id="68" w:name="clan_75"/>
      <w:bookmarkEnd w:id="68"/>
      <w:r>
        <w:rPr>
          <w:rFonts w:ascii="Times New Roman" w:eastAsia="Times New Roman" w:hAnsi="Times New Roman"/>
          <w:b/>
          <w:bCs/>
        </w:rPr>
        <w:t>Члан 90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предложени дневни ред седнице Скупштине, </w:t>
      </w:r>
      <w:r w:rsidR="00B1780A">
        <w:rPr>
          <w:rFonts w:ascii="Times New Roman" w:eastAsia="Times New Roman" w:hAnsi="Times New Roman"/>
        </w:rPr>
        <w:t>овлашћени предлагачи из члана 81</w:t>
      </w:r>
      <w:r>
        <w:rPr>
          <w:rFonts w:ascii="Times New Roman" w:eastAsia="Times New Roman" w:hAnsi="Times New Roman"/>
        </w:rPr>
        <w:t xml:space="preserve">. став 2. Пословника, могу предлагати измене и допуне предложеног дневног реда.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Предлози се достављају председнику Скупштине, у писаној форми, непосредно на писарници Општинске управе.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Предлози за допуну дневног реда предлозима материјала који су, по одредбама овог Пословника, испунили услове да се уврсте у дневни ред, достављају се </w:t>
      </w:r>
      <w:r w:rsidR="00EC0879">
        <w:rPr>
          <w:rFonts w:ascii="Times New Roman" w:eastAsia="Times New Roman" w:hAnsi="Times New Roman"/>
        </w:rPr>
        <w:t>најкасније 72</w:t>
      </w:r>
      <w:r>
        <w:rPr>
          <w:rFonts w:ascii="Times New Roman" w:eastAsia="Times New Roman" w:hAnsi="Times New Roman"/>
        </w:rPr>
        <w:t xml:space="preserve"> сата пре одређеног сата почетка седнице Скупштине</w:t>
      </w:r>
    </w:p>
    <w:p w:rsidR="007E44CD" w:rsidRDefault="007E44CD">
      <w:pPr>
        <w:spacing w:after="0" w:line="240" w:lineRule="auto"/>
        <w:jc w:val="both"/>
      </w:pPr>
      <w:r>
        <w:rPr>
          <w:rFonts w:ascii="Times New Roman" w:eastAsia="Times New Roman" w:hAnsi="Times New Roman"/>
          <w:lang w:val="sr-Cyrl-CS"/>
        </w:rPr>
        <w:lastRenderedPageBreak/>
        <w:t xml:space="preserve">            </w:t>
      </w:r>
      <w:r>
        <w:rPr>
          <w:rFonts w:ascii="Times New Roman" w:eastAsia="Times New Roman" w:hAnsi="Times New Roman"/>
        </w:rPr>
        <w:t>Ако је предлагач одборничка група, односно 1/3 одборника, у предлогу мора бити назначен један представник предлагача. Ако то није учињено, сматра се да је представник предлагача шеф одборничке групе, односно први потписани одборник.</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bookmarkStart w:id="69" w:name="clan_76"/>
      <w:bookmarkEnd w:id="69"/>
      <w:r>
        <w:rPr>
          <w:rFonts w:ascii="Times New Roman" w:eastAsia="Times New Roman" w:hAnsi="Times New Roman"/>
          <w:b/>
          <w:bCs/>
        </w:rPr>
        <w:t>Члан 91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за повлачење поједине тачке дневног реда може поднети само њен предлагач.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за повлачење из става 1. овог члана може се поднети писаним путем председнику Скупштине, или усмено на седници Скупштине, све до закључења расправе по тој тачки дневног реда.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О предлогу за повлачење поједине тачке дневног реда Скупштина се не изјашњава, већ председник Скупштине о томе само обавештава одборнике и констатује повлачење.</w:t>
      </w:r>
      <w:bookmarkStart w:id="70" w:name="clan_77"/>
      <w:bookmarkEnd w:id="70"/>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r>
        <w:rPr>
          <w:rFonts w:ascii="Times New Roman" w:eastAsia="Times New Roman" w:hAnsi="Times New Roman"/>
          <w:b/>
          <w:bCs/>
        </w:rPr>
        <w:t>Члан 92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предлозима за измене и допуне предложеног дневног реда не отвара се расправа, a само их предлагач може образлагати, најдуже 3 минута. </w:t>
      </w:r>
    </w:p>
    <w:p w:rsidR="007E44CD" w:rsidRDefault="007E44CD">
      <w:pPr>
        <w:spacing w:after="0" w:line="240" w:lineRule="auto"/>
        <w:jc w:val="both"/>
        <w:rPr>
          <w:rFonts w:ascii="Times New Roman" w:eastAsia="Times New Roman" w:hAnsi="Times New Roman"/>
        </w:rPr>
      </w:pPr>
    </w:p>
    <w:p w:rsidR="007E44CD" w:rsidRDefault="007E44CD">
      <w:pPr>
        <w:numPr>
          <w:ilvl w:val="0"/>
          <w:numId w:val="10"/>
        </w:numPr>
        <w:spacing w:after="0" w:line="240" w:lineRule="auto"/>
        <w:jc w:val="both"/>
      </w:pPr>
      <w:bookmarkStart w:id="71" w:name="str_18"/>
      <w:bookmarkEnd w:id="71"/>
      <w:r>
        <w:rPr>
          <w:rFonts w:ascii="Times New Roman" w:eastAsia="Times New Roman" w:hAnsi="Times New Roman"/>
          <w:b/>
          <w:bCs/>
          <w:iCs/>
        </w:rPr>
        <w:t>Отварање седнице и учешће на седници</w:t>
      </w:r>
    </w:p>
    <w:p w:rsidR="007E44CD" w:rsidRDefault="007E44CD">
      <w:pPr>
        <w:spacing w:after="0" w:line="240" w:lineRule="auto"/>
        <w:ind w:left="720"/>
        <w:jc w:val="both"/>
        <w:rPr>
          <w:rFonts w:ascii="Times New Roman" w:eastAsia="Times New Roman" w:hAnsi="Times New Roman"/>
          <w:b/>
          <w:bCs/>
          <w:iCs/>
        </w:rPr>
      </w:pPr>
    </w:p>
    <w:p w:rsidR="007E44CD" w:rsidRDefault="00B1780A">
      <w:pPr>
        <w:spacing w:after="0" w:line="240" w:lineRule="auto"/>
        <w:jc w:val="center"/>
      </w:pPr>
      <w:bookmarkStart w:id="72" w:name="clan_78"/>
      <w:bookmarkEnd w:id="72"/>
      <w:r>
        <w:rPr>
          <w:rFonts w:ascii="Times New Roman" w:eastAsia="Times New Roman" w:hAnsi="Times New Roman"/>
          <w:b/>
          <w:bCs/>
        </w:rPr>
        <w:t>Члан 93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Седницом Скупштине председава председник Скупштине, кога у случају одсутности или спречености замењује заменик председника Скупштине. </w:t>
      </w:r>
    </w:p>
    <w:p w:rsidR="007E44CD" w:rsidRDefault="007E44CD">
      <w:pPr>
        <w:spacing w:after="0" w:line="240" w:lineRule="auto"/>
        <w:jc w:val="center"/>
        <w:rPr>
          <w:rFonts w:ascii="Times New Roman" w:eastAsia="Times New Roman" w:hAnsi="Times New Roman"/>
          <w:b/>
          <w:bCs/>
        </w:rPr>
      </w:pPr>
      <w:bookmarkStart w:id="73" w:name="clan_79"/>
      <w:bookmarkEnd w:id="73"/>
    </w:p>
    <w:p w:rsidR="007E44CD" w:rsidRDefault="00B1780A">
      <w:pPr>
        <w:spacing w:after="0" w:line="240" w:lineRule="auto"/>
        <w:jc w:val="center"/>
      </w:pPr>
      <w:r>
        <w:rPr>
          <w:rFonts w:ascii="Times New Roman" w:eastAsia="Times New Roman" w:hAnsi="Times New Roman"/>
          <w:b/>
          <w:bCs/>
        </w:rPr>
        <w:t>Члан 94</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Уколико заказаној седници Скупштине не присуствују председник и заменик председника Скупштине, или председник и заменик председника Скупштине одбију да председавају заказаном седницом, седницом ће председавати најстарији одборник који ту дужност прихвати.</w:t>
      </w:r>
    </w:p>
    <w:p w:rsidR="007E44CD" w:rsidRDefault="00B1780A">
      <w:pPr>
        <w:spacing w:after="0" w:line="240" w:lineRule="auto"/>
        <w:jc w:val="center"/>
      </w:pPr>
      <w:r>
        <w:rPr>
          <w:rFonts w:ascii="Times New Roman" w:eastAsia="Times New Roman" w:hAnsi="Times New Roman"/>
          <w:b/>
          <w:bCs/>
        </w:rPr>
        <w:t>Члан 95</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Pr="00EC0879"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Седници Скупштине присуствују позвана лица</w:t>
      </w:r>
      <w:r w:rsidR="00035344">
        <w:rPr>
          <w:rFonts w:ascii="Times New Roman" w:eastAsia="Times New Roman" w:hAnsi="Times New Roman"/>
        </w:rPr>
        <w:t>:</w:t>
      </w:r>
      <w:r w:rsidR="00EC0879">
        <w:rPr>
          <w:rFonts w:ascii="Times New Roman" w:eastAsia="Times New Roman" w:hAnsi="Times New Roman"/>
        </w:rPr>
        <w:t xml:space="preserve"> Председник општине, заменик председника општине</w:t>
      </w:r>
      <w:r w:rsidR="00035344">
        <w:rPr>
          <w:rFonts w:ascii="Times New Roman" w:eastAsia="Times New Roman" w:hAnsi="Times New Roman"/>
        </w:rPr>
        <w:t>, чланови Општинског већа и други преставници органа општине, помоћници Председника општине, овлашћени предлагачи и известиоци.</w:t>
      </w:r>
    </w:p>
    <w:p w:rsidR="007E44CD" w:rsidRDefault="007E44CD">
      <w:pPr>
        <w:spacing w:after="0" w:line="240" w:lineRule="auto"/>
        <w:jc w:val="both"/>
      </w:pPr>
      <w:r>
        <w:rPr>
          <w:rFonts w:ascii="Times New Roman" w:eastAsia="Times New Roman" w:hAnsi="Times New Roman"/>
        </w:rPr>
        <w:t xml:space="preserve">            Представници јавних предузећа и установа чији је оснивач Општина позивају се на седницу када се разматрају питања из њиховог делокруга.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седницу Скупштине могу се позивати посланици, начелник управног Округа, представници других државнигх органа, представници верских заједница и друга лица за која председник Скупштине процени да је потребно њихово присуство или учешће у раду седнице, о чијем учешћу ће се изјаснити Скупштина. </w:t>
      </w:r>
    </w:p>
    <w:p w:rsidR="007E44CD" w:rsidRDefault="007E44CD">
      <w:pPr>
        <w:spacing w:after="0" w:line="240" w:lineRule="auto"/>
        <w:jc w:val="both"/>
      </w:pPr>
      <w:r>
        <w:rPr>
          <w:rFonts w:ascii="Times New Roman" w:eastAsia="Times New Roman" w:hAnsi="Times New Roman"/>
        </w:rPr>
        <w:t xml:space="preserve"> </w:t>
      </w:r>
      <w:bookmarkStart w:id="74" w:name="clan_80"/>
      <w:bookmarkEnd w:id="74"/>
    </w:p>
    <w:p w:rsidR="007E44CD" w:rsidRDefault="00B1780A">
      <w:pPr>
        <w:spacing w:after="0" w:line="240" w:lineRule="auto"/>
        <w:jc w:val="center"/>
      </w:pPr>
      <w:r>
        <w:rPr>
          <w:rFonts w:ascii="Times New Roman" w:eastAsia="Times New Roman" w:hAnsi="Times New Roman"/>
          <w:b/>
          <w:bCs/>
        </w:rPr>
        <w:t>Члан 96</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почетку рада, председник Скупштине обавештава Скупштину о одборницима који су спречени да присуствују седници Скупштине, као и о томе ко је позван на седницу.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Истовремено, председник Скупштине даје потребна објашњења у вези са радом на седници и другим питањима, уколико оцени да за тим има потребе. </w:t>
      </w:r>
    </w:p>
    <w:p w:rsidR="007E44CD" w:rsidRDefault="007E44CD">
      <w:pPr>
        <w:spacing w:after="0" w:line="240" w:lineRule="auto"/>
        <w:jc w:val="both"/>
        <w:rPr>
          <w:rFonts w:ascii="Times New Roman" w:eastAsia="Times New Roman" w:hAnsi="Times New Roman"/>
          <w:b/>
          <w:bCs/>
          <w:iCs/>
        </w:rPr>
      </w:pPr>
    </w:p>
    <w:p w:rsidR="007E44CD" w:rsidRDefault="007E44CD">
      <w:pPr>
        <w:numPr>
          <w:ilvl w:val="0"/>
          <w:numId w:val="10"/>
        </w:numPr>
        <w:spacing w:after="0" w:line="240" w:lineRule="auto"/>
        <w:jc w:val="both"/>
      </w:pPr>
      <w:r>
        <w:rPr>
          <w:rFonts w:ascii="Times New Roman" w:eastAsia="Times New Roman" w:hAnsi="Times New Roman"/>
          <w:b/>
          <w:bCs/>
          <w:iCs/>
        </w:rPr>
        <w:t>Кворум</w:t>
      </w:r>
    </w:p>
    <w:p w:rsidR="007E44CD" w:rsidRDefault="00B1780A">
      <w:pPr>
        <w:spacing w:after="0" w:line="240" w:lineRule="auto"/>
        <w:jc w:val="center"/>
      </w:pPr>
      <w:bookmarkStart w:id="75" w:name="clan_81"/>
      <w:bookmarkEnd w:id="75"/>
      <w:r>
        <w:rPr>
          <w:rFonts w:ascii="Times New Roman" w:eastAsia="Times New Roman" w:hAnsi="Times New Roman"/>
          <w:b/>
          <w:bCs/>
        </w:rPr>
        <w:t>Члан 97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По отварању седнице, пре утврђивања дневног реда, председник Скупштине, на основу извештаја секретара Скупштине, утврђује да ли седници присуствује довољан број одборника, односно више од половине од укупног броја одборника (у даљем тексту: кворум). </w:t>
      </w:r>
    </w:p>
    <w:p w:rsidR="007E44CD" w:rsidRDefault="007E44CD">
      <w:pPr>
        <w:spacing w:after="0" w:line="240" w:lineRule="auto"/>
        <w:jc w:val="both"/>
      </w:pPr>
      <w:r>
        <w:rPr>
          <w:rFonts w:ascii="Times New Roman" w:eastAsia="Times New Roman" w:hAnsi="Times New Roman"/>
          <w:lang w:val="sr-Cyrl-CS"/>
        </w:rPr>
        <w:lastRenderedPageBreak/>
        <w:t xml:space="preserve">            </w:t>
      </w:r>
      <w:r>
        <w:rPr>
          <w:rFonts w:ascii="Times New Roman" w:eastAsia="Times New Roman" w:hAnsi="Times New Roman"/>
        </w:rPr>
        <w:t xml:space="preserve">Кворум се утврђује пребројавањем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се утврди да седници није присутна потребна већина одборника за рад Скупштине, односно да нема кворума, председник Скупштине одлаже почетак седнице док се кворум не обезбеди, а најдуже 2 сата.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се утврди да ни после одлагања седници није присутна потребна већина одборника, председник одлаже седницу за одговарајући дан и сат. </w:t>
      </w:r>
    </w:p>
    <w:p w:rsidR="007E44CD" w:rsidRDefault="007E44CD">
      <w:pPr>
        <w:spacing w:after="0" w:line="240" w:lineRule="auto"/>
        <w:jc w:val="both"/>
        <w:rPr>
          <w:rFonts w:ascii="Times New Roman" w:eastAsia="Times New Roman" w:hAnsi="Times New Roman"/>
        </w:rPr>
      </w:pPr>
    </w:p>
    <w:p w:rsidR="007E44CD" w:rsidRDefault="00B1780A">
      <w:pPr>
        <w:spacing w:after="0" w:line="240" w:lineRule="auto"/>
        <w:jc w:val="center"/>
      </w:pPr>
      <w:bookmarkStart w:id="76" w:name="clan_82"/>
      <w:bookmarkEnd w:id="76"/>
      <w:r>
        <w:rPr>
          <w:rFonts w:ascii="Times New Roman" w:eastAsia="Times New Roman" w:hAnsi="Times New Roman"/>
          <w:b/>
          <w:bCs/>
        </w:rPr>
        <w:t>Члан 98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заседа, расправља и одлучује уколико седници присуствује већина од укупног броја одборника. </w:t>
      </w:r>
    </w:p>
    <w:p w:rsidR="007E44CD" w:rsidRDefault="007E44CD">
      <w:pPr>
        <w:spacing w:after="0" w:line="240" w:lineRule="auto"/>
        <w:jc w:val="both"/>
      </w:pPr>
      <w:r>
        <w:rPr>
          <w:rFonts w:ascii="Times New Roman" w:eastAsia="Times New Roman" w:hAnsi="Times New Roman"/>
          <w:lang w:val="sr-Cyrl-CS"/>
        </w:rPr>
        <w:t xml:space="preserve">            </w:t>
      </w:r>
      <w:bookmarkStart w:id="77" w:name="clan_83"/>
      <w:bookmarkEnd w:id="77"/>
      <w:r>
        <w:rPr>
          <w:rFonts w:ascii="Times New Roman" w:hAnsi="Times New Roman"/>
        </w:rPr>
        <w:t>Ако председник Скупштине у току седнице пре гласања посумња да седници не присуствује већина одборника, наложиће прозивање или пребројавање. Прозивка или пребројавање пре гласања извршиће се и кад то затражи неки од одборника. Прозивање на седници врши секретар Скупштине.</w:t>
      </w:r>
    </w:p>
    <w:p w:rsidR="007E44CD" w:rsidRDefault="007E44CD">
      <w:pPr>
        <w:spacing w:after="0" w:line="240" w:lineRule="auto"/>
        <w:jc w:val="both"/>
        <w:rPr>
          <w:rFonts w:ascii="Times New Roman" w:eastAsia="Times New Roman" w:hAnsi="Times New Roman"/>
        </w:rPr>
      </w:pPr>
    </w:p>
    <w:p w:rsidR="007E44CD" w:rsidRDefault="007E44CD">
      <w:pPr>
        <w:numPr>
          <w:ilvl w:val="0"/>
          <w:numId w:val="10"/>
        </w:numPr>
        <w:spacing w:after="0" w:line="240" w:lineRule="auto"/>
        <w:jc w:val="both"/>
      </w:pPr>
      <w:bookmarkStart w:id="78" w:name="str_19"/>
      <w:bookmarkEnd w:id="78"/>
      <w:r>
        <w:rPr>
          <w:rFonts w:ascii="Times New Roman" w:eastAsia="Times New Roman" w:hAnsi="Times New Roman"/>
          <w:b/>
          <w:bCs/>
          <w:iCs/>
        </w:rPr>
        <w:t>Ток седнице</w:t>
      </w:r>
    </w:p>
    <w:p w:rsidR="007E44CD" w:rsidRDefault="00B1780A">
      <w:pPr>
        <w:spacing w:after="0" w:line="240" w:lineRule="auto"/>
        <w:jc w:val="center"/>
      </w:pPr>
      <w:bookmarkStart w:id="79" w:name="clan_84"/>
      <w:bookmarkEnd w:id="79"/>
      <w:r>
        <w:rPr>
          <w:rFonts w:ascii="Times New Roman" w:eastAsia="Times New Roman" w:hAnsi="Times New Roman"/>
          <w:b/>
          <w:bCs/>
        </w:rPr>
        <w:t>Члан 99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8E0394"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 утврђивања дневног реда усваја се записник са претходне седнице Скупштине. </w:t>
      </w:r>
    </w:p>
    <w:p w:rsidR="007E44CD" w:rsidRPr="008E0394" w:rsidRDefault="007E44CD" w:rsidP="008E0394">
      <w:pPr>
        <w:spacing w:after="0" w:line="240" w:lineRule="auto"/>
        <w:ind w:firstLine="630"/>
        <w:jc w:val="both"/>
      </w:pPr>
      <w:r>
        <w:rPr>
          <w:rFonts w:ascii="Times New Roman" w:eastAsia="Times New Roman" w:hAnsi="Times New Roman"/>
        </w:rPr>
        <w:t xml:space="preserve">О примедбама на записник Скупштина одлучује без расправе. </w:t>
      </w:r>
    </w:p>
    <w:p w:rsidR="00C1113F" w:rsidRPr="00C1113F" w:rsidRDefault="00C1113F" w:rsidP="00C1113F">
      <w:pPr>
        <w:spacing w:after="0" w:line="240" w:lineRule="auto"/>
        <w:ind w:firstLine="630"/>
        <w:jc w:val="both"/>
      </w:pPr>
      <w:r w:rsidRPr="00C1113F">
        <w:rPr>
          <w:rFonts w:ascii="Times New Roman" w:eastAsia="Times New Roman" w:hAnsi="Times New Roman"/>
          <w:lang w:val="sr-Cyrl-CS"/>
        </w:rPr>
        <w:t>По изјашњавању о изводу из записника председник Скупштине општине или Председник општине могу обавестити одборнике о дешавањима између две седнице Скупштине.</w:t>
      </w:r>
    </w:p>
    <w:p w:rsidR="007E44CD" w:rsidRDefault="004D55DC">
      <w:pPr>
        <w:spacing w:after="0" w:line="240" w:lineRule="auto"/>
        <w:jc w:val="center"/>
      </w:pPr>
      <w:bookmarkStart w:id="80" w:name="clan_86"/>
      <w:bookmarkStart w:id="81" w:name="clan_85"/>
      <w:bookmarkEnd w:id="80"/>
      <w:bookmarkEnd w:id="81"/>
      <w:r>
        <w:rPr>
          <w:rFonts w:ascii="Times New Roman" w:eastAsia="Times New Roman" w:hAnsi="Times New Roman"/>
          <w:b/>
          <w:bCs/>
        </w:rPr>
        <w:t>Члан 100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одлучује посебно о сваком предлогу за измену и допуну предложеног дневног реда, следећим редоследом предлога: </w:t>
      </w:r>
    </w:p>
    <w:p w:rsidR="007E44CD" w:rsidRDefault="007E44CD">
      <w:pPr>
        <w:spacing w:after="0" w:line="240" w:lineRule="auto"/>
        <w:jc w:val="both"/>
      </w:pPr>
      <w:r>
        <w:rPr>
          <w:rFonts w:ascii="Times New Roman" w:eastAsia="Times New Roman" w:hAnsi="Times New Roman"/>
        </w:rPr>
        <w:t xml:space="preserve">- за хитан поступак; </w:t>
      </w:r>
    </w:p>
    <w:p w:rsidR="007E44CD" w:rsidRDefault="007E44CD">
      <w:pPr>
        <w:spacing w:after="0" w:line="240" w:lineRule="auto"/>
        <w:jc w:val="both"/>
      </w:pPr>
      <w:r>
        <w:rPr>
          <w:rFonts w:ascii="Times New Roman" w:eastAsia="Times New Roman" w:hAnsi="Times New Roman"/>
        </w:rPr>
        <w:t>- за измену дневног реда;</w:t>
      </w:r>
    </w:p>
    <w:p w:rsidR="007E44CD" w:rsidRDefault="007E44CD">
      <w:pPr>
        <w:spacing w:after="0" w:line="240" w:lineRule="auto"/>
        <w:jc w:val="both"/>
      </w:pPr>
      <w:r>
        <w:rPr>
          <w:rFonts w:ascii="Times New Roman" w:eastAsia="Times New Roman" w:hAnsi="Times New Roman"/>
        </w:rPr>
        <w:t>- за допуну дневног реда;</w:t>
      </w:r>
    </w:p>
    <w:p w:rsidR="007E44CD" w:rsidRDefault="007E44CD">
      <w:pPr>
        <w:spacing w:after="0" w:line="240" w:lineRule="auto"/>
        <w:jc w:val="both"/>
      </w:pPr>
      <w:r>
        <w:rPr>
          <w:rFonts w:ascii="Times New Roman" w:eastAsia="Times New Roman" w:hAnsi="Times New Roman"/>
        </w:rPr>
        <w:t xml:space="preserve">- за промену редоследа појединих тачака; </w:t>
      </w:r>
    </w:p>
    <w:p w:rsidR="007E44CD" w:rsidRDefault="007E44CD">
      <w:pPr>
        <w:spacing w:after="0" w:line="240" w:lineRule="auto"/>
        <w:jc w:val="both"/>
      </w:pPr>
      <w:r>
        <w:rPr>
          <w:rFonts w:ascii="Times New Roman" w:eastAsia="Times New Roman" w:hAnsi="Times New Roman"/>
        </w:rPr>
        <w:t xml:space="preserve">- за спајање расправе.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rPr>
          <w:rFonts w:ascii="Times New Roman" w:eastAsia="Times New Roman" w:hAnsi="Times New Roman"/>
          <w:b/>
          <w:bCs/>
        </w:rPr>
      </w:pPr>
      <w:r>
        <w:rPr>
          <w:rFonts w:ascii="Times New Roman" w:eastAsia="Times New Roman" w:hAnsi="Times New Roman"/>
          <w:b/>
          <w:bCs/>
        </w:rPr>
        <w:t>Члан 101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bookmarkStart w:id="82" w:name="clan_88"/>
      <w:bookmarkEnd w:id="82"/>
      <w:r>
        <w:rPr>
          <w:rFonts w:ascii="Times New Roman" w:hAnsi="Times New Roman"/>
        </w:rPr>
        <w:t xml:space="preserve">            Нове тачке које су унете у дневни ред на основу предлога за допуну дневног реда, предлога за спајање расправе или предлога за хитан поступак, увршћују се у дневни ред по редоследу предлагања, осим ако је предлагач или председник Скупштине предложио други редослед разматрања, о чему се Скупштина изјашњава без претреса.</w:t>
      </w:r>
    </w:p>
    <w:p w:rsidR="007E44CD" w:rsidRDefault="007E44CD">
      <w:pPr>
        <w:spacing w:after="0" w:line="240" w:lineRule="auto"/>
        <w:jc w:val="both"/>
        <w:rPr>
          <w:rFonts w:ascii="Times New Roman" w:eastAsia="Times New Roman" w:hAnsi="Times New Roman"/>
          <w:b/>
          <w:bCs/>
        </w:rPr>
      </w:pPr>
    </w:p>
    <w:p w:rsidR="007E44CD" w:rsidRDefault="004D55DC">
      <w:pPr>
        <w:spacing w:after="0" w:line="240" w:lineRule="auto"/>
        <w:jc w:val="center"/>
      </w:pPr>
      <w:r>
        <w:rPr>
          <w:rFonts w:ascii="Times New Roman" w:eastAsia="Times New Roman" w:hAnsi="Times New Roman"/>
          <w:b/>
          <w:bCs/>
        </w:rPr>
        <w:t>Члан 102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дневном реду у целини Скупштина одлучује без расправе, већином гласова присутних одборника. </w:t>
      </w:r>
    </w:p>
    <w:p w:rsidR="007E44CD" w:rsidRDefault="007E44CD">
      <w:pPr>
        <w:spacing w:after="0" w:line="240" w:lineRule="auto"/>
        <w:jc w:val="both"/>
      </w:pPr>
      <w:r>
        <w:rPr>
          <w:rFonts w:ascii="Times New Roman" w:eastAsia="Times New Roman" w:hAnsi="Times New Roman"/>
          <w:lang w:val="sr-Cyrl-CS"/>
        </w:rPr>
        <w:t xml:space="preserve">            </w:t>
      </w:r>
      <w:bookmarkStart w:id="83" w:name="clan_89"/>
      <w:bookmarkEnd w:id="83"/>
      <w:r>
        <w:rPr>
          <w:rFonts w:ascii="Times New Roman" w:hAnsi="Times New Roman"/>
        </w:rPr>
        <w:t>Скупштина у току седнице, на предлог председника Скупштине, без расправе, може да одлучи о промени редоследа тачака у дневном реду.</w:t>
      </w:r>
    </w:p>
    <w:p w:rsidR="007E44CD" w:rsidRDefault="007E44CD">
      <w:pPr>
        <w:spacing w:after="0" w:line="240" w:lineRule="auto"/>
        <w:jc w:val="both"/>
        <w:rPr>
          <w:rFonts w:ascii="Times New Roman" w:eastAsia="Times New Roman" w:hAnsi="Times New Roman"/>
          <w:b/>
          <w:bCs/>
          <w:iCs/>
        </w:rPr>
      </w:pPr>
    </w:p>
    <w:p w:rsidR="007E44CD" w:rsidRDefault="007E44CD">
      <w:pPr>
        <w:numPr>
          <w:ilvl w:val="0"/>
          <w:numId w:val="10"/>
        </w:numPr>
        <w:spacing w:after="0" w:line="240" w:lineRule="auto"/>
        <w:jc w:val="both"/>
      </w:pPr>
      <w:r>
        <w:rPr>
          <w:rFonts w:ascii="Times New Roman" w:eastAsia="Times New Roman" w:hAnsi="Times New Roman"/>
          <w:b/>
          <w:bCs/>
          <w:iCs/>
        </w:rPr>
        <w:t>Расправа</w:t>
      </w:r>
    </w:p>
    <w:p w:rsidR="007E44CD" w:rsidRDefault="004D55DC">
      <w:pPr>
        <w:spacing w:after="0" w:line="240" w:lineRule="auto"/>
        <w:jc w:val="center"/>
      </w:pPr>
      <w:r>
        <w:rPr>
          <w:rFonts w:ascii="Times New Roman" w:eastAsia="Times New Roman" w:hAnsi="Times New Roman"/>
          <w:b/>
          <w:bCs/>
        </w:rPr>
        <w:t>Члан 103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По одлучивању о дневном реду у целини, председник Скупштине отвара расправу по тачкама усвојеног дневног реда, осим оних за које је овим Пословником, односно посебном одлуком Скупштине, уређено да о њима Скупштина одлучује без расправе.</w:t>
      </w:r>
    </w:p>
    <w:p w:rsidR="007E44CD" w:rsidRDefault="007E44CD">
      <w:pPr>
        <w:spacing w:after="0" w:line="240" w:lineRule="auto"/>
        <w:jc w:val="both"/>
        <w:rPr>
          <w:rFonts w:ascii="Times New Roman" w:eastAsia="Times New Roman" w:hAnsi="Times New Roman"/>
        </w:rPr>
      </w:pPr>
    </w:p>
    <w:p w:rsidR="00B507A7" w:rsidRDefault="00B507A7">
      <w:pPr>
        <w:spacing w:after="0" w:line="240" w:lineRule="auto"/>
        <w:jc w:val="center"/>
        <w:rPr>
          <w:rFonts w:ascii="Times New Roman" w:eastAsia="Times New Roman" w:hAnsi="Times New Roman"/>
          <w:b/>
          <w:bCs/>
        </w:rPr>
      </w:pPr>
      <w:bookmarkStart w:id="84" w:name="clan_90"/>
      <w:bookmarkEnd w:id="84"/>
    </w:p>
    <w:p w:rsidR="007E44CD" w:rsidRDefault="004D55DC">
      <w:pPr>
        <w:spacing w:after="0" w:line="240" w:lineRule="auto"/>
        <w:jc w:val="center"/>
      </w:pPr>
      <w:r>
        <w:rPr>
          <w:rFonts w:ascii="Times New Roman" w:eastAsia="Times New Roman" w:hAnsi="Times New Roman"/>
          <w:b/>
          <w:bCs/>
        </w:rPr>
        <w:lastRenderedPageBreak/>
        <w:t>Члан 104</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Одборници су дужни да поштују достојанство Скупштине и одредбе Етичког кодекса.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Одборници су дужни да се једни другима обраћају са уважавањем.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Није дозвољено коришћење увредљивих израза, као ни изношење чињеница и оцена које се односе на приватни живот других лица.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85" w:name="clan_91"/>
      <w:bookmarkEnd w:id="85"/>
      <w:r>
        <w:rPr>
          <w:rFonts w:ascii="Times New Roman" w:eastAsia="Times New Roman" w:hAnsi="Times New Roman"/>
          <w:b/>
          <w:bCs/>
        </w:rPr>
        <w:t>Члан 105</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Нико не сме прићи говорници док му председник Скупштине то не дозволи.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Нико не може да говори на седници Скупштине пре него што затражи и добије реч од председника Скупштине. </w:t>
      </w:r>
    </w:p>
    <w:p w:rsidR="007E44CD" w:rsidRDefault="004D55DC">
      <w:pPr>
        <w:spacing w:after="0" w:line="240" w:lineRule="auto"/>
        <w:jc w:val="center"/>
      </w:pPr>
      <w:r>
        <w:rPr>
          <w:rFonts w:ascii="Times New Roman" w:eastAsia="Times New Roman" w:hAnsi="Times New Roman"/>
          <w:b/>
          <w:bCs/>
        </w:rPr>
        <w:t>Члан 106</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Пријава за реч подноси се председнику чим расправа почне и може се поднети све до закључења расправе по тачки дневног реда за коју се говорник пријављује, у усменој или писаној форми.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Председник Скупштине даје реч говорницима по редоследу пријаве, осим председнику општине и заменику председника општине, којима даје реч одмах пошто је затраже.</w:t>
      </w:r>
    </w:p>
    <w:p w:rsidR="007E44CD" w:rsidRDefault="007E44CD">
      <w:pPr>
        <w:spacing w:after="0" w:line="240" w:lineRule="auto"/>
        <w:jc w:val="both"/>
      </w:pPr>
      <w:r>
        <w:rPr>
          <w:rFonts w:ascii="Times New Roman" w:eastAsia="Times New Roman" w:hAnsi="Times New Roman"/>
        </w:rPr>
        <w:t xml:space="preserve"> </w:t>
      </w:r>
      <w:bookmarkStart w:id="86" w:name="clan_92"/>
      <w:bookmarkEnd w:id="86"/>
    </w:p>
    <w:p w:rsidR="007E44CD" w:rsidRDefault="004D55DC">
      <w:pPr>
        <w:spacing w:after="0" w:line="240" w:lineRule="auto"/>
        <w:jc w:val="center"/>
      </w:pPr>
      <w:r>
        <w:rPr>
          <w:rFonts w:ascii="Times New Roman" w:eastAsia="Times New Roman" w:hAnsi="Times New Roman"/>
          <w:b/>
          <w:bCs/>
        </w:rPr>
        <w:t>Члан 107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седници Скупштине има право да говори сваки одборник, председник општине, заменик председника општине и члан Општинског већа, као и руководиоци органа Општине, у складу са одредбама овог Пословника.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Предлагач, односно представник предлагача, има право да говори највише </w:t>
      </w:r>
      <w:r>
        <w:rPr>
          <w:rFonts w:ascii="Times New Roman" w:eastAsia="Times New Roman" w:hAnsi="Times New Roman"/>
          <w:bCs/>
        </w:rPr>
        <w:t>10</w:t>
      </w:r>
      <w:r>
        <w:rPr>
          <w:rFonts w:ascii="Times New Roman" w:eastAsia="Times New Roman" w:hAnsi="Times New Roman"/>
        </w:rPr>
        <w:t xml:space="preserve"> минута и то 5 минута одмах по отварању расправе по тачки дневног реда чији је предлагач, односно представник предлагача, односно известилац, као и да буде последњи говорник пре закључења расправе по тој тачки, у трајању од 5 минута.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предлагач, у складу са одредбама овог Пословника, одреди више од једног лица за представника предлагача, време за њихово укупно излагање не може бити дуже од времена утврђеног ставом 2. овог члана. </w:t>
      </w:r>
    </w:p>
    <w:p w:rsidR="007E44CD" w:rsidRDefault="007E44CD">
      <w:pPr>
        <w:spacing w:after="0" w:line="240" w:lineRule="auto"/>
        <w:jc w:val="both"/>
      </w:pPr>
      <w:r>
        <w:rPr>
          <w:rFonts w:ascii="Times New Roman" w:eastAsia="Times New Roman" w:hAnsi="Times New Roman"/>
          <w:lang w:val="sr-Cyrl-CS"/>
        </w:rPr>
        <w:t xml:space="preserve">            </w:t>
      </w:r>
      <w:r w:rsidR="0011357F">
        <w:rPr>
          <w:rFonts w:ascii="Times New Roman" w:eastAsia="Times New Roman" w:hAnsi="Times New Roman"/>
          <w:lang w:val="sr-Cyrl-CS"/>
        </w:rPr>
        <w:t xml:space="preserve">Председник </w:t>
      </w:r>
      <w:r>
        <w:rPr>
          <w:rFonts w:ascii="Times New Roman" w:eastAsia="Times New Roman" w:hAnsi="Times New Roman"/>
        </w:rPr>
        <w:t xml:space="preserve"> сваке одборничке групе, председник општине, заменик председника општине и члан Општинског већа, има право да говори укупно 10 минута по свакој тачки дневног реда.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Говор одборника у расправи по тачки дневног реда може трајати до 3 минута, с тим што одборник о истом питању може добити реч само једанпут.</w:t>
      </w:r>
    </w:p>
    <w:p w:rsidR="007E44CD" w:rsidRDefault="007E44CD">
      <w:pPr>
        <w:spacing w:after="0" w:line="240" w:lineRule="auto"/>
        <w:jc w:val="both"/>
      </w:pPr>
      <w:r>
        <w:rPr>
          <w:rFonts w:ascii="Times New Roman" w:hAnsi="Times New Roman"/>
        </w:rPr>
        <w:t xml:space="preserve">            Скупштина може да одлучи да по одређеним питањима говори представник појединих предузећа, установа и других облика организовања, као и </w:t>
      </w:r>
      <w:r w:rsidR="0011357F">
        <w:rPr>
          <w:rFonts w:ascii="Times New Roman" w:hAnsi="Times New Roman"/>
        </w:rPr>
        <w:t>поједини грађани, највише до 3</w:t>
      </w:r>
      <w:r>
        <w:rPr>
          <w:rFonts w:ascii="Times New Roman" w:hAnsi="Times New Roman"/>
        </w:rPr>
        <w:t xml:space="preserve"> минута.</w:t>
      </w:r>
    </w:p>
    <w:p w:rsidR="007E44CD" w:rsidRDefault="007E44CD">
      <w:pPr>
        <w:spacing w:after="0" w:line="240" w:lineRule="auto"/>
        <w:jc w:val="both"/>
      </w:pPr>
      <w:r>
        <w:rPr>
          <w:rFonts w:ascii="Times New Roman" w:hAnsi="Times New Roman"/>
        </w:rPr>
        <w:t xml:space="preserve">            Изузетно, на предлог председника Скупштине, Скупштина може да одлучи да време трајања говора појединих представника из става 6. овог члана траје и дуже од утврђеног времена.</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ће у случају прекорачења времена излагања утврђеног одредбама овог члана, опоменути говорника да је време протекло, а ако овај у току наредног минута не заврши говор, одузеће му реч.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r>
        <w:rPr>
          <w:rFonts w:ascii="Times New Roman" w:eastAsia="Times New Roman" w:hAnsi="Times New Roman"/>
          <w:b/>
          <w:bCs/>
        </w:rPr>
        <w:t>Члан 108</w:t>
      </w:r>
      <w:r w:rsidR="007E44CD">
        <w:rPr>
          <w:rFonts w:ascii="Times New Roman" w:eastAsia="Times New Roman" w:hAnsi="Times New Roman"/>
          <w:b/>
          <w:bCs/>
        </w:rPr>
        <w:t>.</w:t>
      </w:r>
    </w:p>
    <w:p w:rsidR="007E44CD" w:rsidRDefault="007E44CD">
      <w:pPr>
        <w:spacing w:after="0" w:line="240" w:lineRule="auto"/>
        <w:jc w:val="both"/>
      </w:pPr>
      <w:r>
        <w:rPr>
          <w:rFonts w:ascii="Times New Roman" w:eastAsia="Times New Roman" w:hAnsi="Times New Roman"/>
        </w:rPr>
        <w:t xml:space="preserve"> </w:t>
      </w:r>
    </w:p>
    <w:p w:rsidR="007E44CD" w:rsidRDefault="007E44CD">
      <w:pPr>
        <w:spacing w:after="0" w:line="240" w:lineRule="auto"/>
        <w:jc w:val="both"/>
      </w:pPr>
      <w:bookmarkStart w:id="87" w:name="clan_93"/>
      <w:bookmarkEnd w:id="87"/>
      <w:r>
        <w:rPr>
          <w:rFonts w:ascii="Times New Roman" w:hAnsi="Times New Roman"/>
        </w:rPr>
        <w:t xml:space="preserve">            </w:t>
      </w:r>
      <w:r>
        <w:rPr>
          <w:rFonts w:ascii="Times New Roman" w:eastAsia="Times New Roman" w:hAnsi="Times New Roman"/>
        </w:rPr>
        <w:t xml:space="preserve">Свако питање се расправља док о њему има пријављених говорника.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Расправу по одређеној тачки дневног реда закључује председник Скупштине, када се исцрпи листа пријављених говорника излагањем предлагача, уколико предлагач то право жели да искористи.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Кад се закључи расправа о одређеном питању, не може се поново отварати.</w:t>
      </w:r>
    </w:p>
    <w:p w:rsidR="007E44CD" w:rsidRDefault="007E44CD">
      <w:pPr>
        <w:spacing w:after="0" w:line="240" w:lineRule="auto"/>
        <w:jc w:val="both"/>
        <w:rPr>
          <w:rFonts w:ascii="Times New Roman" w:eastAsia="Times New Roman" w:hAnsi="Times New Roman"/>
          <w:b/>
          <w:bCs/>
        </w:rPr>
      </w:pPr>
    </w:p>
    <w:p w:rsidR="00714D06" w:rsidRDefault="00714D06">
      <w:pPr>
        <w:spacing w:after="0" w:line="240" w:lineRule="auto"/>
        <w:jc w:val="center"/>
        <w:rPr>
          <w:rFonts w:ascii="Times New Roman" w:eastAsia="Times New Roman" w:hAnsi="Times New Roman"/>
          <w:b/>
          <w:bCs/>
        </w:rPr>
      </w:pPr>
    </w:p>
    <w:p w:rsidR="007E44CD" w:rsidRDefault="004D55DC">
      <w:pPr>
        <w:spacing w:after="0" w:line="240" w:lineRule="auto"/>
        <w:jc w:val="center"/>
      </w:pPr>
      <w:r>
        <w:rPr>
          <w:rFonts w:ascii="Times New Roman" w:eastAsia="Times New Roman" w:hAnsi="Times New Roman"/>
          <w:b/>
          <w:bCs/>
        </w:rPr>
        <w:lastRenderedPageBreak/>
        <w:t>Члан 109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Нико не може прекидати говорника нити га опомињати, осим председника Скупштине у случајевима предвиђеним овим Пословником.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Председник Скупштине је дужан да се стара да говорник не буде ометан у свом излагању.</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За време говора одборника или других учесника у расправи није дозвољено добацивање, односно ометање говорника. </w:t>
      </w:r>
    </w:p>
    <w:p w:rsidR="007E44CD" w:rsidRDefault="007E44CD">
      <w:pPr>
        <w:spacing w:after="0" w:line="240" w:lineRule="auto"/>
        <w:ind w:firstLine="720"/>
        <w:jc w:val="both"/>
      </w:pPr>
      <w:r>
        <w:rPr>
          <w:rFonts w:ascii="Times New Roman" w:eastAsia="Times New Roman" w:hAnsi="Times New Roman"/>
        </w:rPr>
        <w:t>Говорник може да говори само о питању које је на дневном реду.</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се говорник удаљи од тачке дневног реда о којој траје расправа, или од дефинисања повреде Пословника, председник ће га опоменути.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одборник и поред опомене настави да говори чинећи повреду из става 5. овог члана, председник ће му одузети реч. </w:t>
      </w:r>
    </w:p>
    <w:p w:rsidR="007E44CD" w:rsidRDefault="007E44CD">
      <w:pPr>
        <w:spacing w:after="0" w:line="240" w:lineRule="auto"/>
        <w:jc w:val="both"/>
      </w:pPr>
      <w:r>
        <w:rPr>
          <w:rFonts w:ascii="Times New Roman" w:eastAsia="Times New Roman" w:hAnsi="Times New Roman"/>
          <w:lang w:val="sr-Cyrl-CS"/>
        </w:rPr>
        <w:t xml:space="preserve">            </w:t>
      </w:r>
    </w:p>
    <w:p w:rsidR="007E44CD" w:rsidRDefault="004D55DC">
      <w:pPr>
        <w:spacing w:after="0" w:line="240" w:lineRule="auto"/>
        <w:jc w:val="center"/>
      </w:pPr>
      <w:bookmarkStart w:id="88" w:name="clan_94"/>
      <w:bookmarkEnd w:id="88"/>
      <w:r>
        <w:rPr>
          <w:rFonts w:ascii="Times New Roman" w:eastAsia="Times New Roman" w:hAnsi="Times New Roman"/>
          <w:b/>
          <w:bCs/>
        </w:rPr>
        <w:t>Члан 110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Председник Скупштине, када председава седницом Скупштине, ако жели да учествује у расправи, препушта председавање заменику председника Скупштине.</w:t>
      </w:r>
      <w:r w:rsidR="0011357F">
        <w:rPr>
          <w:rFonts w:ascii="Times New Roman" w:eastAsia="Times New Roman" w:hAnsi="Times New Roman"/>
        </w:rPr>
        <w:t xml:space="preserve">Ако седници не присуствује не </w:t>
      </w:r>
      <w:r>
        <w:rPr>
          <w:rFonts w:ascii="Times New Roman" w:eastAsia="Times New Roman" w:hAnsi="Times New Roman"/>
        </w:rPr>
        <w:t xml:space="preserve"> </w:t>
      </w:r>
      <w:r w:rsidR="0011357F">
        <w:rPr>
          <w:rFonts w:ascii="Times New Roman" w:eastAsia="Times New Roman" w:hAnsi="Times New Roman"/>
        </w:rPr>
        <w:t>заменик председника Скупштине у случају из става 1. Овог члана седницом ће председавати најстарији присутан одборник, који ту дужност прихвати.</w:t>
      </w:r>
      <w:r>
        <w:rPr>
          <w:rFonts w:ascii="Times New Roman" w:eastAsia="Times New Roman" w:hAnsi="Times New Roman"/>
          <w:lang w:val="sr-Cyrl-CS"/>
        </w:rPr>
        <w:t xml:space="preserve">            </w:t>
      </w:r>
    </w:p>
    <w:p w:rsidR="007E44CD" w:rsidRDefault="007E44CD">
      <w:pPr>
        <w:numPr>
          <w:ilvl w:val="0"/>
          <w:numId w:val="10"/>
        </w:numPr>
        <w:spacing w:after="0" w:line="240" w:lineRule="auto"/>
        <w:jc w:val="both"/>
      </w:pPr>
      <w:bookmarkStart w:id="89" w:name="str_20"/>
      <w:bookmarkEnd w:id="89"/>
      <w:r>
        <w:rPr>
          <w:rFonts w:ascii="Times New Roman" w:eastAsia="Times New Roman" w:hAnsi="Times New Roman"/>
          <w:b/>
          <w:bCs/>
          <w:iCs/>
        </w:rPr>
        <w:t>Реплика</w:t>
      </w:r>
    </w:p>
    <w:p w:rsidR="007E44CD" w:rsidRDefault="004D55DC">
      <w:pPr>
        <w:spacing w:after="0" w:line="240" w:lineRule="auto"/>
        <w:jc w:val="center"/>
      </w:pPr>
      <w:bookmarkStart w:id="90" w:name="clan_95"/>
      <w:bookmarkEnd w:id="90"/>
      <w:r>
        <w:rPr>
          <w:rFonts w:ascii="Times New Roman" w:eastAsia="Times New Roman" w:hAnsi="Times New Roman"/>
          <w:b/>
          <w:bCs/>
        </w:rPr>
        <w:t>Члан 111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се говорник у свом излагању на седници Скупштине увредљиво изрази о одборнику, односно другом позваном лицу на седници, на расној, верској, националној или родној основи, или на други начин увреди његов углед и достојанство наводећи његово име и презиме или функцију, или говори о стварима које се односе на његов приватни живот или приватни живот чланова његове породице, одборник, односно друго позвано лице на кога се излагање односи, има право на реплику.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Уколико се увредљиви изрази односе на одборничку групу, односно политичку странку чији одборници чине неку од одборничких група, у име одборничк</w:t>
      </w:r>
      <w:r w:rsidR="001549EC">
        <w:rPr>
          <w:rFonts w:ascii="Times New Roman" w:eastAsia="Times New Roman" w:hAnsi="Times New Roman"/>
        </w:rPr>
        <w:t>е групе право на реплику има председник</w:t>
      </w:r>
      <w:r>
        <w:rPr>
          <w:rFonts w:ascii="Times New Roman" w:eastAsia="Times New Roman" w:hAnsi="Times New Roman"/>
        </w:rPr>
        <w:t xml:space="preserve"> одборничке групе.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Постојање основа за реплику процењује председник Скупштине.</w:t>
      </w:r>
    </w:p>
    <w:p w:rsidR="007E44CD" w:rsidRDefault="007E44CD">
      <w:pPr>
        <w:spacing w:after="0" w:line="240" w:lineRule="auto"/>
        <w:jc w:val="both"/>
      </w:pPr>
      <w:r>
        <w:rPr>
          <w:rFonts w:ascii="Times New Roman" w:eastAsia="Times New Roman" w:hAnsi="Times New Roman"/>
        </w:rPr>
        <w:t xml:space="preserve">            Председник Скупштине може ускратити право на реплику, уколико оцени да нису испуњени услови из става 1. и 2. овог члана.</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председник Скупштине процени постојање основа за реплику, лицима из става 1. и 2. овог члана даје реч чим је затраже.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Реплика не може трајати дуже од 3 минута.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Није дозвољена реплика на реплику.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91" w:name="clan_96"/>
      <w:bookmarkEnd w:id="91"/>
      <w:r>
        <w:rPr>
          <w:rFonts w:ascii="Times New Roman" w:eastAsia="Times New Roman" w:hAnsi="Times New Roman"/>
          <w:b/>
          <w:bCs/>
        </w:rPr>
        <w:t>Члан 112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Уколико одборник, шеф одборничке групе, односно друго позвано лице при коришћењу права на реплику, увреди одборника, друго позвано лице или одборничку групу на начин утврђен чланом 11</w:t>
      </w:r>
      <w:r w:rsidR="004D55DC">
        <w:rPr>
          <w:rFonts w:ascii="Times New Roman" w:eastAsia="Times New Roman" w:hAnsi="Times New Roman"/>
        </w:rPr>
        <w:t>1</w:t>
      </w:r>
      <w:r>
        <w:rPr>
          <w:rFonts w:ascii="Times New Roman" w:eastAsia="Times New Roman" w:hAnsi="Times New Roman"/>
        </w:rPr>
        <w:t>. овог Пословника, председник Скупштине ће га опоменути, а уколико након опомене н</w:t>
      </w:r>
      <w:r w:rsidR="001549EC">
        <w:rPr>
          <w:rFonts w:ascii="Times New Roman" w:eastAsia="Times New Roman" w:hAnsi="Times New Roman"/>
        </w:rPr>
        <w:t>астави са повредама из члана 11</w:t>
      </w:r>
      <w:r w:rsidR="004D55DC">
        <w:rPr>
          <w:rFonts w:ascii="Times New Roman" w:eastAsia="Times New Roman" w:hAnsi="Times New Roman"/>
        </w:rPr>
        <w:t>1</w:t>
      </w:r>
      <w:r>
        <w:rPr>
          <w:rFonts w:ascii="Times New Roman" w:eastAsia="Times New Roman" w:hAnsi="Times New Roman"/>
        </w:rPr>
        <w:t xml:space="preserve">. овог Пословника, председник Скупштине ће му одузети реч. </w:t>
      </w:r>
    </w:p>
    <w:p w:rsidR="007E44CD" w:rsidRDefault="007E44CD">
      <w:pPr>
        <w:spacing w:after="0" w:line="240" w:lineRule="auto"/>
        <w:jc w:val="both"/>
      </w:pPr>
      <w:r>
        <w:rPr>
          <w:rFonts w:ascii="Times New Roman" w:eastAsia="Times New Roman" w:hAnsi="Times New Roman"/>
          <w:lang w:val="sr-Cyrl-CS"/>
        </w:rPr>
        <w:t xml:space="preserve">            </w:t>
      </w:r>
    </w:p>
    <w:p w:rsidR="007E44CD" w:rsidRDefault="007E44CD">
      <w:pPr>
        <w:numPr>
          <w:ilvl w:val="0"/>
          <w:numId w:val="10"/>
        </w:numPr>
        <w:spacing w:after="0" w:line="240" w:lineRule="auto"/>
        <w:jc w:val="both"/>
      </w:pPr>
      <w:bookmarkStart w:id="92" w:name="str_21"/>
      <w:bookmarkEnd w:id="92"/>
      <w:r>
        <w:rPr>
          <w:rFonts w:ascii="Times New Roman" w:eastAsia="Times New Roman" w:hAnsi="Times New Roman"/>
          <w:b/>
          <w:bCs/>
          <w:iCs/>
        </w:rPr>
        <w:t>Повреда Пословника</w:t>
      </w:r>
    </w:p>
    <w:p w:rsidR="007E44CD" w:rsidRDefault="004D55DC">
      <w:pPr>
        <w:spacing w:after="0" w:line="240" w:lineRule="auto"/>
        <w:jc w:val="center"/>
      </w:pPr>
      <w:bookmarkStart w:id="93" w:name="clan_97"/>
      <w:bookmarkEnd w:id="93"/>
      <w:r>
        <w:rPr>
          <w:rFonts w:ascii="Times New Roman" w:eastAsia="Times New Roman" w:hAnsi="Times New Roman"/>
          <w:b/>
          <w:bCs/>
        </w:rPr>
        <w:t>Члан 113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Одборнику који затражи да говори о повреди овог Пословника, председник даје реч чим је затражи. </w:t>
      </w:r>
    </w:p>
    <w:p w:rsidR="007E44CD" w:rsidRDefault="007E44CD">
      <w:pPr>
        <w:spacing w:after="0" w:line="240" w:lineRule="auto"/>
        <w:jc w:val="both"/>
      </w:pPr>
      <w:r>
        <w:rPr>
          <w:rFonts w:ascii="Times New Roman" w:eastAsia="Times New Roman" w:hAnsi="Times New Roman"/>
        </w:rPr>
        <w:t xml:space="preserve">            Одборник може да укаже на повреду Пословника у сваком тренутку, и пре отварања расправе.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Образложење повреде овог Пословника не може трајати дуже од 3 минута. </w:t>
      </w:r>
    </w:p>
    <w:p w:rsidR="007E44CD" w:rsidRDefault="007E44CD">
      <w:pPr>
        <w:spacing w:after="0" w:line="240" w:lineRule="auto"/>
        <w:jc w:val="both"/>
      </w:pPr>
      <w:r>
        <w:rPr>
          <w:rFonts w:ascii="Times New Roman" w:eastAsia="Times New Roman" w:hAnsi="Times New Roman"/>
          <w:lang w:val="sr-Cyrl-CS"/>
        </w:rPr>
        <w:lastRenderedPageBreak/>
        <w:t xml:space="preserve">            </w:t>
      </w:r>
      <w:r>
        <w:rPr>
          <w:rFonts w:ascii="Times New Roman" w:eastAsia="Times New Roman" w:hAnsi="Times New Roman"/>
        </w:rPr>
        <w:t xml:space="preserve">Одборник који је затражио да говори о повреди Пословника обавезан је да пре образложења повреде, наведе члан овог Пословника који је по његовом мишљењу повређен.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одборник пре почетка образложења не наведе члан овог Пословника који је по његовом мишљењу повређен, председник је дужан да га опомене.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Ако и после изречене опомене одборник настави да говори чинећи повреде из става 4. овог члана</w:t>
      </w:r>
      <w:r>
        <w:rPr>
          <w:rFonts w:ascii="Times New Roman" w:hAnsi="Times New Roman"/>
        </w:rPr>
        <w:t xml:space="preserve"> или нa други oчиглeдaн нaчин злoупoтрeби право на указивање на повреду Пословника,</w:t>
      </w:r>
      <w:r>
        <w:rPr>
          <w:rFonts w:ascii="Times New Roman" w:eastAsia="Times New Roman" w:hAnsi="Times New Roman"/>
        </w:rPr>
        <w:t xml:space="preserve"> председник Скупштине ће му одузети реч.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може да да објашњење поводом изречене примедбе на повреду Пословника.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одборник не буде задовољан датим објашњењем, председник Скупштине одмах позива одборнике да одлуче о изреченој повреди наведеног члана овог Пословника. </w:t>
      </w:r>
    </w:p>
    <w:p w:rsidR="007E44CD" w:rsidRDefault="007E44CD">
      <w:pPr>
        <w:spacing w:after="0" w:line="240" w:lineRule="auto"/>
        <w:jc w:val="both"/>
      </w:pPr>
      <w:r>
        <w:rPr>
          <w:rFonts w:ascii="Times New Roman" w:hAnsi="Times New Roman"/>
        </w:rPr>
        <w:t xml:space="preserve">            </w:t>
      </w:r>
    </w:p>
    <w:p w:rsidR="007E44CD" w:rsidRDefault="007E44CD">
      <w:pPr>
        <w:numPr>
          <w:ilvl w:val="0"/>
          <w:numId w:val="10"/>
        </w:numPr>
        <w:spacing w:after="0" w:line="240" w:lineRule="auto"/>
        <w:jc w:val="both"/>
      </w:pPr>
      <w:bookmarkStart w:id="94" w:name="str_22"/>
      <w:bookmarkEnd w:id="94"/>
      <w:r>
        <w:rPr>
          <w:rFonts w:ascii="Times New Roman" w:eastAsia="Times New Roman" w:hAnsi="Times New Roman"/>
          <w:b/>
          <w:bCs/>
          <w:iCs/>
        </w:rPr>
        <w:t>Одлагање, прекид и паузе у току седнице</w:t>
      </w:r>
    </w:p>
    <w:p w:rsidR="007E44CD" w:rsidRDefault="007E44CD">
      <w:pPr>
        <w:spacing w:after="0" w:line="240" w:lineRule="auto"/>
        <w:ind w:left="720"/>
        <w:jc w:val="both"/>
        <w:rPr>
          <w:rFonts w:ascii="Times New Roman" w:eastAsia="Times New Roman" w:hAnsi="Times New Roman"/>
          <w:b/>
          <w:bCs/>
          <w:iCs/>
        </w:rPr>
      </w:pPr>
    </w:p>
    <w:p w:rsidR="007E44CD" w:rsidRDefault="004D55DC">
      <w:pPr>
        <w:spacing w:after="0" w:line="240" w:lineRule="auto"/>
        <w:jc w:val="center"/>
      </w:pPr>
      <w:bookmarkStart w:id="95" w:name="clan_98"/>
      <w:bookmarkEnd w:id="95"/>
      <w:r>
        <w:rPr>
          <w:rFonts w:ascii="Times New Roman" w:eastAsia="Times New Roman" w:hAnsi="Times New Roman"/>
          <w:b/>
          <w:bCs/>
        </w:rPr>
        <w:t>Члан 114</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може одложити седницу Скупштине када утврди недостатак потребне већине одборника за почетак седнице Скупштине, док се кворум не обезбеди, а најдуже 2 за сата.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се утврди да ни после одлагања у случају из става 1. овог члана, седници није присутна потребна већина одборника, председник Скупштине одлаже седницу за одговарајући дан и сат.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 случају из става 2. овог члана председник Скупштине обавестиће одборнике и друга лица која су по одредбама овог Пословника позвана, о почетку седнице која је одложена, у складу са одредбама овог Пословника.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96" w:name="clan_99"/>
      <w:bookmarkEnd w:id="96"/>
      <w:r>
        <w:rPr>
          <w:rFonts w:ascii="Times New Roman" w:eastAsia="Times New Roman" w:hAnsi="Times New Roman"/>
          <w:b/>
          <w:bCs/>
        </w:rPr>
        <w:t>Члан 115</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Седница Скупштине може се одложити и када услед обимности дневног реда или из других разлога, не може да се заврши расправа или одлучивање по свим тачкама дневног реда у заказани дан, у случајевима који онемогућавају рад Скупштине, као и из других оправданих разлога.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У случајевима из става 1. овог чла</w:t>
      </w:r>
      <w:r w:rsidR="001549EC">
        <w:rPr>
          <w:rFonts w:ascii="Times New Roman" w:eastAsia="Times New Roman" w:hAnsi="Times New Roman"/>
        </w:rPr>
        <w:t>на, председник Скупштине или председника</w:t>
      </w:r>
      <w:r>
        <w:rPr>
          <w:rFonts w:ascii="Times New Roman" w:eastAsia="Times New Roman" w:hAnsi="Times New Roman"/>
        </w:rPr>
        <w:t xml:space="preserve"> одборничке групе могу предложити да се седница Скупштине одложи.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одлагању седнице Скупштине у случају из става 1. овог члана, Скупштина одлучује већином гласова присутних одборника, одмах по изношењу предлога. </w:t>
      </w:r>
    </w:p>
    <w:p w:rsidR="007E44CD" w:rsidRDefault="007E44CD">
      <w:pPr>
        <w:spacing w:after="0" w:line="240" w:lineRule="auto"/>
        <w:jc w:val="center"/>
        <w:rPr>
          <w:rFonts w:ascii="Times New Roman" w:eastAsia="Times New Roman" w:hAnsi="Times New Roman"/>
          <w:b/>
          <w:bCs/>
        </w:rPr>
      </w:pPr>
      <w:bookmarkStart w:id="97" w:name="clan_100"/>
      <w:bookmarkEnd w:id="97"/>
    </w:p>
    <w:p w:rsidR="007E44CD" w:rsidRDefault="004D55DC">
      <w:pPr>
        <w:spacing w:after="0" w:line="240" w:lineRule="auto"/>
        <w:jc w:val="center"/>
      </w:pPr>
      <w:r>
        <w:rPr>
          <w:rFonts w:ascii="Times New Roman" w:eastAsia="Times New Roman" w:hAnsi="Times New Roman"/>
          <w:b/>
          <w:bCs/>
        </w:rPr>
        <w:t>Члан 116</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одређује прекид седнице Скупштине у случајевима настанка инцидентних околности због којих Скупштина не може да настави рад.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О дану и часу наставка прекинуте седнице из става 1. овог члана, председник Скупштине обавештава одборнике одмах по прекиду седнице или накнадно, писаним путем.</w:t>
      </w:r>
    </w:p>
    <w:p w:rsidR="007E44CD" w:rsidRDefault="007E44CD">
      <w:pPr>
        <w:spacing w:after="0" w:line="240" w:lineRule="auto"/>
        <w:jc w:val="both"/>
      </w:pPr>
      <w:r>
        <w:rPr>
          <w:rFonts w:ascii="Times New Roman" w:eastAsia="Times New Roman" w:hAnsi="Times New Roman"/>
        </w:rPr>
        <w:t xml:space="preserve">            Наставак седнице почиње тачком дневног реда код које је прекид и наступио.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98" w:name="clan_101"/>
      <w:bookmarkEnd w:id="98"/>
      <w:r>
        <w:rPr>
          <w:rFonts w:ascii="Times New Roman" w:eastAsia="Times New Roman" w:hAnsi="Times New Roman"/>
          <w:b/>
          <w:bCs/>
        </w:rPr>
        <w:t>Члан 117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hAnsi="Times New Roman"/>
        </w:rPr>
        <w:t>Председник Скупштине може да одреди паузу у раду Скупштине и утврђује трајање паузе.</w:t>
      </w:r>
    </w:p>
    <w:p w:rsidR="007E44CD" w:rsidRDefault="007E44CD">
      <w:pPr>
        <w:spacing w:after="0" w:line="240" w:lineRule="auto"/>
        <w:jc w:val="both"/>
      </w:pPr>
      <w:r>
        <w:rPr>
          <w:rFonts w:ascii="Times New Roman" w:hAnsi="Times New Roman"/>
        </w:rPr>
        <w:t xml:space="preserve">            У току седнице Скупштине, председник Скупштине може одредити паузу седнице, не дужу од 20 минута, како би одржао</w:t>
      </w:r>
      <w:r w:rsidR="001549EC">
        <w:rPr>
          <w:rFonts w:ascii="Times New Roman" w:hAnsi="Times New Roman"/>
        </w:rPr>
        <w:t xml:space="preserve"> заједнички састанак са председницима</w:t>
      </w:r>
      <w:r>
        <w:rPr>
          <w:rFonts w:ascii="Times New Roman" w:hAnsi="Times New Roman"/>
        </w:rPr>
        <w:t xml:space="preserve"> одборничких група ради усаглашавања ставова о одређеним тачкама дневног реда, као и ради обезбеђивања нормалног рада и одлучивања у Скупштини. О резултатима усаглашавања председник Скупштине обавезно извештава одборнике у наставку седнице Скупштине.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Скупштина може на предлог председни</w:t>
      </w:r>
      <w:r w:rsidR="001549EC">
        <w:rPr>
          <w:rFonts w:ascii="Times New Roman" w:eastAsia="Times New Roman" w:hAnsi="Times New Roman"/>
        </w:rPr>
        <w:t>ка Скупштине или на предлог председника</w:t>
      </w:r>
      <w:r>
        <w:rPr>
          <w:rFonts w:ascii="Times New Roman" w:eastAsia="Times New Roman" w:hAnsi="Times New Roman"/>
        </w:rPr>
        <w:t xml:space="preserve"> одборничке групе, да одлучи да ради без паузе, о чему одлучује одмах по изношењу предлога. </w:t>
      </w:r>
    </w:p>
    <w:p w:rsidR="007E44CD" w:rsidRDefault="007E44CD">
      <w:pPr>
        <w:numPr>
          <w:ilvl w:val="0"/>
          <w:numId w:val="10"/>
        </w:numPr>
        <w:spacing w:after="0" w:line="240" w:lineRule="auto"/>
        <w:jc w:val="both"/>
      </w:pPr>
      <w:bookmarkStart w:id="99" w:name="str_23"/>
      <w:bookmarkEnd w:id="99"/>
      <w:r>
        <w:rPr>
          <w:rFonts w:ascii="Times New Roman" w:eastAsia="Times New Roman" w:hAnsi="Times New Roman"/>
          <w:b/>
          <w:bCs/>
          <w:iCs/>
        </w:rPr>
        <w:lastRenderedPageBreak/>
        <w:t>Одржавање реда на седници</w:t>
      </w:r>
    </w:p>
    <w:p w:rsidR="007E44CD" w:rsidRDefault="004D55DC">
      <w:pPr>
        <w:spacing w:after="0" w:line="240" w:lineRule="auto"/>
        <w:jc w:val="center"/>
      </w:pPr>
      <w:bookmarkStart w:id="100" w:name="clan_102"/>
      <w:bookmarkEnd w:id="100"/>
      <w:r>
        <w:rPr>
          <w:rFonts w:ascii="Times New Roman" w:eastAsia="Times New Roman" w:hAnsi="Times New Roman"/>
          <w:b/>
          <w:bCs/>
        </w:rPr>
        <w:t>Члан 118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О реду на седници Скупштине стара се председник Скупштине.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због повреде реда на седници, изриче мере: </w:t>
      </w:r>
    </w:p>
    <w:p w:rsidR="007E44CD" w:rsidRDefault="007E44CD">
      <w:pPr>
        <w:spacing w:after="0" w:line="240" w:lineRule="auto"/>
        <w:jc w:val="both"/>
      </w:pPr>
      <w:r>
        <w:rPr>
          <w:rFonts w:ascii="Times New Roman" w:eastAsia="Times New Roman" w:hAnsi="Times New Roman"/>
        </w:rPr>
        <w:t>- опомену и</w:t>
      </w:r>
    </w:p>
    <w:p w:rsidR="007E44CD" w:rsidRDefault="007E44CD">
      <w:pPr>
        <w:spacing w:after="0" w:line="240" w:lineRule="auto"/>
        <w:jc w:val="both"/>
      </w:pPr>
      <w:r>
        <w:rPr>
          <w:rFonts w:ascii="Times New Roman" w:eastAsia="Times New Roman" w:hAnsi="Times New Roman"/>
        </w:rPr>
        <w:t>- одузимања речи.</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на предлог председника Скупштине, изриче и меру удаљења са седнице, већином гласова присутних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Евиденцију о изреченим мерама води секретар Скупштине. </w:t>
      </w:r>
    </w:p>
    <w:p w:rsidR="007E44CD" w:rsidRDefault="007E44CD">
      <w:pPr>
        <w:spacing w:after="0" w:line="240" w:lineRule="auto"/>
        <w:jc w:val="center"/>
        <w:rPr>
          <w:rFonts w:ascii="Times New Roman" w:eastAsia="Times New Roman" w:hAnsi="Times New Roman"/>
          <w:b/>
          <w:bCs/>
        </w:rPr>
      </w:pPr>
      <w:bookmarkStart w:id="101" w:name="clan_103"/>
      <w:bookmarkEnd w:id="101"/>
    </w:p>
    <w:p w:rsidR="007E44CD" w:rsidRDefault="004D55DC">
      <w:pPr>
        <w:spacing w:after="0" w:line="240" w:lineRule="auto"/>
        <w:jc w:val="center"/>
      </w:pPr>
      <w:r>
        <w:rPr>
          <w:rFonts w:ascii="Times New Roman" w:eastAsia="Times New Roman" w:hAnsi="Times New Roman"/>
          <w:b/>
          <w:bCs/>
        </w:rPr>
        <w:t>Члан 119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Опомена се изриче одборнику:</w:t>
      </w:r>
    </w:p>
    <w:p w:rsidR="007E44CD" w:rsidRDefault="007E44CD">
      <w:pPr>
        <w:numPr>
          <w:ilvl w:val="0"/>
          <w:numId w:val="11"/>
        </w:numPr>
        <w:spacing w:after="0" w:line="240" w:lineRule="auto"/>
        <w:ind w:left="270" w:hanging="270"/>
        <w:jc w:val="both"/>
      </w:pPr>
      <w:r>
        <w:rPr>
          <w:rFonts w:ascii="Times New Roman" w:eastAsia="Times New Roman" w:hAnsi="Times New Roman"/>
        </w:rPr>
        <w:t>који говори пре него што је затражио и добио реч;</w:t>
      </w:r>
    </w:p>
    <w:p w:rsidR="007E44CD" w:rsidRDefault="007E44CD">
      <w:pPr>
        <w:numPr>
          <w:ilvl w:val="0"/>
          <w:numId w:val="12"/>
        </w:numPr>
        <w:spacing w:after="0" w:line="240" w:lineRule="auto"/>
        <w:ind w:left="270" w:hanging="270"/>
        <w:jc w:val="both"/>
      </w:pPr>
      <w:r>
        <w:rPr>
          <w:rFonts w:ascii="Times New Roman" w:eastAsia="Times New Roman" w:hAnsi="Times New Roman"/>
        </w:rPr>
        <w:t>који, и поред упозорења председника Скупштине, говори о питању које није на дневном реду;</w:t>
      </w:r>
    </w:p>
    <w:p w:rsidR="007E44CD" w:rsidRDefault="007E44CD">
      <w:pPr>
        <w:numPr>
          <w:ilvl w:val="0"/>
          <w:numId w:val="12"/>
        </w:numPr>
        <w:spacing w:after="0" w:line="240" w:lineRule="auto"/>
        <w:ind w:left="270" w:hanging="270"/>
        <w:jc w:val="both"/>
      </w:pPr>
      <w:r>
        <w:rPr>
          <w:rFonts w:ascii="Times New Roman" w:eastAsia="Times New Roman" w:hAnsi="Times New Roman"/>
        </w:rPr>
        <w:t>ако на било који начин омета излагање говорника;</w:t>
      </w:r>
    </w:p>
    <w:p w:rsidR="007E44CD" w:rsidRDefault="007E44CD">
      <w:pPr>
        <w:numPr>
          <w:ilvl w:val="0"/>
          <w:numId w:val="12"/>
        </w:numPr>
        <w:spacing w:after="0" w:line="240" w:lineRule="auto"/>
        <w:ind w:left="270" w:hanging="270"/>
        <w:jc w:val="both"/>
      </w:pPr>
      <w:r>
        <w:rPr>
          <w:rFonts w:ascii="Times New Roman" w:eastAsia="Times New Roman" w:hAnsi="Times New Roman"/>
        </w:rPr>
        <w:t>ако износи чињенице и оцене које се односе на приватни живот других лица;</w:t>
      </w:r>
    </w:p>
    <w:p w:rsidR="007E44CD" w:rsidRDefault="007E44CD">
      <w:pPr>
        <w:numPr>
          <w:ilvl w:val="0"/>
          <w:numId w:val="12"/>
        </w:numPr>
        <w:spacing w:after="0" w:line="240" w:lineRule="auto"/>
        <w:ind w:left="270" w:hanging="270"/>
        <w:jc w:val="both"/>
      </w:pPr>
      <w:r>
        <w:rPr>
          <w:rFonts w:ascii="Times New Roman" w:eastAsia="Times New Roman" w:hAnsi="Times New Roman"/>
        </w:rPr>
        <w:t>ако употребљава псовке и друге увредљиве изразе;</w:t>
      </w:r>
    </w:p>
    <w:p w:rsidR="007E44CD" w:rsidRDefault="007E44CD">
      <w:pPr>
        <w:numPr>
          <w:ilvl w:val="0"/>
          <w:numId w:val="12"/>
        </w:numPr>
        <w:spacing w:after="0" w:line="240" w:lineRule="auto"/>
        <w:ind w:left="270" w:hanging="270"/>
        <w:jc w:val="both"/>
      </w:pPr>
      <w:r>
        <w:rPr>
          <w:rFonts w:ascii="Times New Roman" w:eastAsia="Times New Roman" w:hAnsi="Times New Roman"/>
        </w:rPr>
        <w:t xml:space="preserve">ако другим поступцима нарушава ред на седници или поступа противно одредбама овог Пословника. </w:t>
      </w:r>
      <w:bookmarkStart w:id="102" w:name="clan_104"/>
      <w:bookmarkEnd w:id="102"/>
    </w:p>
    <w:p w:rsidR="007E44CD" w:rsidRDefault="004D55DC">
      <w:pPr>
        <w:spacing w:after="0" w:line="240" w:lineRule="auto"/>
        <w:jc w:val="center"/>
      </w:pPr>
      <w:r>
        <w:rPr>
          <w:rFonts w:ascii="Times New Roman" w:eastAsia="Times New Roman" w:hAnsi="Times New Roman"/>
          <w:b/>
          <w:bCs/>
        </w:rPr>
        <w:t>Члан 120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Мера одузимања речи изриче се одборнику коме је претходно изречена опомена, а који и посл</w:t>
      </w:r>
      <w:r w:rsidR="001549EC">
        <w:rPr>
          <w:rFonts w:ascii="Times New Roman" w:eastAsia="Times New Roman" w:hAnsi="Times New Roman"/>
        </w:rPr>
        <w:t>е тога чини повреду из члана 1</w:t>
      </w:r>
      <w:r w:rsidR="004D55DC">
        <w:rPr>
          <w:rFonts w:ascii="Times New Roman" w:eastAsia="Times New Roman" w:hAnsi="Times New Roman"/>
        </w:rPr>
        <w:t>18</w:t>
      </w:r>
      <w:r>
        <w:rPr>
          <w:rFonts w:ascii="Times New Roman" w:eastAsia="Times New Roman" w:hAnsi="Times New Roman"/>
        </w:rPr>
        <w:t xml:space="preserve">. овог Пословника.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Одборник коме је изречена мера одузимања речи дужан је да се, без одлагања, удаљи од говорнице. У супротном председник Скупштине налаже искључење озвучења, а по потреби одређује прекид седнице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Мера одузимања речи не односи се на право одборника на реплику у даљем току седнице. </w:t>
      </w:r>
    </w:p>
    <w:p w:rsidR="007E44CD" w:rsidRDefault="004D55DC">
      <w:pPr>
        <w:spacing w:after="0" w:line="240" w:lineRule="auto"/>
        <w:jc w:val="center"/>
      </w:pPr>
      <w:bookmarkStart w:id="103" w:name="clan_105"/>
      <w:bookmarkEnd w:id="103"/>
      <w:r>
        <w:rPr>
          <w:rFonts w:ascii="Times New Roman" w:eastAsia="Times New Roman" w:hAnsi="Times New Roman"/>
          <w:b/>
          <w:bCs/>
        </w:rPr>
        <w:t>Члан 121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Мера удаљења са седнице изриче се одборнику који и после изречене мере одузимања речи омета или спречава рад на седници, не поштује одлуку председника Скупштине о изрицању мере одузимања речи, или наставља да чини др</w:t>
      </w:r>
      <w:r w:rsidR="001549EC">
        <w:rPr>
          <w:rFonts w:ascii="Times New Roman" w:eastAsia="Times New Roman" w:hAnsi="Times New Roman"/>
        </w:rPr>
        <w:t>уге прекршаје у смислу члана 1</w:t>
      </w:r>
      <w:r w:rsidR="004D55DC">
        <w:rPr>
          <w:rFonts w:ascii="Times New Roman" w:eastAsia="Times New Roman" w:hAnsi="Times New Roman"/>
        </w:rPr>
        <w:t>18</w:t>
      </w:r>
      <w:r>
        <w:rPr>
          <w:rFonts w:ascii="Times New Roman" w:eastAsia="Times New Roman" w:hAnsi="Times New Roman"/>
        </w:rPr>
        <w:t xml:space="preserve">. овог Пословника, као и у другим случајевима одређеним овим Пословником.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Мера удаљења са седнице изриче се одборнику и без претходно изречених мера опомене и одузимања речи, у случају физичког напада, односно другог сличног поступка којим се угрожава физички или морални интегритет учесника седнице у сали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Одборник коме је изречена мера удаљења са седнице дужан је да се одмах удаљи из сале у којој се одржава седница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одборник одбије да се удаљи из сале у којој се седница Скупштине одржава, председник Скупштине ће наложити Служби физичко-техничког обезбеђења овлашћеној за одржавање реда у згради коју користе органи Општине, да тог одборника удаљи са седнице и одредиће прекид до извршења мере удаљења. </w:t>
      </w:r>
    </w:p>
    <w:p w:rsidR="007E44CD" w:rsidRDefault="007E44CD">
      <w:pPr>
        <w:spacing w:after="0" w:line="240" w:lineRule="auto"/>
        <w:jc w:val="both"/>
        <w:rPr>
          <w:rFonts w:ascii="Times New Roman" w:eastAsia="Times New Roman" w:hAnsi="Times New Roman"/>
        </w:rPr>
      </w:pPr>
      <w:r>
        <w:rPr>
          <w:rFonts w:ascii="Times New Roman" w:eastAsia="Times New Roman" w:hAnsi="Times New Roman"/>
        </w:rPr>
        <w:t xml:space="preserve">            </w:t>
      </w:r>
    </w:p>
    <w:p w:rsidR="007E44CD" w:rsidRDefault="004D55DC">
      <w:pPr>
        <w:spacing w:after="0" w:line="240" w:lineRule="auto"/>
        <w:jc w:val="center"/>
      </w:pPr>
      <w:r>
        <w:rPr>
          <w:rFonts w:ascii="Times New Roman" w:eastAsia="Times New Roman" w:hAnsi="Times New Roman"/>
          <w:b/>
          <w:bCs/>
        </w:rPr>
        <w:t>Члан 122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председник Скупштине редовним мерама не може да одржи ред на седници, одредиће прекид у трајању потребном да се успостави ред. </w:t>
      </w:r>
    </w:p>
    <w:p w:rsidR="007E44CD" w:rsidRDefault="007E44CD">
      <w:pPr>
        <w:spacing w:after="0" w:line="240" w:lineRule="auto"/>
        <w:jc w:val="center"/>
        <w:rPr>
          <w:rFonts w:ascii="Times New Roman" w:eastAsia="Times New Roman" w:hAnsi="Times New Roman"/>
          <w:b/>
          <w:bCs/>
        </w:rPr>
      </w:pPr>
      <w:bookmarkStart w:id="104" w:name="clan_107"/>
      <w:bookmarkEnd w:id="104"/>
    </w:p>
    <w:p w:rsidR="007E44CD" w:rsidRDefault="004D55DC">
      <w:pPr>
        <w:spacing w:after="0" w:line="240" w:lineRule="auto"/>
        <w:jc w:val="center"/>
      </w:pPr>
      <w:r>
        <w:rPr>
          <w:rFonts w:ascii="Times New Roman" w:eastAsia="Times New Roman" w:hAnsi="Times New Roman"/>
          <w:b/>
          <w:bCs/>
        </w:rPr>
        <w:t>Члан 123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Мере опомене, одузимања речи и удаљења са седнице примењују се за седницу Скупштине на којој су изречене. </w:t>
      </w:r>
      <w:bookmarkStart w:id="105" w:name="clan_108"/>
      <w:bookmarkEnd w:id="105"/>
    </w:p>
    <w:p w:rsidR="007E44CD" w:rsidRDefault="004D55DC">
      <w:pPr>
        <w:spacing w:after="0" w:line="240" w:lineRule="auto"/>
        <w:jc w:val="center"/>
      </w:pPr>
      <w:r>
        <w:rPr>
          <w:rFonts w:ascii="Times New Roman" w:eastAsia="Times New Roman" w:hAnsi="Times New Roman"/>
          <w:b/>
          <w:bCs/>
        </w:rPr>
        <w:lastRenderedPageBreak/>
        <w:t>Члан 124</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 просторији у којој се одржава седница Скупштине забрањено је уношење оружја, коришћење мобилних телефона и других средстава и предмета који могу ометати рад Скупштине. </w:t>
      </w:r>
    </w:p>
    <w:p w:rsidR="007E44CD" w:rsidRDefault="007E44CD">
      <w:pPr>
        <w:spacing w:after="0" w:line="240" w:lineRule="auto"/>
        <w:jc w:val="both"/>
      </w:pPr>
      <w:r>
        <w:rPr>
          <w:rFonts w:ascii="Times New Roman" w:eastAsia="Times New Roman" w:hAnsi="Times New Roman"/>
        </w:rPr>
        <w:t xml:space="preserve">            На седницу није дозвољен долазак лица која су под дејством наркотика или су у алкохолисаном стању.</w:t>
      </w:r>
    </w:p>
    <w:p w:rsidR="007E44CD" w:rsidRDefault="007E44CD">
      <w:pPr>
        <w:spacing w:after="0" w:line="240" w:lineRule="auto"/>
        <w:jc w:val="both"/>
        <w:rPr>
          <w:rFonts w:ascii="Times New Roman" w:eastAsia="Times New Roman" w:hAnsi="Times New Roman"/>
        </w:rPr>
      </w:pPr>
      <w:bookmarkStart w:id="106" w:name="clan_109"/>
      <w:bookmarkStart w:id="107" w:name="str_24"/>
      <w:bookmarkEnd w:id="106"/>
      <w:bookmarkEnd w:id="107"/>
    </w:p>
    <w:p w:rsidR="007E44CD" w:rsidRDefault="007E44CD">
      <w:pPr>
        <w:numPr>
          <w:ilvl w:val="0"/>
          <w:numId w:val="10"/>
        </w:numPr>
        <w:spacing w:after="0" w:line="240" w:lineRule="auto"/>
        <w:jc w:val="both"/>
      </w:pPr>
      <w:bookmarkStart w:id="108" w:name="str_25"/>
      <w:bookmarkEnd w:id="108"/>
      <w:r>
        <w:rPr>
          <w:rFonts w:ascii="Times New Roman" w:eastAsia="Times New Roman" w:hAnsi="Times New Roman"/>
          <w:b/>
          <w:bCs/>
          <w:iCs/>
        </w:rPr>
        <w:t>Одлучивање</w:t>
      </w:r>
    </w:p>
    <w:p w:rsidR="007E44CD" w:rsidRDefault="004D55DC">
      <w:pPr>
        <w:spacing w:after="0" w:line="240" w:lineRule="auto"/>
        <w:jc w:val="center"/>
      </w:pPr>
      <w:bookmarkStart w:id="109" w:name="clan_110"/>
      <w:bookmarkEnd w:id="109"/>
      <w:r>
        <w:rPr>
          <w:rFonts w:ascii="Times New Roman" w:eastAsia="Times New Roman" w:hAnsi="Times New Roman"/>
          <w:b/>
          <w:bCs/>
        </w:rPr>
        <w:t>Члан 125</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По закључивању расправе по тачки утврђеног дневног реда, Скупштина прелази на одлучивање. </w:t>
      </w:r>
    </w:p>
    <w:p w:rsidR="007E44CD" w:rsidRDefault="00C47B81">
      <w:pPr>
        <w:spacing w:after="0" w:line="240" w:lineRule="auto"/>
        <w:jc w:val="center"/>
      </w:pPr>
      <w:r>
        <w:rPr>
          <w:rFonts w:ascii="Times New Roman" w:eastAsia="Times New Roman" w:hAnsi="Times New Roman"/>
          <w:b/>
          <w:bCs/>
        </w:rPr>
        <w:t>Члан 12</w:t>
      </w:r>
      <w:r w:rsidR="004D55DC">
        <w:rPr>
          <w:rFonts w:ascii="Times New Roman" w:eastAsia="Times New Roman" w:hAnsi="Times New Roman"/>
          <w:b/>
          <w:bCs/>
        </w:rPr>
        <w:t>6</w:t>
      </w:r>
      <w:r w:rsidR="007E44CD">
        <w:rPr>
          <w:rFonts w:ascii="Times New Roman" w:eastAsia="Times New Roman" w:hAnsi="Times New Roman"/>
          <w:b/>
          <w:bCs/>
        </w:rPr>
        <w:t>.</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одлуке доноси већином гласова присутних одборника, уколико законом или Статутом није утврђено другачије.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Изузетно од става 1. овог члана, Скупштина, већином гласова од укупног броја одборника:  </w:t>
      </w:r>
    </w:p>
    <w:p w:rsidR="007E44CD" w:rsidRDefault="007E44CD">
      <w:pPr>
        <w:pStyle w:val="Default"/>
        <w:jc w:val="both"/>
      </w:pPr>
      <w:r>
        <w:rPr>
          <w:rFonts w:ascii="Times New Roman" w:hAnsi="Times New Roman" w:cs="Times New Roman"/>
          <w:sz w:val="22"/>
          <w:szCs w:val="22"/>
        </w:rPr>
        <w:t xml:space="preserve">1) доноси Статут; </w:t>
      </w:r>
    </w:p>
    <w:p w:rsidR="007E44CD" w:rsidRDefault="007E44CD">
      <w:pPr>
        <w:pStyle w:val="Default"/>
        <w:jc w:val="both"/>
      </w:pPr>
      <w:r>
        <w:rPr>
          <w:rFonts w:ascii="Times New Roman" w:hAnsi="Times New Roman" w:cs="Times New Roman"/>
          <w:sz w:val="22"/>
          <w:szCs w:val="22"/>
        </w:rPr>
        <w:t xml:space="preserve">2) доноси буџет и усваја завршни рачун буџета; </w:t>
      </w:r>
    </w:p>
    <w:p w:rsidR="007E44CD" w:rsidRDefault="007E44CD">
      <w:pPr>
        <w:pStyle w:val="Default"/>
        <w:jc w:val="both"/>
      </w:pPr>
      <w:r>
        <w:rPr>
          <w:rFonts w:ascii="Times New Roman" w:hAnsi="Times New Roman" w:cs="Times New Roman"/>
          <w:sz w:val="22"/>
          <w:szCs w:val="22"/>
        </w:rPr>
        <w:t xml:space="preserve">3) доноси план развоја Општине и стратегије којима се утврђују правци деловања Општине у одређеној области; </w:t>
      </w:r>
    </w:p>
    <w:p w:rsidR="007E44CD" w:rsidRDefault="007E44CD">
      <w:pPr>
        <w:pStyle w:val="Default"/>
        <w:jc w:val="both"/>
      </w:pPr>
      <w:r>
        <w:rPr>
          <w:rFonts w:ascii="Times New Roman" w:hAnsi="Times New Roman" w:cs="Times New Roman"/>
          <w:sz w:val="22"/>
          <w:szCs w:val="22"/>
        </w:rPr>
        <w:t xml:space="preserve">4) доноси просторни план; </w:t>
      </w:r>
    </w:p>
    <w:p w:rsidR="007E44CD" w:rsidRDefault="007E44CD">
      <w:pPr>
        <w:pStyle w:val="Default"/>
        <w:jc w:val="both"/>
      </w:pPr>
      <w:r>
        <w:rPr>
          <w:rFonts w:ascii="Times New Roman" w:hAnsi="Times New Roman" w:cs="Times New Roman"/>
          <w:sz w:val="22"/>
          <w:szCs w:val="22"/>
        </w:rPr>
        <w:t xml:space="preserve">5) доноси урбанистичке планове; </w:t>
      </w:r>
    </w:p>
    <w:p w:rsidR="007E44CD" w:rsidRDefault="007E44CD">
      <w:pPr>
        <w:pStyle w:val="Default"/>
        <w:jc w:val="both"/>
      </w:pPr>
      <w:r>
        <w:rPr>
          <w:rFonts w:ascii="Times New Roman" w:hAnsi="Times New Roman" w:cs="Times New Roman"/>
          <w:sz w:val="22"/>
          <w:szCs w:val="22"/>
        </w:rPr>
        <w:t xml:space="preserve">6) одлучује о јавном задуживању Општине; </w:t>
      </w:r>
    </w:p>
    <w:p w:rsidR="007E44CD" w:rsidRDefault="007E44CD">
      <w:pPr>
        <w:pStyle w:val="Default"/>
        <w:jc w:val="both"/>
      </w:pPr>
      <w:r>
        <w:rPr>
          <w:rFonts w:ascii="Times New Roman" w:hAnsi="Times New Roman" w:cs="Times New Roman"/>
          <w:sz w:val="22"/>
          <w:szCs w:val="22"/>
        </w:rPr>
        <w:t xml:space="preserve">7) одлучује о сарадњи и удруживању са другим јединицама локалне самоуправе и о сарадњи са јединицама локалне самоуправе у другим државама; </w:t>
      </w:r>
    </w:p>
    <w:p w:rsidR="007E44CD" w:rsidRDefault="007E44CD">
      <w:pPr>
        <w:pStyle w:val="Default"/>
        <w:jc w:val="both"/>
      </w:pPr>
      <w:r>
        <w:rPr>
          <w:rFonts w:ascii="Times New Roman" w:hAnsi="Times New Roman" w:cs="Times New Roman"/>
          <w:sz w:val="22"/>
          <w:szCs w:val="22"/>
        </w:rPr>
        <w:t xml:space="preserve">8) одлучује о образовању, подручју за које се образује, промени подручја и укидању месних заједница и других облика месне самоуправе; </w:t>
      </w:r>
    </w:p>
    <w:p w:rsidR="007E44CD" w:rsidRDefault="007E44CD">
      <w:pPr>
        <w:pStyle w:val="Default"/>
        <w:jc w:val="both"/>
      </w:pPr>
      <w:r>
        <w:rPr>
          <w:rFonts w:ascii="Times New Roman" w:hAnsi="Times New Roman" w:cs="Times New Roman"/>
          <w:sz w:val="22"/>
          <w:szCs w:val="22"/>
        </w:rPr>
        <w:t xml:space="preserve">9) одлучује о називима улица, тргова, градских четврти, заселака и других делова насељених места; </w:t>
      </w:r>
    </w:p>
    <w:p w:rsidR="007E44CD" w:rsidRDefault="007E44CD">
      <w:pPr>
        <w:pStyle w:val="Default"/>
        <w:jc w:val="both"/>
      </w:pPr>
      <w:r>
        <w:rPr>
          <w:rFonts w:ascii="Times New Roman" w:hAnsi="Times New Roman" w:cs="Times New Roman"/>
          <w:sz w:val="22"/>
          <w:szCs w:val="22"/>
        </w:rPr>
        <w:t xml:space="preserve">10) утврђује празник Општине; </w:t>
      </w:r>
    </w:p>
    <w:p w:rsidR="007E44CD" w:rsidRDefault="007E44CD">
      <w:pPr>
        <w:pStyle w:val="Default"/>
        <w:jc w:val="both"/>
      </w:pPr>
      <w:r>
        <w:rPr>
          <w:rFonts w:ascii="Times New Roman" w:hAnsi="Times New Roman" w:cs="Times New Roman"/>
          <w:sz w:val="22"/>
          <w:szCs w:val="22"/>
        </w:rPr>
        <w:t xml:space="preserve">11) одлучује о додели звања „почасни грађанин “Општине; </w:t>
      </w:r>
    </w:p>
    <w:p w:rsidR="007E44CD" w:rsidRDefault="007E44CD">
      <w:pPr>
        <w:pStyle w:val="Default"/>
        <w:jc w:val="both"/>
      </w:pPr>
      <w:r>
        <w:rPr>
          <w:rFonts w:ascii="Times New Roman" w:hAnsi="Times New Roman" w:cs="Times New Roman"/>
          <w:sz w:val="22"/>
          <w:szCs w:val="22"/>
        </w:rPr>
        <w:t xml:space="preserve">12) усваја Етички кодекс и </w:t>
      </w:r>
    </w:p>
    <w:p w:rsidR="007E44CD" w:rsidRDefault="007E44CD">
      <w:pPr>
        <w:pStyle w:val="Default"/>
        <w:jc w:val="both"/>
      </w:pPr>
      <w:r>
        <w:rPr>
          <w:rFonts w:ascii="Times New Roman" w:hAnsi="Times New Roman" w:cs="Times New Roman"/>
          <w:sz w:val="22"/>
          <w:szCs w:val="22"/>
        </w:rPr>
        <w:t>13) одлучује и у другим случајевима утврђеним законом и Статутом.</w:t>
      </w:r>
    </w:p>
    <w:p w:rsidR="007E44CD" w:rsidRDefault="007E44CD">
      <w:pPr>
        <w:pStyle w:val="Default"/>
        <w:jc w:val="both"/>
        <w:rPr>
          <w:rFonts w:ascii="Times New Roman" w:hAnsi="Times New Roman" w:cs="Times New Roman"/>
          <w:sz w:val="22"/>
          <w:szCs w:val="22"/>
        </w:rPr>
      </w:pPr>
    </w:p>
    <w:p w:rsidR="007E44CD" w:rsidRDefault="004D55DC">
      <w:pPr>
        <w:spacing w:after="0" w:line="240" w:lineRule="auto"/>
        <w:jc w:val="center"/>
      </w:pPr>
      <w:r>
        <w:rPr>
          <w:rFonts w:ascii="Times New Roman" w:eastAsia="Times New Roman" w:hAnsi="Times New Roman"/>
          <w:b/>
          <w:bCs/>
        </w:rPr>
        <w:t>Члан 127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rPr>
        <w:t xml:space="preserve">            Скупштина одлучује гласањем одборника, на начин, по поступку и већином утврђеном законом, Статутом, одлукама Скупштине и овим Пословником.</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Гласање на седници Скупштине је јавно, осим када је законом, Статутом или овим Пословником уређено другачије.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Одборници гласају изјашњавањем "за" предлог или "против" предлога или се уздржавају од гласања.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Гласање се врши дизањем руке.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Председник Скупштине прво позива да се изјасне одборници који гласају "за", затим они који гласају "против" а потом они који се уздржавају од гласања.</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r>
        <w:rPr>
          <w:rFonts w:ascii="Times New Roman" w:eastAsia="Times New Roman" w:hAnsi="Times New Roman"/>
          <w:b/>
          <w:bCs/>
        </w:rPr>
        <w:t>Члан 128</w:t>
      </w:r>
      <w:r w:rsidR="007E44CD">
        <w:rPr>
          <w:rFonts w:ascii="Times New Roman" w:eastAsia="Times New Roman" w:hAnsi="Times New Roman"/>
          <w:b/>
          <w:bCs/>
        </w:rPr>
        <w:t>.</w:t>
      </w:r>
    </w:p>
    <w:p w:rsidR="007E44CD" w:rsidRDefault="007E44CD">
      <w:pPr>
        <w:spacing w:after="0" w:line="240" w:lineRule="auto"/>
        <w:jc w:val="both"/>
      </w:pPr>
      <w:r>
        <w:rPr>
          <w:rFonts w:ascii="Times New Roman" w:eastAsia="Times New Roman" w:hAnsi="Times New Roman"/>
        </w:rPr>
        <w:t xml:space="preserve"> </w:t>
      </w:r>
      <w:bookmarkStart w:id="110" w:name="clan_112"/>
      <w:bookmarkStart w:id="111" w:name="clan_113"/>
      <w:bookmarkStart w:id="112" w:name="clan_117"/>
      <w:bookmarkEnd w:id="110"/>
      <w:bookmarkEnd w:id="111"/>
      <w:bookmarkEnd w:id="112"/>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захтев одборника или одборничке групе, Скупштина може, без расправе, одлучити да се гласа прозивком, на начин одређен овим Пословником.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Скупштина одлучи да се гласа прозивком, секретар Скупштине прозива одборнике по списку одборника, а сваки прозвани одборник изговара реч "за", "против", или "уздржан". </w:t>
      </w:r>
      <w:r>
        <w:rPr>
          <w:rFonts w:ascii="Times New Roman" w:eastAsia="Times New Roman" w:hAnsi="Times New Roman"/>
        </w:rPr>
        <w:lastRenderedPageBreak/>
        <w:t xml:space="preserve">Председник Скупштине понавља име и презиме одборника који је гласао и његову изјаву, односно утврђује да је одсутан или да не жели да гласа.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Секретар Скупштине записује изјаву одборника или његову одсутност, уз његово име и презиме на списку.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Ако Скупштина одлучи да се гласа прозивком у поступку именовања, односно постављења у коме је предложено два или више кандидата одборници који приступају гласању изговарају пуно име и презиме кандидата за које гласају.</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13" w:name="clan_118"/>
      <w:bookmarkEnd w:id="113"/>
      <w:r>
        <w:rPr>
          <w:rFonts w:ascii="Times New Roman" w:eastAsia="Times New Roman" w:hAnsi="Times New Roman"/>
          <w:b/>
          <w:bCs/>
        </w:rPr>
        <w:t>Члан 129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Након обављеног гласања, председник Скупштине закључује гласање и саопштава резултат гласања.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Одлука се сматра донетом ако је за њу гласало више од половине присутних одборника, односно законом, Статутом или одлуком Скупштине утврђена већина за њено доношење. </w:t>
      </w:r>
      <w:bookmarkStart w:id="114" w:name="clan_119"/>
      <w:bookmarkEnd w:id="114"/>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r>
        <w:rPr>
          <w:rFonts w:ascii="Times New Roman" w:eastAsia="Times New Roman" w:hAnsi="Times New Roman"/>
          <w:b/>
          <w:bCs/>
        </w:rPr>
        <w:t>Члан 130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rPr>
          <w:rFonts w:ascii="Times New Roman" w:eastAsia="Times New Roman" w:hAnsi="Times New Roman"/>
        </w:rPr>
      </w:pPr>
      <w:r>
        <w:rPr>
          <w:rFonts w:ascii="Times New Roman" w:eastAsia="Times New Roman" w:hAnsi="Times New Roman"/>
          <w:lang w:val="sr-Cyrl-CS"/>
        </w:rPr>
        <w:t xml:space="preserve">            </w:t>
      </w:r>
      <w:r>
        <w:rPr>
          <w:rFonts w:ascii="Times New Roman" w:eastAsia="Times New Roman" w:hAnsi="Times New Roman"/>
        </w:rPr>
        <w:t>Седницу Скупштине закључује председник Скупштине после спроведеног одлучивања по дневном реду.</w:t>
      </w:r>
      <w:bookmarkStart w:id="115" w:name="str_26"/>
      <w:bookmarkEnd w:id="115"/>
    </w:p>
    <w:p w:rsidR="00714D06" w:rsidRPr="00714D06" w:rsidRDefault="00714D06">
      <w:pPr>
        <w:spacing w:after="0" w:line="240" w:lineRule="auto"/>
        <w:jc w:val="both"/>
      </w:pPr>
    </w:p>
    <w:p w:rsidR="007E44CD" w:rsidRDefault="007E44CD">
      <w:pPr>
        <w:numPr>
          <w:ilvl w:val="0"/>
          <w:numId w:val="10"/>
        </w:numPr>
        <w:spacing w:after="0" w:line="240" w:lineRule="auto"/>
        <w:jc w:val="both"/>
      </w:pPr>
      <w:r>
        <w:rPr>
          <w:rFonts w:ascii="Times New Roman" w:eastAsia="Times New Roman" w:hAnsi="Times New Roman"/>
          <w:b/>
          <w:bCs/>
          <w:iCs/>
        </w:rPr>
        <w:t>Записник</w:t>
      </w:r>
    </w:p>
    <w:p w:rsidR="007E44CD" w:rsidRDefault="004D55DC">
      <w:pPr>
        <w:spacing w:after="0" w:line="240" w:lineRule="auto"/>
        <w:jc w:val="center"/>
      </w:pPr>
      <w:r>
        <w:rPr>
          <w:rFonts w:ascii="Times New Roman" w:eastAsia="Times New Roman" w:hAnsi="Times New Roman"/>
          <w:b/>
          <w:bCs/>
        </w:rPr>
        <w:t>Члан 131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О раду на седници Скупштине води се записник.</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hAnsi="Times New Roman"/>
        </w:rPr>
        <w:t>Ток седнице Скупштине бележи се тонским или дигиталним записом</w:t>
      </w:r>
      <w:r>
        <w:rPr>
          <w:rFonts w:ascii="Times New Roman" w:eastAsia="Times New Roman" w:hAnsi="Times New Roman"/>
        </w:rPr>
        <w:t xml:space="preserve"> и трајно се чува.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Са седнице се прави извод из записника који се доставља одборницима уз позив за наредну седницу.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Извод из записника обавезно садржи: време и место одржавања седнице, имена председавајућег и секретара, имена оправдано и неоправдано одсутних одборника, кратак ток седнице са назнаком питања о којима се расправљало и одлучивало и именима говорника, резултат гласања о појединим питањима, име и презиме одборника који је издвојио мишљење (уколико је одборник захтевао да се издвајање мишљења унесе у записник) и назив свих аката донетих на седници.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Извод из записника потписују председник и секретар Скупштине.</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pPr>
      <w:r>
        <w:rPr>
          <w:rFonts w:ascii="Times New Roman" w:eastAsia="Times New Roman" w:hAnsi="Times New Roman"/>
          <w:b/>
        </w:rPr>
        <w:t>IX ПОСТУПАК ДОНОШЕЊA ОДЛУКА И ДРУГИХ АКАТА У СКУПШТИНИ</w:t>
      </w:r>
    </w:p>
    <w:p w:rsidR="007E44CD" w:rsidRDefault="007E44CD">
      <w:pPr>
        <w:spacing w:after="0" w:line="240" w:lineRule="auto"/>
        <w:rPr>
          <w:rFonts w:ascii="Times New Roman" w:eastAsia="Times New Roman" w:hAnsi="Times New Roman"/>
        </w:rPr>
      </w:pPr>
    </w:p>
    <w:p w:rsidR="007E44CD" w:rsidRDefault="007E44CD">
      <w:pPr>
        <w:numPr>
          <w:ilvl w:val="0"/>
          <w:numId w:val="13"/>
        </w:numPr>
        <w:spacing w:after="0" w:line="240" w:lineRule="auto"/>
        <w:jc w:val="both"/>
      </w:pPr>
      <w:bookmarkStart w:id="116" w:name="str_27"/>
      <w:bookmarkEnd w:id="116"/>
      <w:r>
        <w:rPr>
          <w:rFonts w:ascii="Times New Roman" w:eastAsia="Times New Roman" w:hAnsi="Times New Roman"/>
          <w:b/>
          <w:bCs/>
          <w:iCs/>
        </w:rPr>
        <w:t>Акта Скупштине и поступак предлагања аката</w:t>
      </w:r>
    </w:p>
    <w:p w:rsidR="007E44CD" w:rsidRDefault="007E44CD">
      <w:pPr>
        <w:spacing w:after="0" w:line="240" w:lineRule="auto"/>
        <w:jc w:val="center"/>
        <w:rPr>
          <w:rFonts w:ascii="Times New Roman" w:eastAsia="Times New Roman" w:hAnsi="Times New Roman"/>
          <w:b/>
          <w:bCs/>
        </w:rPr>
      </w:pPr>
      <w:bookmarkStart w:id="117" w:name="clan_120"/>
      <w:bookmarkEnd w:id="117"/>
    </w:p>
    <w:p w:rsidR="007E44CD" w:rsidRDefault="004D55DC">
      <w:pPr>
        <w:spacing w:after="0" w:line="240" w:lineRule="auto"/>
        <w:jc w:val="center"/>
      </w:pPr>
      <w:r>
        <w:rPr>
          <w:rFonts w:ascii="Times New Roman" w:eastAsia="Times New Roman" w:hAnsi="Times New Roman"/>
          <w:b/>
          <w:bCs/>
        </w:rPr>
        <w:t>Члан 132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као основни правни акт доноси Статут.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у вршењу послова из своје надлежности доноси: одлуку, пословник, решење, закључак, декларацију, резолуцију, препоруку, план, програм и друге акте у складу са законом, Статутом и овим Пословником. </w:t>
      </w:r>
      <w:bookmarkStart w:id="118" w:name="clan_121"/>
      <w:bookmarkEnd w:id="118"/>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r>
        <w:rPr>
          <w:rFonts w:ascii="Times New Roman" w:eastAsia="Times New Roman" w:hAnsi="Times New Roman"/>
          <w:b/>
          <w:bCs/>
        </w:rPr>
        <w:t>Члан 133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Одлуком се на општи начин уређују питања из надлежности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Пословником се уређују питања од значаја за организацију и рад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Решењем се одлучује о појединачним правима, обавезама и правним интересима лица у складу са законом, Статутом и одлукама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Закључком се одлучује о процедуралним питањима, о прихватању одређених предлога, утврђују ставови о томе, шта, како и на који начин треба убудуће поступати у појединачним питањима, односно стварима, иницира доношење одлука, односно другог општег или појединачног акта. </w:t>
      </w:r>
      <w:bookmarkStart w:id="119" w:name="clan_122"/>
      <w:bookmarkEnd w:id="119"/>
    </w:p>
    <w:p w:rsidR="007E44CD" w:rsidRDefault="004D55DC">
      <w:pPr>
        <w:spacing w:after="0" w:line="240" w:lineRule="auto"/>
        <w:jc w:val="center"/>
      </w:pPr>
      <w:r>
        <w:rPr>
          <w:rFonts w:ascii="Times New Roman" w:eastAsia="Times New Roman" w:hAnsi="Times New Roman"/>
          <w:b/>
          <w:bCs/>
        </w:rPr>
        <w:lastRenderedPageBreak/>
        <w:t>Члан 134</w:t>
      </w:r>
      <w:r w:rsidR="007E44CD">
        <w:rPr>
          <w:rFonts w:ascii="Times New Roman" w:eastAsia="Times New Roman" w:hAnsi="Times New Roman"/>
          <w:b/>
          <w:bCs/>
        </w:rPr>
        <w:t>.</w:t>
      </w:r>
    </w:p>
    <w:p w:rsidR="007E44CD" w:rsidRDefault="007E44CD">
      <w:pPr>
        <w:pStyle w:val="Default"/>
        <w:jc w:val="both"/>
        <w:rPr>
          <w:rFonts w:ascii="Times New Roman" w:eastAsia="Times New Roman" w:hAnsi="Times New Roman" w:cs="Times New Roman"/>
          <w:b/>
          <w:bCs/>
          <w:color w:val="00000A"/>
          <w:sz w:val="22"/>
          <w:szCs w:val="22"/>
        </w:rPr>
      </w:pPr>
    </w:p>
    <w:p w:rsidR="007E44CD" w:rsidRDefault="007E44CD">
      <w:pPr>
        <w:pStyle w:val="Default"/>
        <w:jc w:val="both"/>
      </w:pPr>
      <w:r>
        <w:rPr>
          <w:rFonts w:ascii="Times New Roman" w:eastAsia="Times New Roman" w:hAnsi="Times New Roman" w:cs="Times New Roman"/>
          <w:b/>
          <w:bCs/>
          <w:color w:val="00000A"/>
          <w:sz w:val="22"/>
          <w:szCs w:val="22"/>
        </w:rPr>
        <w:t xml:space="preserve">            </w:t>
      </w:r>
      <w:r>
        <w:rPr>
          <w:rFonts w:ascii="Times New Roman" w:hAnsi="Times New Roman" w:cs="Times New Roman"/>
          <w:sz w:val="22"/>
          <w:szCs w:val="22"/>
        </w:rPr>
        <w:t xml:space="preserve">Предлог за доношење или промену Статута општине може поднети најмање 5% грађана са бирачким правом на територији Општине, 1/3 одборника, председник општине и надлежно радно тело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Право предлагања одлука и других аката имају Општинско веће, одборник, односно одборничка група, </w:t>
      </w:r>
      <w:bookmarkStart w:id="120" w:name="clan_123"/>
      <w:bookmarkEnd w:id="120"/>
      <w:r>
        <w:rPr>
          <w:rFonts w:ascii="Times New Roman" w:eastAsia="Times New Roman" w:hAnsi="Times New Roman"/>
        </w:rPr>
        <w:t>радна тела Скупштине, као и предлагачи овлашћени законом и Статутом.</w:t>
      </w:r>
    </w:p>
    <w:p w:rsidR="007E44CD" w:rsidRDefault="007E44CD">
      <w:pPr>
        <w:spacing w:after="0" w:line="240" w:lineRule="auto"/>
        <w:jc w:val="both"/>
        <w:rPr>
          <w:rFonts w:ascii="Times New Roman" w:eastAsia="Times New Roman" w:hAnsi="Times New Roman"/>
          <w:b/>
          <w:bCs/>
        </w:rPr>
      </w:pPr>
    </w:p>
    <w:p w:rsidR="007E44CD" w:rsidRPr="004D55DC" w:rsidRDefault="007E44CD">
      <w:pPr>
        <w:spacing w:after="0" w:line="240" w:lineRule="auto"/>
        <w:jc w:val="center"/>
      </w:pPr>
      <w:r>
        <w:rPr>
          <w:rFonts w:ascii="Times New Roman" w:eastAsia="Times New Roman" w:hAnsi="Times New Roman"/>
          <w:b/>
          <w:bCs/>
        </w:rPr>
        <w:t>Члан 13</w:t>
      </w:r>
      <w:r w:rsidR="004D55DC">
        <w:rPr>
          <w:rFonts w:ascii="Times New Roman" w:eastAsia="Times New Roman" w:hAnsi="Times New Roman"/>
          <w:b/>
          <w:bCs/>
        </w:rPr>
        <w:t>5</w:t>
      </w:r>
    </w:p>
    <w:p w:rsidR="007E44CD" w:rsidRDefault="007E44CD">
      <w:pPr>
        <w:spacing w:after="0" w:line="240" w:lineRule="auto"/>
        <w:jc w:val="center"/>
        <w:rPr>
          <w:rFonts w:ascii="Times New Roman" w:eastAsia="Times New Roman" w:hAnsi="Times New Roman"/>
          <w:b/>
          <w:bCs/>
        </w:rPr>
      </w:pPr>
    </w:p>
    <w:p w:rsidR="007E44CD" w:rsidRPr="0037619A"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Овлашћени предлагач акта из </w:t>
      </w:r>
      <w:r w:rsidRPr="0037619A">
        <w:rPr>
          <w:rFonts w:ascii="Times New Roman" w:eastAsia="Times New Roman" w:hAnsi="Times New Roman"/>
        </w:rPr>
        <w:t>члан</w:t>
      </w:r>
      <w:r w:rsidR="00C47B81" w:rsidRPr="0037619A">
        <w:rPr>
          <w:rFonts w:ascii="Times New Roman" w:eastAsia="Times New Roman" w:hAnsi="Times New Roman"/>
        </w:rPr>
        <w:t>а 13</w:t>
      </w:r>
      <w:r w:rsidR="004D55DC">
        <w:rPr>
          <w:rFonts w:ascii="Times New Roman" w:eastAsia="Times New Roman" w:hAnsi="Times New Roman"/>
        </w:rPr>
        <w:t>4</w:t>
      </w:r>
      <w:r w:rsidRPr="0037619A">
        <w:rPr>
          <w:rFonts w:ascii="Times New Roman" w:eastAsia="Times New Roman" w:hAnsi="Times New Roman"/>
        </w:rPr>
        <w:t xml:space="preserve">. овог Пословника подноси предлог акта у облику у коме се акт доноси, са образложењем. </w:t>
      </w:r>
    </w:p>
    <w:p w:rsidR="007E44CD" w:rsidRPr="0037619A" w:rsidRDefault="007E44CD">
      <w:pPr>
        <w:spacing w:after="0" w:line="240" w:lineRule="auto"/>
        <w:jc w:val="both"/>
      </w:pPr>
      <w:r w:rsidRPr="0037619A">
        <w:rPr>
          <w:rFonts w:ascii="Times New Roman" w:eastAsia="Times New Roman" w:hAnsi="Times New Roman"/>
          <w:lang w:val="sr-Cyrl-CS"/>
        </w:rPr>
        <w:t xml:space="preserve">            </w:t>
      </w:r>
      <w:r w:rsidRPr="0037619A">
        <w:rPr>
          <w:rFonts w:ascii="Times New Roman" w:eastAsia="Times New Roman" w:hAnsi="Times New Roman"/>
        </w:rPr>
        <w:t xml:space="preserve">Образложење би требало да садржи урађену анализу ефеката прописа, а у сваком случају оно мора да садржи: </w:t>
      </w:r>
    </w:p>
    <w:p w:rsidR="007E44CD" w:rsidRPr="0037619A" w:rsidRDefault="007E44CD">
      <w:pPr>
        <w:spacing w:after="0" w:line="240" w:lineRule="auto"/>
        <w:jc w:val="both"/>
      </w:pPr>
      <w:r w:rsidRPr="0037619A">
        <w:rPr>
          <w:rFonts w:ascii="Times New Roman" w:eastAsia="Times New Roman" w:hAnsi="Times New Roman"/>
        </w:rPr>
        <w:t xml:space="preserve">- правни основ; </w:t>
      </w:r>
    </w:p>
    <w:p w:rsidR="007E44CD" w:rsidRPr="0037619A" w:rsidRDefault="007E44CD">
      <w:pPr>
        <w:spacing w:after="0" w:line="240" w:lineRule="auto"/>
        <w:jc w:val="both"/>
      </w:pPr>
      <w:r w:rsidRPr="0037619A">
        <w:rPr>
          <w:rFonts w:ascii="Times New Roman" w:eastAsia="Times New Roman" w:hAnsi="Times New Roman"/>
        </w:rPr>
        <w:t>- разлоге за доношење акта;</w:t>
      </w:r>
    </w:p>
    <w:p w:rsidR="007E44CD" w:rsidRPr="00C47B81" w:rsidRDefault="007E44CD">
      <w:pPr>
        <w:spacing w:after="0" w:line="240" w:lineRule="auto"/>
        <w:jc w:val="both"/>
      </w:pPr>
      <w:r w:rsidRPr="0037619A">
        <w:rPr>
          <w:rFonts w:ascii="Times New Roman" w:eastAsia="Times New Roman" w:hAnsi="Times New Roman"/>
        </w:rPr>
        <w:t xml:space="preserve">- објашњење циља који се доношењем акта жели постићи; </w:t>
      </w:r>
    </w:p>
    <w:p w:rsidR="007E44CD" w:rsidRDefault="007E44CD">
      <w:pPr>
        <w:spacing w:after="0" w:line="240" w:lineRule="auto"/>
        <w:jc w:val="both"/>
      </w:pPr>
      <w:r>
        <w:rPr>
          <w:rFonts w:ascii="Times New Roman" w:eastAsia="Times New Roman" w:hAnsi="Times New Roman"/>
        </w:rPr>
        <w:t xml:space="preserve">- објашњење основних правних института и образложење конкретних решења; </w:t>
      </w:r>
    </w:p>
    <w:p w:rsidR="007E44CD" w:rsidRDefault="007E44CD">
      <w:pPr>
        <w:spacing w:after="0" w:line="240" w:lineRule="auto"/>
        <w:jc w:val="both"/>
      </w:pPr>
      <w:r>
        <w:rPr>
          <w:rFonts w:ascii="Times New Roman" w:eastAsia="Times New Roman" w:hAnsi="Times New Roman"/>
        </w:rPr>
        <w:t xml:space="preserve">- процену износа финансијских средстава потребних за спровођење акта; </w:t>
      </w:r>
    </w:p>
    <w:p w:rsidR="007E44CD" w:rsidRDefault="007E44CD">
      <w:pPr>
        <w:spacing w:after="0" w:line="240" w:lineRule="auto"/>
        <w:jc w:val="both"/>
      </w:pPr>
      <w:r>
        <w:rPr>
          <w:rFonts w:ascii="Times New Roman" w:eastAsia="Times New Roman" w:hAnsi="Times New Roman"/>
        </w:rPr>
        <w:t xml:space="preserve">- преглед одредаба одлуке које се мењају, односно допуњују, ако се предлаже одлука о изменама, односно допунама. </w:t>
      </w:r>
    </w:p>
    <w:p w:rsidR="007E44CD" w:rsidRDefault="007E44CD">
      <w:pPr>
        <w:spacing w:after="0" w:line="240" w:lineRule="auto"/>
        <w:jc w:val="both"/>
      </w:pPr>
      <w:r>
        <w:rPr>
          <w:rFonts w:ascii="Times New Roman" w:eastAsia="Times New Roman" w:hAnsi="Times New Roman"/>
        </w:rPr>
        <w:t xml:space="preserve">            Предлог акта који је утврђен након спроведене јавне расправе обавезно садржи и извештај који садржи приказ свих предлога и сугестија датих у јавној расправи, са образложењем разлога због којих поједини предлози или сугестије нису прихваћени.</w:t>
      </w:r>
    </w:p>
    <w:p w:rsidR="007E44CD" w:rsidRDefault="007E44CD">
      <w:pPr>
        <w:spacing w:after="0" w:line="240" w:lineRule="auto"/>
        <w:jc w:val="both"/>
      </w:pPr>
      <w:r>
        <w:rPr>
          <w:rFonts w:ascii="Times New Roman" w:eastAsia="Times New Roman" w:hAnsi="Times New Roman"/>
        </w:rPr>
        <w:t xml:space="preserve">            Предлог акта из става 3. овог члана објављује се на званичној интернет презентацији Општине најкасније 8 дана пре разматрања на седници Скупштине.</w:t>
      </w:r>
      <w:bookmarkStart w:id="121" w:name="clan_124"/>
      <w:bookmarkEnd w:id="121"/>
    </w:p>
    <w:p w:rsidR="007E44CD" w:rsidRDefault="007E44CD">
      <w:pPr>
        <w:spacing w:after="0" w:line="240" w:lineRule="auto"/>
        <w:jc w:val="both"/>
      </w:pPr>
      <w:r>
        <w:rPr>
          <w:rFonts w:ascii="Times New Roman" w:eastAsia="Times New Roman" w:hAnsi="Times New Roman"/>
        </w:rPr>
        <w:t xml:space="preserve">            </w:t>
      </w:r>
    </w:p>
    <w:p w:rsidR="007E44CD" w:rsidRDefault="004D55DC">
      <w:pPr>
        <w:spacing w:after="0" w:line="240" w:lineRule="auto"/>
        <w:jc w:val="center"/>
      </w:pPr>
      <w:r>
        <w:rPr>
          <w:rFonts w:ascii="Times New Roman" w:eastAsia="Times New Roman" w:hAnsi="Times New Roman"/>
          <w:b/>
          <w:bCs/>
        </w:rPr>
        <w:t>Члан 136</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акта који је упућен Скупштини, председник Скупштине одмах по пријему обавезно доставља надлежним одборима и Општинском већу, ако Општинско веће није предлагач.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предлог акта није припремљен у складу са овим Пословником, председник Скупштине затражиће од предлагача да предлог акта усклади са одредбама овог Пословника, при чему ће прецизно навести у чему се састоји та неусклађеност.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Предлагач акта може у року од 15 дана да поднесе предлог акта усклађен са одредбама овог Пословника.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предлагач не усклади предлог акта у складу са ставом 1. и 2. овог члана, предлог акта сматра се повученим.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22" w:name="clan_125"/>
      <w:bookmarkEnd w:id="122"/>
      <w:r>
        <w:rPr>
          <w:rFonts w:ascii="Times New Roman" w:eastAsia="Times New Roman" w:hAnsi="Times New Roman"/>
          <w:b/>
          <w:bCs/>
        </w:rPr>
        <w:t>Члан 137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Председник Скупштине, на основу извештаја секретара Скупштине о пристиглим материјалима, одлучује на којој седници ће се материјали, односно акти упућени и достављени председнику Скупштине у складу са одредбама овог Пословника, уврстити у предлог дневног реда седнице, осим када се ради о предлозима за које је овим Пословником утврђено да се морају уврстити у предлог дневног реда прве наредне седнице. </w:t>
      </w:r>
    </w:p>
    <w:p w:rsidR="007E44CD" w:rsidRDefault="007E44CD">
      <w:pPr>
        <w:spacing w:after="0" w:line="240" w:lineRule="auto"/>
        <w:jc w:val="both"/>
      </w:pPr>
      <w:r>
        <w:rPr>
          <w:rFonts w:ascii="Times New Roman" w:eastAsia="Times New Roman" w:hAnsi="Times New Roman"/>
          <w:lang w:val="sr-Cyrl-CS"/>
        </w:rPr>
        <w:t xml:space="preserve">            </w:t>
      </w:r>
    </w:p>
    <w:p w:rsidR="007E44CD" w:rsidRDefault="004D55DC">
      <w:pPr>
        <w:spacing w:after="0" w:line="240" w:lineRule="auto"/>
        <w:jc w:val="center"/>
      </w:pPr>
      <w:bookmarkStart w:id="123" w:name="clan_126"/>
      <w:bookmarkEnd w:id="123"/>
      <w:r>
        <w:rPr>
          <w:rFonts w:ascii="Times New Roman" w:eastAsia="Times New Roman" w:hAnsi="Times New Roman"/>
          <w:b/>
          <w:bCs/>
        </w:rPr>
        <w:t>Члан 138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акта, пре разматрања у Скупштини, обавезно разматрају надлежни одбори и Општинско веће, ако Општинско веће није предлагач аката. </w:t>
      </w:r>
    </w:p>
    <w:p w:rsidR="007E44CD" w:rsidRDefault="007E44CD">
      <w:pPr>
        <w:spacing w:after="0" w:line="240" w:lineRule="auto"/>
        <w:jc w:val="both"/>
      </w:pPr>
      <w:r>
        <w:rPr>
          <w:rFonts w:ascii="Times New Roman" w:eastAsia="Times New Roman" w:hAnsi="Times New Roman"/>
        </w:rPr>
        <w:t xml:space="preserve">            Надлежни одбори и Општинско веће, ако није предлагач акта, у својим извештајима, могу предложити Скупштини да прихвати или не прихвати предлог акта.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надлежни одбори и Општинско веће предложе прихватање акта, дужни су да наведу да ли акт прихватају у целини или са изменама које предлажу у форми амандмана. </w:t>
      </w:r>
      <w:bookmarkStart w:id="124" w:name="clan_127"/>
      <w:bookmarkEnd w:id="124"/>
    </w:p>
    <w:p w:rsidR="007E44CD" w:rsidRDefault="007E44CD" w:rsidP="00714D06">
      <w:pPr>
        <w:numPr>
          <w:ilvl w:val="0"/>
          <w:numId w:val="13"/>
        </w:numPr>
        <w:tabs>
          <w:tab w:val="left" w:pos="4050"/>
        </w:tabs>
        <w:spacing w:after="0" w:line="240" w:lineRule="auto"/>
      </w:pPr>
      <w:bookmarkStart w:id="125" w:name="clan_128"/>
      <w:bookmarkEnd w:id="125"/>
      <w:r w:rsidRPr="00714D06">
        <w:rPr>
          <w:rFonts w:ascii="Times New Roman" w:eastAsia="Times New Roman" w:hAnsi="Times New Roman"/>
          <w:b/>
          <w:bCs/>
          <w:iCs/>
        </w:rPr>
        <w:lastRenderedPageBreak/>
        <w:t>Амандман</w:t>
      </w:r>
      <w:bookmarkStart w:id="126" w:name="clan_129"/>
      <w:bookmarkEnd w:id="126"/>
      <w:r w:rsidR="00714D06">
        <w:rPr>
          <w:rFonts w:ascii="Times New Roman" w:eastAsia="Times New Roman" w:hAnsi="Times New Roman"/>
          <w:b/>
          <w:bCs/>
          <w:iCs/>
        </w:rPr>
        <w:t xml:space="preserve">                                   </w:t>
      </w:r>
      <w:r w:rsidR="00714D06">
        <w:rPr>
          <w:rFonts w:ascii="Times New Roman" w:eastAsia="Times New Roman" w:hAnsi="Times New Roman"/>
          <w:b/>
          <w:bCs/>
          <w:iCs/>
        </w:rPr>
        <w:tab/>
      </w:r>
      <w:r w:rsidR="004D55DC" w:rsidRPr="00714D06">
        <w:rPr>
          <w:rFonts w:ascii="Times New Roman" w:eastAsia="Times New Roman" w:hAnsi="Times New Roman"/>
          <w:b/>
          <w:bCs/>
        </w:rPr>
        <w:t>Члан 139</w:t>
      </w:r>
      <w:r w:rsidRPr="00714D06">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Амандман - предлог за промену члана предлога општег акта, могу поднети Општинско веће, одборничка група, одборник и радна тела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Амандман садржи назив предлога акта на који се амандман односи, пун текст измене, образложење са разлозима за подношење амандмана и назив подносиоца амандмана. </w:t>
      </w:r>
    </w:p>
    <w:p w:rsidR="007E44CD" w:rsidRDefault="007E44CD">
      <w:pPr>
        <w:pStyle w:val="Normal1"/>
        <w:spacing w:before="0" w:after="0"/>
        <w:ind w:firstLine="720"/>
        <w:jc w:val="both"/>
      </w:pPr>
      <w:r>
        <w:rPr>
          <w:rFonts w:ascii="Times New Roman" w:hAnsi="Times New Roman" w:cs="Times New Roman"/>
        </w:rPr>
        <w:t>Предлог за промену члана предлога општег акта којим се исправљају очигледне, односно штампарске грешке на које у току седнице скупштине укаже одборник или надлежно радно тело скупштине, не подноси се у форми амандмана и предлагач акта га може одмах прихватити у ком случају постаје саставни део општег акта.</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27" w:name="clan_130"/>
      <w:bookmarkEnd w:id="127"/>
      <w:r>
        <w:rPr>
          <w:rFonts w:ascii="Times New Roman" w:eastAsia="Times New Roman" w:hAnsi="Times New Roman"/>
          <w:b/>
          <w:bCs/>
        </w:rPr>
        <w:t>Члан 140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А</w:t>
      </w:r>
      <w:r>
        <w:rPr>
          <w:rFonts w:ascii="Times New Roman" w:eastAsia="Times New Roman" w:hAnsi="Times New Roman"/>
        </w:rPr>
        <w:t>мандман се подноси председнику Скупштине у писаном облику, са образложењем, почев од дана достављањ</w:t>
      </w:r>
      <w:r w:rsidR="000B2E04">
        <w:rPr>
          <w:rFonts w:ascii="Times New Roman" w:eastAsia="Times New Roman" w:hAnsi="Times New Roman"/>
        </w:rPr>
        <w:t>а предлога акта, а најкасније 48</w:t>
      </w:r>
      <w:r>
        <w:rPr>
          <w:rFonts w:ascii="Times New Roman" w:eastAsia="Times New Roman" w:hAnsi="Times New Roman"/>
        </w:rPr>
        <w:t xml:space="preserve"> сати пре сата одређеног за одржавање седнице за коју је предложено разматрање тог предлога акта.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Подносилац амандмана не може да сам или заједно са другим одборницима, поднесе више амандмана на исти члан предлога акта. </w:t>
      </w:r>
      <w:bookmarkStart w:id="128" w:name="clan_131"/>
      <w:bookmarkEnd w:id="128"/>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r>
        <w:rPr>
          <w:rFonts w:ascii="Times New Roman" w:eastAsia="Times New Roman" w:hAnsi="Times New Roman"/>
          <w:b/>
          <w:bCs/>
        </w:rPr>
        <w:t>Члан 141</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Поднете амандмане председник Скупштине упућује предлагачу акта, надлежним одборима и </w:t>
      </w:r>
      <w:r>
        <w:rPr>
          <w:rFonts w:ascii="Times New Roman" w:eastAsia="Times New Roman" w:hAnsi="Times New Roman"/>
          <w:lang w:val="sr-Cyrl-CS"/>
        </w:rPr>
        <w:t>Општин</w:t>
      </w:r>
      <w:r>
        <w:rPr>
          <w:rFonts w:ascii="Times New Roman" w:eastAsia="Times New Roman" w:hAnsi="Times New Roman"/>
        </w:rPr>
        <w:t>ском већу ако оно није предлагач акта.</w:t>
      </w:r>
    </w:p>
    <w:p w:rsidR="007E44CD" w:rsidRDefault="007E44CD">
      <w:pPr>
        <w:spacing w:after="0" w:line="240" w:lineRule="auto"/>
        <w:jc w:val="both"/>
      </w:pPr>
      <w:r>
        <w:rPr>
          <w:rFonts w:ascii="Times New Roman" w:eastAsia="Times New Roman" w:hAnsi="Times New Roman"/>
          <w:lang w:val="sr-Cyrl-CS"/>
        </w:rPr>
        <w:t xml:space="preserve">            </w:t>
      </w:r>
      <w:r w:rsidR="000B2E04">
        <w:rPr>
          <w:rFonts w:ascii="Times New Roman" w:eastAsia="Times New Roman" w:hAnsi="Times New Roman"/>
        </w:rPr>
        <w:t>Амандмане које надлежни Комисија</w:t>
      </w:r>
      <w:r>
        <w:rPr>
          <w:rFonts w:ascii="Times New Roman" w:eastAsia="Times New Roman" w:hAnsi="Times New Roman"/>
        </w:rPr>
        <w:t xml:space="preserve"> одбаци као неблаговремене, непотпуне, супротне закону, увредљиве или упућене супротно одредбама овог Пословника, не могу бити предмет расправе, ни одлучивања на седници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амандманима из става 2. овог члана Савет сачињава посебан извештај и доставља га Скупштини. </w:t>
      </w:r>
      <w:bookmarkStart w:id="129" w:name="clan_132"/>
      <w:bookmarkEnd w:id="129"/>
    </w:p>
    <w:p w:rsidR="007E44CD" w:rsidRDefault="004D55DC">
      <w:pPr>
        <w:spacing w:after="0" w:line="240" w:lineRule="auto"/>
        <w:jc w:val="center"/>
      </w:pPr>
      <w:r>
        <w:rPr>
          <w:rFonts w:ascii="Times New Roman" w:eastAsia="Times New Roman" w:hAnsi="Times New Roman"/>
          <w:b/>
          <w:bCs/>
        </w:rPr>
        <w:t>Члан 142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sidR="000B2E04">
        <w:rPr>
          <w:rFonts w:ascii="Times New Roman" w:eastAsia="Times New Roman" w:hAnsi="Times New Roman"/>
        </w:rPr>
        <w:t>Предлагач акта, надлежни Комисија</w:t>
      </w:r>
      <w:r>
        <w:rPr>
          <w:rFonts w:ascii="Times New Roman" w:eastAsia="Times New Roman" w:hAnsi="Times New Roman"/>
        </w:rPr>
        <w:t xml:space="preserve"> и </w:t>
      </w:r>
      <w:r>
        <w:rPr>
          <w:rFonts w:ascii="Times New Roman" w:eastAsia="Times New Roman" w:hAnsi="Times New Roman"/>
          <w:lang w:val="sr-Cyrl-CS"/>
        </w:rPr>
        <w:t>Општин</w:t>
      </w:r>
      <w:r>
        <w:rPr>
          <w:rFonts w:ascii="Times New Roman" w:eastAsia="Times New Roman" w:hAnsi="Times New Roman"/>
        </w:rPr>
        <w:t>ско веће, дужни су да, пре седнице Скупштине, размотре амандмане који су поднети на предлог акта и да Скупштину</w:t>
      </w:r>
      <w:r>
        <w:rPr>
          <w:rFonts w:ascii="Times New Roman" w:eastAsia="Times New Roman" w:hAnsi="Times New Roman"/>
          <w:lang w:val="sr-Cyrl-CS"/>
        </w:rPr>
        <w:t xml:space="preserve"> </w:t>
      </w:r>
      <w:r>
        <w:rPr>
          <w:rFonts w:ascii="Times New Roman" w:eastAsia="Times New Roman" w:hAnsi="Times New Roman"/>
        </w:rPr>
        <w:t xml:space="preserve">обавесте за које амандмане предлажу да их Скупштина прихвати, а за које да их одбије. </w:t>
      </w:r>
    </w:p>
    <w:p w:rsidR="007E44CD" w:rsidRDefault="007E44CD">
      <w:pPr>
        <w:spacing w:after="0" w:line="240" w:lineRule="auto"/>
        <w:jc w:val="both"/>
      </w:pPr>
      <w:r>
        <w:rPr>
          <w:rFonts w:ascii="Times New Roman" w:eastAsia="Times New Roman" w:hAnsi="Times New Roman"/>
          <w:lang w:val="sr-Cyrl-CS"/>
        </w:rPr>
        <w:t xml:space="preserve">           </w:t>
      </w:r>
    </w:p>
    <w:p w:rsidR="007E44CD" w:rsidRDefault="004D55DC">
      <w:pPr>
        <w:spacing w:after="0" w:line="240" w:lineRule="auto"/>
        <w:jc w:val="center"/>
      </w:pPr>
      <w:bookmarkStart w:id="130" w:name="clan_133"/>
      <w:bookmarkEnd w:id="130"/>
      <w:r>
        <w:rPr>
          <w:rFonts w:ascii="Times New Roman" w:eastAsia="Times New Roman" w:hAnsi="Times New Roman"/>
          <w:b/>
          <w:bCs/>
        </w:rPr>
        <w:t>Члан 143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Амандман са којим се сагласи предлагач акта постаје саставни део предлога акта и о њему се Скупштина посебно не изјашњава.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предлагач акта поднесе амандман на акт чији је предлагач, амандман постаје саставни део предлога акта и о њему се Скупштина посебно не изјашњава.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31" w:name="clan_134"/>
      <w:bookmarkEnd w:id="131"/>
      <w:r>
        <w:rPr>
          <w:rFonts w:ascii="Times New Roman" w:eastAsia="Times New Roman" w:hAnsi="Times New Roman"/>
          <w:b/>
          <w:bCs/>
        </w:rPr>
        <w:t>Члан 144</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поднетом амандману отвара се расправа. </w:t>
      </w:r>
    </w:p>
    <w:p w:rsidR="007E44CD" w:rsidRDefault="007E44CD">
      <w:pPr>
        <w:spacing w:after="0" w:line="240" w:lineRule="auto"/>
        <w:jc w:val="both"/>
      </w:pPr>
      <w:r>
        <w:rPr>
          <w:rFonts w:ascii="Times New Roman" w:eastAsia="Times New Roman" w:hAnsi="Times New Roman"/>
          <w:lang w:val="sr-Cyrl-CS"/>
        </w:rPr>
        <w:t xml:space="preserve">            Излагање о поднетом амандману</w:t>
      </w:r>
      <w:r>
        <w:rPr>
          <w:rFonts w:ascii="Times New Roman" w:eastAsia="Times New Roman" w:hAnsi="Times New Roman"/>
        </w:rPr>
        <w:t xml:space="preserve"> не може трајати дуже од 3 минута.</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32" w:name="clan_136"/>
      <w:bookmarkStart w:id="133" w:name="clan_135"/>
      <w:bookmarkEnd w:id="132"/>
      <w:bookmarkEnd w:id="133"/>
      <w:r>
        <w:rPr>
          <w:rFonts w:ascii="Times New Roman" w:eastAsia="Times New Roman" w:hAnsi="Times New Roman"/>
          <w:b/>
          <w:bCs/>
        </w:rPr>
        <w:t>Члан 145</w:t>
      </w:r>
      <w:r w:rsidR="007E44CD">
        <w:rPr>
          <w:rFonts w:ascii="Times New Roman" w:eastAsia="Times New Roman" w:hAnsi="Times New Roman"/>
          <w:b/>
          <w:bCs/>
        </w:rPr>
        <w:t>.</w:t>
      </w:r>
    </w:p>
    <w:p w:rsidR="007E44CD" w:rsidRDefault="007E44CD">
      <w:pPr>
        <w:spacing w:after="0" w:line="240" w:lineRule="auto"/>
        <w:jc w:val="both"/>
        <w:rPr>
          <w:rFonts w:ascii="Times New Roman" w:eastAsia="Times New Roman" w:hAnsi="Times New Roman"/>
          <w:lang w:val="sr-Cyrl-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одлучује о поднетим амандманима по редоследу чланова предлога општег акта.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је поднето више амандмана на исти члан предлога акта, прво се одлучује о амандману којим се предлаже брисање одредбе тога члана, а затим о амандману којим се предлаже измена целог члана.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амандманима одборници гласају "за", "против" или се уздржавају од гласања. </w:t>
      </w:r>
    </w:p>
    <w:p w:rsidR="007E44CD" w:rsidRDefault="007E44CD">
      <w:pPr>
        <w:spacing w:after="0" w:line="240" w:lineRule="auto"/>
        <w:jc w:val="both"/>
        <w:rPr>
          <w:rFonts w:ascii="Times New Roman" w:eastAsia="Times New Roman" w:hAnsi="Times New Roman"/>
        </w:rPr>
      </w:pPr>
      <w:r>
        <w:rPr>
          <w:rFonts w:ascii="Times New Roman" w:eastAsia="Times New Roman" w:hAnsi="Times New Roman"/>
          <w:lang w:val="sr-Cyrl-CS"/>
        </w:rPr>
        <w:t xml:space="preserve">            </w:t>
      </w:r>
      <w:r>
        <w:rPr>
          <w:rFonts w:ascii="Times New Roman" w:eastAsia="Times New Roman" w:hAnsi="Times New Roman"/>
        </w:rPr>
        <w:t>О амандманима на акт се одлучује истом већином гласова која је потребна за доношење акта.</w:t>
      </w:r>
      <w:bookmarkStart w:id="134" w:name="str_29"/>
      <w:bookmarkEnd w:id="134"/>
    </w:p>
    <w:p w:rsidR="007E44CD" w:rsidRDefault="007E44CD">
      <w:pPr>
        <w:numPr>
          <w:ilvl w:val="0"/>
          <w:numId w:val="13"/>
        </w:numPr>
        <w:spacing w:after="0" w:line="240" w:lineRule="auto"/>
        <w:jc w:val="both"/>
      </w:pPr>
      <w:r>
        <w:rPr>
          <w:rFonts w:ascii="Times New Roman" w:eastAsia="Times New Roman" w:hAnsi="Times New Roman"/>
          <w:b/>
          <w:bCs/>
          <w:iCs/>
        </w:rPr>
        <w:lastRenderedPageBreak/>
        <w:t>Доношење аката по хитном поступку</w:t>
      </w:r>
    </w:p>
    <w:p w:rsidR="007E44CD" w:rsidRDefault="007E44CD">
      <w:pPr>
        <w:spacing w:after="0" w:line="240" w:lineRule="auto"/>
        <w:ind w:left="720"/>
        <w:jc w:val="both"/>
        <w:rPr>
          <w:rFonts w:ascii="Times New Roman" w:eastAsia="Times New Roman" w:hAnsi="Times New Roman"/>
          <w:b/>
          <w:bCs/>
          <w:iCs/>
        </w:rPr>
      </w:pPr>
    </w:p>
    <w:p w:rsidR="007E44CD" w:rsidRDefault="004D55DC">
      <w:pPr>
        <w:spacing w:after="0" w:line="240" w:lineRule="auto"/>
        <w:jc w:val="center"/>
      </w:pPr>
      <w:bookmarkStart w:id="135" w:name="clan_137"/>
      <w:bookmarkEnd w:id="135"/>
      <w:r>
        <w:rPr>
          <w:rFonts w:ascii="Times New Roman" w:eastAsia="Times New Roman" w:hAnsi="Times New Roman"/>
          <w:b/>
          <w:bCs/>
        </w:rPr>
        <w:t>Члан 146</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Акт се изузетно може донети и по хитном поступку.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hAnsi="Times New Roman"/>
        </w:rPr>
        <w:t>Ако за доношење појединог акта постоји неодложна потреба или ако би недоношење таквог акта у одређеном року имало или могло имати штетне последице по интересе грађана или правних лица, односно за обављање послова из надлежности Општине, предлог акта може се изнети Скупштини на разматрање и одлучивање без претходног разматрања у радним телима Скупштине.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Предлагач акта је дужан да у писаном образложењу предлога акта наведе разлоге или последице које би настале због недоношења овог акта по хитном поступку. </w:t>
      </w:r>
    </w:p>
    <w:p w:rsidR="007E44CD" w:rsidRDefault="007E44CD">
      <w:pPr>
        <w:spacing w:after="0" w:line="240" w:lineRule="auto"/>
        <w:jc w:val="center"/>
        <w:rPr>
          <w:rFonts w:ascii="Times New Roman" w:eastAsia="Times New Roman" w:hAnsi="Times New Roman"/>
          <w:b/>
          <w:bCs/>
        </w:rPr>
      </w:pPr>
      <w:bookmarkStart w:id="136" w:name="clan_138"/>
      <w:bookmarkEnd w:id="136"/>
    </w:p>
    <w:p w:rsidR="007E44CD" w:rsidRDefault="004D55DC">
      <w:pPr>
        <w:spacing w:after="0" w:line="240" w:lineRule="auto"/>
        <w:jc w:val="center"/>
      </w:pPr>
      <w:r>
        <w:rPr>
          <w:rFonts w:ascii="Times New Roman" w:eastAsia="Times New Roman" w:hAnsi="Times New Roman"/>
          <w:b/>
          <w:bCs/>
        </w:rPr>
        <w:t>Члан 147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Предлог акта за чије се доношење предлаже хитни поступак може се ставити на дневни ред седнице Скупштине ако је поднет најкасније до утврђивања дневног реда те седнице.</w:t>
      </w:r>
    </w:p>
    <w:p w:rsidR="007E44CD" w:rsidRDefault="007E44CD">
      <w:pPr>
        <w:spacing w:after="0" w:line="240" w:lineRule="auto"/>
        <w:jc w:val="both"/>
      </w:pPr>
      <w:r>
        <w:rPr>
          <w:rFonts w:ascii="Times New Roman" w:eastAsia="Times New Roman" w:hAnsi="Times New Roman"/>
        </w:rPr>
        <w:t xml:space="preserve"> </w:t>
      </w:r>
      <w:bookmarkStart w:id="137" w:name="clan_139"/>
      <w:bookmarkEnd w:id="137"/>
    </w:p>
    <w:p w:rsidR="007E44CD" w:rsidRDefault="004D55DC">
      <w:pPr>
        <w:spacing w:after="0" w:line="240" w:lineRule="auto"/>
        <w:jc w:val="center"/>
      </w:pPr>
      <w:r>
        <w:rPr>
          <w:rFonts w:ascii="Times New Roman" w:eastAsia="Times New Roman" w:hAnsi="Times New Roman"/>
          <w:b/>
          <w:bCs/>
        </w:rPr>
        <w:t>Члан 148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да се акт донесе по хитном поступку Скупштини могу поднети </w:t>
      </w:r>
      <w:r>
        <w:rPr>
          <w:rFonts w:ascii="Times New Roman" w:eastAsia="Times New Roman" w:hAnsi="Times New Roman"/>
          <w:lang w:val="sr-Cyrl-CS"/>
        </w:rPr>
        <w:t>Општин</w:t>
      </w:r>
      <w:r>
        <w:rPr>
          <w:rFonts w:ascii="Times New Roman" w:eastAsia="Times New Roman" w:hAnsi="Times New Roman"/>
        </w:rPr>
        <w:t xml:space="preserve">ско веће или 1/3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Предлог се подноси председнику Скупштине у писаној форми, са образложењем. Скупштина се одмах изјашњава о томе да ли прихвата предлог.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Ако Скупштина прихвати предлог да се акт донесе по хитном поступку, тај предлог постаје прва тачка дневног реда.</w:t>
      </w:r>
    </w:p>
    <w:p w:rsidR="007E44CD" w:rsidRDefault="007E44CD">
      <w:pPr>
        <w:spacing w:after="0" w:line="240" w:lineRule="auto"/>
        <w:ind w:firstLine="720"/>
        <w:jc w:val="both"/>
      </w:pPr>
      <w:r>
        <w:rPr>
          <w:rFonts w:ascii="Times New Roman" w:eastAsia="Times New Roman" w:hAnsi="Times New Roman"/>
        </w:rPr>
        <w:t>Предлог акта, који је предмет разматрања, расправе и одлучивања на седници Скупштине заказаној по хитном поступку, не разматрају надлежни одбори.</w:t>
      </w:r>
    </w:p>
    <w:p w:rsidR="007E44CD" w:rsidRDefault="007E44CD">
      <w:pPr>
        <w:spacing w:after="0" w:line="240" w:lineRule="auto"/>
        <w:jc w:val="both"/>
        <w:rPr>
          <w:rFonts w:ascii="Times New Roman" w:eastAsia="Times New Roman" w:hAnsi="Times New Roman"/>
        </w:rPr>
      </w:pPr>
    </w:p>
    <w:p w:rsidR="007E44CD" w:rsidRPr="004D55DC" w:rsidRDefault="007E44CD">
      <w:pPr>
        <w:spacing w:after="0" w:line="240" w:lineRule="auto"/>
        <w:jc w:val="center"/>
      </w:pPr>
      <w:bookmarkStart w:id="138" w:name="clan_140"/>
      <w:bookmarkEnd w:id="138"/>
      <w:r>
        <w:rPr>
          <w:rFonts w:ascii="Times New Roman" w:eastAsia="Times New Roman" w:hAnsi="Times New Roman"/>
          <w:b/>
          <w:bCs/>
        </w:rPr>
        <w:t>Члан 1</w:t>
      </w:r>
      <w:r w:rsidR="004D55DC">
        <w:rPr>
          <w:rFonts w:ascii="Times New Roman" w:eastAsia="Times New Roman" w:hAnsi="Times New Roman"/>
          <w:b/>
          <w:bCs/>
        </w:rPr>
        <w:t>49</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предлогу акта посебно се изјашњава </w:t>
      </w:r>
      <w:r>
        <w:rPr>
          <w:rFonts w:ascii="Times New Roman" w:eastAsia="Times New Roman" w:hAnsi="Times New Roman"/>
          <w:lang w:val="sr-Cyrl-CS"/>
        </w:rPr>
        <w:t>Општин</w:t>
      </w:r>
      <w:r>
        <w:rPr>
          <w:rFonts w:ascii="Times New Roman" w:eastAsia="Times New Roman" w:hAnsi="Times New Roman"/>
        </w:rPr>
        <w:t xml:space="preserve">ско веће, у писаној или усменој форми, уколико оно није предлагач акта.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Амандман на предлог акта који се доноси по хитном поступку може бити дат у писаној или усменој форми до закључивања расправе по тој тачки дневног реда.</w:t>
      </w:r>
    </w:p>
    <w:p w:rsidR="007E44CD" w:rsidRDefault="007E44CD">
      <w:pPr>
        <w:spacing w:after="0" w:line="240" w:lineRule="auto"/>
        <w:jc w:val="both"/>
      </w:pPr>
      <w:r>
        <w:rPr>
          <w:rFonts w:ascii="Times New Roman" w:eastAsia="Times New Roman" w:hAnsi="Times New Roman"/>
        </w:rPr>
        <w:t xml:space="preserve">            О амандману из става 3. овог члана Скупштина</w:t>
      </w:r>
      <w:r>
        <w:rPr>
          <w:rFonts w:ascii="Times New Roman" w:eastAsia="Times New Roman" w:hAnsi="Times New Roman"/>
          <w:lang w:val="sr-Cyrl-CS"/>
        </w:rPr>
        <w:t xml:space="preserve"> </w:t>
      </w:r>
      <w:r>
        <w:rPr>
          <w:rFonts w:ascii="Times New Roman" w:eastAsia="Times New Roman" w:hAnsi="Times New Roman"/>
        </w:rPr>
        <w:t>одлучује без изјашњавања надлежних одбора.</w:t>
      </w:r>
    </w:p>
    <w:p w:rsidR="007E44CD" w:rsidRDefault="007E44CD">
      <w:pPr>
        <w:spacing w:after="0" w:line="240" w:lineRule="auto"/>
        <w:jc w:val="both"/>
        <w:rPr>
          <w:rFonts w:ascii="Times New Roman" w:eastAsia="Times New Roman" w:hAnsi="Times New Roman"/>
        </w:rPr>
      </w:pPr>
    </w:p>
    <w:p w:rsidR="007E44CD" w:rsidRDefault="007E44CD">
      <w:pPr>
        <w:numPr>
          <w:ilvl w:val="0"/>
          <w:numId w:val="13"/>
        </w:numPr>
        <w:spacing w:after="0" w:line="240" w:lineRule="auto"/>
      </w:pPr>
      <w:r>
        <w:rPr>
          <w:rFonts w:ascii="Times New Roman" w:eastAsia="Times New Roman" w:hAnsi="Times New Roman"/>
          <w:b/>
          <w:bCs/>
        </w:rPr>
        <w:t>Израда, потписивање и објављивање аката</w:t>
      </w:r>
    </w:p>
    <w:p w:rsidR="007E44CD" w:rsidRDefault="007E44CD">
      <w:pPr>
        <w:spacing w:after="0" w:line="240" w:lineRule="auto"/>
        <w:jc w:val="center"/>
        <w:rPr>
          <w:rFonts w:ascii="Times New Roman" w:eastAsia="Times New Roman" w:hAnsi="Times New Roman"/>
          <w:b/>
          <w:bCs/>
        </w:rPr>
      </w:pPr>
    </w:p>
    <w:p w:rsidR="007E44CD" w:rsidRDefault="004D55DC">
      <w:pPr>
        <w:spacing w:after="0" w:line="240" w:lineRule="auto"/>
        <w:jc w:val="center"/>
      </w:pPr>
      <w:r>
        <w:rPr>
          <w:rFonts w:ascii="Times New Roman" w:eastAsia="Times New Roman" w:hAnsi="Times New Roman"/>
          <w:b/>
          <w:bCs/>
        </w:rPr>
        <w:t>Члан 150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Акта Скупштине израђују се на основу изворника записника о раду седнице на којој су донети.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Акта Скупштине потписује председник Скупштине.</w:t>
      </w:r>
    </w:p>
    <w:p w:rsidR="007E44CD" w:rsidRDefault="007E44CD">
      <w:pPr>
        <w:spacing w:after="0" w:line="240" w:lineRule="auto"/>
        <w:jc w:val="both"/>
      </w:pPr>
      <w:r>
        <w:rPr>
          <w:rFonts w:ascii="Times New Roman" w:eastAsia="Times New Roman" w:hAnsi="Times New Roman"/>
        </w:rPr>
        <w:t xml:space="preserve">            Изворник акта поднетог на потпис председнику Скупштине својим потписом претходно оверава секретар Скупштине. На основу изворника акта сачињавају се отправци акта који су истоветне садржине као изворник акта.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О изради изворника аката и њихових отправака, о чувању изворника аката и њиховој евиденцији, објављивању аката Скупштине и њиховом достављању заинтересованим органима и организацијама стара се организациона јединица Општинске управе надлежна за скупштинске послове.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Акта Скупштине објављују се у "Службеном гласнику општине Кучево", у складу са посебном одлуком Скупштине. </w:t>
      </w:r>
      <w:bookmarkStart w:id="139" w:name="str_28"/>
      <w:bookmarkEnd w:id="139"/>
    </w:p>
    <w:p w:rsidR="007E44CD" w:rsidRDefault="007E44CD">
      <w:pPr>
        <w:spacing w:after="0" w:line="240" w:lineRule="auto"/>
        <w:jc w:val="both"/>
        <w:rPr>
          <w:rFonts w:ascii="Times New Roman" w:eastAsia="Times New Roman" w:hAnsi="Times New Roman"/>
        </w:rPr>
      </w:pPr>
    </w:p>
    <w:p w:rsidR="00714D06" w:rsidRPr="00714D06" w:rsidRDefault="00714D06">
      <w:pPr>
        <w:spacing w:after="0" w:line="240" w:lineRule="auto"/>
        <w:jc w:val="both"/>
        <w:rPr>
          <w:rFonts w:ascii="Times New Roman" w:eastAsia="Times New Roman" w:hAnsi="Times New Roman"/>
        </w:rPr>
      </w:pPr>
    </w:p>
    <w:p w:rsidR="007E44CD" w:rsidRDefault="007E44CD">
      <w:pPr>
        <w:spacing w:after="0" w:line="240" w:lineRule="auto"/>
      </w:pPr>
      <w:bookmarkStart w:id="140" w:name="str_31"/>
      <w:bookmarkStart w:id="141" w:name="str_30"/>
      <w:bookmarkEnd w:id="140"/>
      <w:bookmarkEnd w:id="141"/>
      <w:r>
        <w:rPr>
          <w:rFonts w:ascii="Times New Roman" w:eastAsia="Times New Roman" w:hAnsi="Times New Roman"/>
          <w:b/>
        </w:rPr>
        <w:lastRenderedPageBreak/>
        <w:t>X СВЕЧАНА СЕДНИЦА</w:t>
      </w:r>
    </w:p>
    <w:p w:rsidR="007E44CD" w:rsidRDefault="007E44CD">
      <w:pPr>
        <w:spacing w:after="0" w:line="240" w:lineRule="auto"/>
        <w:jc w:val="center"/>
      </w:pPr>
      <w:bookmarkStart w:id="142" w:name="clan_144"/>
      <w:bookmarkEnd w:id="142"/>
      <w:r>
        <w:rPr>
          <w:rFonts w:ascii="Times New Roman" w:eastAsia="Times New Roman" w:hAnsi="Times New Roman"/>
          <w:b/>
          <w:bCs/>
        </w:rPr>
        <w:t>Ч</w:t>
      </w:r>
      <w:r w:rsidR="004D55DC">
        <w:rPr>
          <w:rFonts w:ascii="Times New Roman" w:eastAsia="Times New Roman" w:hAnsi="Times New Roman"/>
          <w:b/>
          <w:bCs/>
        </w:rPr>
        <w:t>лан 151</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Свечану седницу Скупштине сазива председник Скупштине поводом </w:t>
      </w:r>
      <w:r>
        <w:rPr>
          <w:rFonts w:ascii="Times New Roman" w:eastAsia="Times New Roman" w:hAnsi="Times New Roman"/>
          <w:lang w:val="sr-Cyrl-CS"/>
        </w:rPr>
        <w:t>осмог јула, дана општине Кучево</w:t>
      </w:r>
      <w:r>
        <w:rPr>
          <w:rFonts w:ascii="Times New Roman" w:eastAsia="Times New Roman" w:hAnsi="Times New Roman"/>
        </w:rPr>
        <w:t xml:space="preserve">.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Седница Скупштине сазвана поводом </w:t>
      </w:r>
      <w:r>
        <w:rPr>
          <w:rFonts w:ascii="Times New Roman" w:eastAsia="Times New Roman" w:hAnsi="Times New Roman"/>
          <w:lang w:val="sr-Cyrl-CS"/>
        </w:rPr>
        <w:t xml:space="preserve">дана општине – осмог јула </w:t>
      </w:r>
      <w:r>
        <w:rPr>
          <w:rFonts w:ascii="Times New Roman" w:eastAsia="Times New Roman" w:hAnsi="Times New Roman"/>
        </w:rPr>
        <w:t xml:space="preserve">је свечаног и протоколарног карактера.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Свечана седница Скупштине одржава се у сали Скупштине или на другом прикладном месту које одговара свечарском поводу њеног одржавања.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43" w:name="clan_145"/>
      <w:bookmarkEnd w:id="143"/>
      <w:r>
        <w:rPr>
          <w:rFonts w:ascii="Times New Roman" w:eastAsia="Times New Roman" w:hAnsi="Times New Roman"/>
          <w:b/>
          <w:bCs/>
        </w:rPr>
        <w:t>Члан 152</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Свечану седницу</w:t>
      </w:r>
      <w:r>
        <w:rPr>
          <w:rFonts w:ascii="Times New Roman" w:eastAsia="Times New Roman" w:hAnsi="Times New Roman"/>
        </w:rPr>
        <w:t xml:space="preserve"> Скупштине сазива председник Скупштине свечаном позивницом.</w:t>
      </w:r>
    </w:p>
    <w:p w:rsidR="007E44CD" w:rsidRDefault="007E44CD">
      <w:pPr>
        <w:spacing w:after="0" w:line="240" w:lineRule="auto"/>
        <w:jc w:val="both"/>
      </w:pPr>
      <w:r>
        <w:rPr>
          <w:rFonts w:ascii="Times New Roman" w:eastAsia="Times New Roman" w:hAnsi="Times New Roman"/>
        </w:rPr>
        <w:t xml:space="preserve">            Свечана позивница садржи програм свечаности поводом обележавања празника </w:t>
      </w:r>
      <w:r>
        <w:rPr>
          <w:rFonts w:ascii="Times New Roman" w:eastAsia="Times New Roman" w:hAnsi="Times New Roman"/>
          <w:lang w:val="sr-Cyrl-CS"/>
        </w:rPr>
        <w:t>Општине</w:t>
      </w:r>
      <w:r>
        <w:rPr>
          <w:rFonts w:ascii="Times New Roman" w:eastAsia="Times New Roman" w:hAnsi="Times New Roman"/>
        </w:rPr>
        <w:t xml:space="preserve"> и у њој је обавезно назначен дан и час одржавања седнице, односно сала у којој ће седница бити одржана.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свечаној седници Скупштине уручују се признања и награде </w:t>
      </w:r>
      <w:r>
        <w:rPr>
          <w:rFonts w:ascii="Times New Roman" w:eastAsia="Times New Roman" w:hAnsi="Times New Roman"/>
          <w:lang w:val="sr-Cyrl-CS"/>
        </w:rPr>
        <w:t>Општине</w:t>
      </w:r>
      <w:r>
        <w:rPr>
          <w:rFonts w:ascii="Times New Roman" w:eastAsia="Times New Roman" w:hAnsi="Times New Roman"/>
        </w:rPr>
        <w:t>.</w:t>
      </w:r>
    </w:p>
    <w:p w:rsidR="007E44CD" w:rsidRDefault="007E44CD">
      <w:pPr>
        <w:spacing w:after="0" w:line="240" w:lineRule="auto"/>
        <w:jc w:val="center"/>
        <w:rPr>
          <w:rFonts w:ascii="Times New Roman" w:eastAsia="Times New Roman" w:hAnsi="Times New Roman"/>
          <w:b/>
          <w:bCs/>
        </w:rPr>
      </w:pPr>
      <w:bookmarkStart w:id="144" w:name="clan_146"/>
      <w:bookmarkEnd w:id="144"/>
    </w:p>
    <w:p w:rsidR="007E44CD" w:rsidRDefault="004D55DC">
      <w:pPr>
        <w:spacing w:after="0" w:line="240" w:lineRule="auto"/>
        <w:jc w:val="center"/>
      </w:pPr>
      <w:r>
        <w:rPr>
          <w:rFonts w:ascii="Times New Roman" w:eastAsia="Times New Roman" w:hAnsi="Times New Roman"/>
          <w:b/>
          <w:bCs/>
        </w:rPr>
        <w:t>Члан 153</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За одржавање свечане седнице Скупштине није потребно присуство већине од укупног броја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свечаној седници Скупштине не отвара се расправа.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свечану седницу Скупштине обавезно се позивају добитници признања почасног и заслужног грађанина.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На свечаној седници Скупштине, поред председника Скупштине, односно </w:t>
      </w:r>
      <w:r>
        <w:rPr>
          <w:rFonts w:ascii="Times New Roman" w:eastAsia="Times New Roman" w:hAnsi="Times New Roman"/>
          <w:lang w:val="sr-Cyrl-CS"/>
        </w:rPr>
        <w:t>председника општине</w:t>
      </w:r>
      <w:r>
        <w:rPr>
          <w:rFonts w:ascii="Times New Roman" w:eastAsia="Times New Roman" w:hAnsi="Times New Roman"/>
        </w:rPr>
        <w:t xml:space="preserve"> који уручују признања и награде, могу говорити лауреати, односно добитници признања и награда за годину у којој им се признање и награда додељује, као и истакнути гости који желе да се обрате одборницима и позваним гостима. </w:t>
      </w:r>
    </w:p>
    <w:p w:rsidR="007E44CD" w:rsidRDefault="007E44CD">
      <w:pPr>
        <w:spacing w:after="0" w:line="240" w:lineRule="auto"/>
        <w:jc w:val="both"/>
        <w:rPr>
          <w:rFonts w:ascii="Times New Roman" w:eastAsia="Times New Roman" w:hAnsi="Times New Roman"/>
        </w:rPr>
      </w:pPr>
    </w:p>
    <w:p w:rsidR="00714D06" w:rsidRPr="00714D06" w:rsidRDefault="00714D06">
      <w:pPr>
        <w:spacing w:after="0" w:line="240" w:lineRule="auto"/>
        <w:jc w:val="both"/>
        <w:rPr>
          <w:rFonts w:ascii="Times New Roman" w:eastAsia="Times New Roman" w:hAnsi="Times New Roman"/>
        </w:rPr>
      </w:pPr>
    </w:p>
    <w:p w:rsidR="007E44CD" w:rsidRDefault="007E44CD">
      <w:pPr>
        <w:spacing w:after="0" w:line="240" w:lineRule="auto"/>
      </w:pPr>
      <w:r>
        <w:rPr>
          <w:rFonts w:ascii="Times New Roman" w:eastAsia="Times New Roman" w:hAnsi="Times New Roman"/>
          <w:b/>
        </w:rPr>
        <w:t>XI СЕДНИЦА ПО ХИТНОМ ПОСТУПКУ</w:t>
      </w:r>
    </w:p>
    <w:p w:rsidR="007E44CD" w:rsidRDefault="007E44CD">
      <w:pPr>
        <w:spacing w:after="0" w:line="240" w:lineRule="auto"/>
        <w:rPr>
          <w:rFonts w:ascii="Times New Roman" w:eastAsia="Times New Roman" w:hAnsi="Times New Roman"/>
          <w:b/>
        </w:rPr>
      </w:pPr>
    </w:p>
    <w:p w:rsidR="007E44CD" w:rsidRDefault="004D55DC">
      <w:pPr>
        <w:spacing w:after="0" w:line="240" w:lineRule="auto"/>
        <w:jc w:val="center"/>
      </w:pPr>
      <w:r>
        <w:rPr>
          <w:rFonts w:ascii="Times New Roman" w:eastAsia="Times New Roman" w:hAnsi="Times New Roman"/>
          <w:b/>
          <w:bCs/>
        </w:rPr>
        <w:t>Члан 154</w:t>
      </w:r>
      <w:r w:rsidR="007E44CD">
        <w:rPr>
          <w:rFonts w:ascii="Times New Roman" w:eastAsia="Times New Roman" w:hAnsi="Times New Roman"/>
          <w:b/>
          <w:bCs/>
        </w:rPr>
        <w:t>.</w:t>
      </w:r>
    </w:p>
    <w:p w:rsidR="007E44CD" w:rsidRDefault="007E44CD">
      <w:pPr>
        <w:spacing w:after="0" w:line="240" w:lineRule="auto"/>
        <w:rPr>
          <w:rFonts w:ascii="Times New Roman" w:eastAsia="Times New Roman" w:hAnsi="Times New Roman"/>
          <w:b/>
        </w:rPr>
      </w:pPr>
    </w:p>
    <w:p w:rsidR="007E44CD" w:rsidRDefault="007E44CD">
      <w:pPr>
        <w:spacing w:after="0" w:line="240" w:lineRule="auto"/>
        <w:ind w:firstLine="720"/>
      </w:pPr>
      <w:r>
        <w:rPr>
          <w:rFonts w:ascii="Times New Roman" w:eastAsia="Times New Roman" w:hAnsi="Times New Roman"/>
          <w:lang w:val="sr-Cyrl-CS"/>
        </w:rPr>
        <w:t>Захтев за сазивање седнице по хитном поступку могу поднети:Општинско веће или 1/3 одборника.</w:t>
      </w:r>
    </w:p>
    <w:p w:rsidR="007E44CD" w:rsidRDefault="007E44CD">
      <w:pPr>
        <w:spacing w:after="0" w:line="240" w:lineRule="auto"/>
      </w:pPr>
      <w:r>
        <w:rPr>
          <w:rFonts w:ascii="Times New Roman" w:eastAsia="Times New Roman" w:hAnsi="Times New Roman"/>
          <w:lang w:val="sr-Cyrl-CS"/>
        </w:rPr>
        <w:tab/>
        <w:t>Захтев се подноси председнику Скупштине општине и мора бити у писаној форми,са образложењем.</w:t>
      </w:r>
    </w:p>
    <w:p w:rsidR="007E44CD" w:rsidRDefault="007E44CD">
      <w:pPr>
        <w:spacing w:after="0" w:line="240" w:lineRule="auto"/>
      </w:pPr>
      <w:r>
        <w:rPr>
          <w:rFonts w:ascii="Times New Roman" w:eastAsia="Times New Roman" w:hAnsi="Times New Roman"/>
          <w:lang w:val="sr-Cyrl-CS"/>
        </w:rPr>
        <w:tab/>
        <w:t>Уз захтев се доставља и предлог акта, односно материјала, у писаној форми, у складу са одредбама овог Пословника.</w:t>
      </w:r>
    </w:p>
    <w:p w:rsidR="007E44CD" w:rsidRDefault="007E44CD">
      <w:pPr>
        <w:spacing w:after="0" w:line="240" w:lineRule="auto"/>
      </w:pPr>
      <w:r>
        <w:rPr>
          <w:rFonts w:ascii="Times New Roman" w:eastAsia="Times New Roman" w:hAnsi="Times New Roman"/>
          <w:lang w:val="sr-Cyrl-CS"/>
        </w:rPr>
        <w:tab/>
        <w:t xml:space="preserve">Уколико председник Скупштине општине процени да је захтев оправдан седницу сазива и одређује дан и час њеног одржавања најкасније у року од 24 сата, од пријема захтева. </w:t>
      </w:r>
    </w:p>
    <w:p w:rsidR="007E44CD" w:rsidRDefault="007E44CD">
      <w:pPr>
        <w:spacing w:after="0" w:line="240" w:lineRule="auto"/>
      </w:pPr>
      <w:r>
        <w:rPr>
          <w:rFonts w:ascii="Times New Roman" w:eastAsia="Times New Roman" w:hAnsi="Times New Roman"/>
          <w:lang w:val="sr-Cyrl-CS"/>
        </w:rPr>
        <w:tab/>
        <w:t>У случају из става 4. овог члана одборници се позивају телефоном, слањем телеграма или на други погодан начин, а материјал се уручује на самој седници.</w:t>
      </w:r>
    </w:p>
    <w:p w:rsidR="007E44CD" w:rsidRDefault="007E44CD">
      <w:pPr>
        <w:spacing w:after="0" w:line="240" w:lineRule="auto"/>
        <w:rPr>
          <w:rFonts w:ascii="Times New Roman" w:eastAsia="Times New Roman" w:hAnsi="Times New Roman"/>
          <w:b/>
        </w:rPr>
      </w:pPr>
    </w:p>
    <w:p w:rsidR="007E44CD" w:rsidRDefault="004D55DC">
      <w:pPr>
        <w:spacing w:after="0" w:line="240" w:lineRule="auto"/>
        <w:jc w:val="center"/>
      </w:pPr>
      <w:r>
        <w:rPr>
          <w:rFonts w:ascii="Times New Roman" w:eastAsia="Times New Roman" w:hAnsi="Times New Roman"/>
          <w:b/>
          <w:bCs/>
        </w:rPr>
        <w:t>Члан 155</w:t>
      </w:r>
      <w:r w:rsidR="007E44CD">
        <w:rPr>
          <w:rFonts w:ascii="Times New Roman" w:eastAsia="Times New Roman" w:hAnsi="Times New Roman"/>
          <w:b/>
          <w:bCs/>
        </w:rPr>
        <w:t>.</w:t>
      </w:r>
    </w:p>
    <w:p w:rsidR="007E44CD" w:rsidRDefault="007E44CD">
      <w:pPr>
        <w:spacing w:after="0" w:line="240" w:lineRule="auto"/>
        <w:rPr>
          <w:rFonts w:ascii="Times New Roman" w:eastAsia="Times New Roman" w:hAnsi="Times New Roman"/>
          <w:b/>
        </w:rPr>
      </w:pPr>
    </w:p>
    <w:p w:rsidR="007E44CD" w:rsidRDefault="007E44CD">
      <w:pPr>
        <w:spacing w:after="0" w:line="240" w:lineRule="auto"/>
        <w:ind w:firstLine="720"/>
      </w:pPr>
      <w:r>
        <w:rPr>
          <w:rFonts w:ascii="Times New Roman" w:eastAsia="Times New Roman" w:hAnsi="Times New Roman"/>
          <w:lang w:val="sr-Cyrl-CS"/>
        </w:rPr>
        <w:t>Уколико је у току редовна седница захтев може бити изнет и усмено, на самој седници.</w:t>
      </w:r>
    </w:p>
    <w:p w:rsidR="007E44CD" w:rsidRDefault="007E44CD">
      <w:pPr>
        <w:spacing w:after="0" w:line="240" w:lineRule="auto"/>
      </w:pPr>
      <w:r>
        <w:rPr>
          <w:rFonts w:ascii="Times New Roman" w:eastAsia="Times New Roman" w:hAnsi="Times New Roman"/>
          <w:lang w:val="sr-Cyrl-CS"/>
        </w:rPr>
        <w:tab/>
        <w:t>Уколико захтев усмено подноси 1/3 одборника, одборник који захтев образлаже дужан је да председнику Скупштине општине, пре почетка образлагања преда потписе 1/3 одборника, у име којих захтев подноси.</w:t>
      </w:r>
    </w:p>
    <w:p w:rsidR="007E44CD" w:rsidRDefault="007E44CD">
      <w:pPr>
        <w:spacing w:after="0" w:line="240" w:lineRule="auto"/>
      </w:pPr>
      <w:r>
        <w:rPr>
          <w:rFonts w:ascii="Times New Roman" w:eastAsia="Times New Roman" w:hAnsi="Times New Roman"/>
          <w:lang w:val="sr-Cyrl-CS"/>
        </w:rPr>
        <w:tab/>
        <w:t>Скупштина општине одмах одлучује о томе да ли захтев прихвата, већином гласова од укупног броја одборника.</w:t>
      </w:r>
    </w:p>
    <w:p w:rsidR="007E44CD" w:rsidRDefault="007E44CD">
      <w:pPr>
        <w:spacing w:after="0" w:line="240" w:lineRule="auto"/>
      </w:pPr>
      <w:r>
        <w:rPr>
          <w:rFonts w:ascii="Times New Roman" w:eastAsia="Times New Roman" w:hAnsi="Times New Roman"/>
          <w:lang w:val="sr-Cyrl-CS"/>
        </w:rPr>
        <w:tab/>
        <w:t>Ако Скупштина општине прихвати захтев, редовна седница се одмах прекида и започиње седница по хитном поступку.</w:t>
      </w:r>
    </w:p>
    <w:p w:rsidR="007E44CD" w:rsidRDefault="004D55DC">
      <w:pPr>
        <w:spacing w:after="0" w:line="240" w:lineRule="auto"/>
        <w:jc w:val="center"/>
      </w:pPr>
      <w:r>
        <w:rPr>
          <w:rFonts w:ascii="Times New Roman" w:eastAsia="Times New Roman" w:hAnsi="Times New Roman"/>
          <w:b/>
          <w:bCs/>
        </w:rPr>
        <w:lastRenderedPageBreak/>
        <w:t>Члан 156</w:t>
      </w:r>
      <w:r w:rsidR="007E44CD">
        <w:rPr>
          <w:rFonts w:ascii="Times New Roman" w:eastAsia="Times New Roman" w:hAnsi="Times New Roman"/>
          <w:b/>
          <w:bCs/>
        </w:rPr>
        <w:t>.</w:t>
      </w:r>
    </w:p>
    <w:p w:rsidR="007E44CD" w:rsidRDefault="007E44CD">
      <w:pPr>
        <w:spacing w:after="0" w:line="240" w:lineRule="auto"/>
        <w:rPr>
          <w:rFonts w:ascii="Times New Roman" w:eastAsia="Times New Roman" w:hAnsi="Times New Roman"/>
          <w:b/>
        </w:rPr>
      </w:pPr>
    </w:p>
    <w:p w:rsidR="007E44CD" w:rsidRDefault="007E44CD">
      <w:pPr>
        <w:spacing w:after="0" w:line="240" w:lineRule="auto"/>
        <w:ind w:firstLine="720"/>
      </w:pPr>
      <w:r>
        <w:rPr>
          <w:rFonts w:ascii="Times New Roman" w:eastAsia="Times New Roman" w:hAnsi="Times New Roman"/>
          <w:lang w:val="sr-Cyrl-CS"/>
        </w:rPr>
        <w:t>Предлог акта, односно материјала, односно усменог излагања са предлогом акта или мера које се усмено излажу, а који су предмет разматрања, расправе и одлучивања на седници Скупштине општине  заказаној по хитном поступку не разматрају надлежне Комисије.</w:t>
      </w:r>
    </w:p>
    <w:p w:rsidR="007E44CD" w:rsidRDefault="007E44CD">
      <w:pPr>
        <w:spacing w:after="0" w:line="240" w:lineRule="auto"/>
      </w:pPr>
      <w:r>
        <w:rPr>
          <w:rFonts w:ascii="Times New Roman" w:eastAsia="Times New Roman" w:hAnsi="Times New Roman"/>
          <w:lang w:val="sr-Cyrl-CS"/>
        </w:rPr>
        <w:tab/>
        <w:t>Уколико се предлогом умањују приходи буџета или се захватају средства која буџетом нису планирана, о томе се посебно изјашњавају Општинско веће или председник Општине и начелник управе надлежни за послове финансија, у писаној или усменој форми.</w:t>
      </w:r>
    </w:p>
    <w:p w:rsidR="007E44CD" w:rsidRDefault="007E44CD">
      <w:pPr>
        <w:spacing w:after="0" w:line="240" w:lineRule="auto"/>
      </w:pPr>
      <w:r>
        <w:rPr>
          <w:rFonts w:ascii="Times New Roman" w:eastAsia="Times New Roman" w:hAnsi="Times New Roman"/>
          <w:lang w:val="sr-Cyrl-CS"/>
        </w:rPr>
        <w:tab/>
        <w:t>Амандман на предлог акта који се доноси на седници сазваној по хитном поступку даје се у писаној форми до закључивања расправе по тој тачки дневног реда.</w:t>
      </w:r>
    </w:p>
    <w:p w:rsidR="007E44CD" w:rsidRDefault="007E44CD">
      <w:pPr>
        <w:spacing w:after="0" w:line="240" w:lineRule="auto"/>
      </w:pPr>
      <w:r>
        <w:rPr>
          <w:rFonts w:ascii="Times New Roman" w:eastAsia="Times New Roman" w:hAnsi="Times New Roman"/>
          <w:lang w:val="sr-Cyrl-CS"/>
        </w:rPr>
        <w:tab/>
        <w:t>О амандману из става 3. овог члана Скупштина одлучује без изјашњавања надлежних Комисија.</w:t>
      </w:r>
    </w:p>
    <w:p w:rsidR="007E44CD" w:rsidRDefault="007E44CD">
      <w:pPr>
        <w:spacing w:after="0" w:line="240" w:lineRule="auto"/>
        <w:rPr>
          <w:rFonts w:ascii="Times New Roman" w:eastAsia="Times New Roman" w:hAnsi="Times New Roman"/>
          <w:b/>
        </w:rPr>
      </w:pPr>
    </w:p>
    <w:p w:rsidR="00714D06" w:rsidRPr="00714D06" w:rsidRDefault="00714D06">
      <w:pPr>
        <w:spacing w:after="0" w:line="240" w:lineRule="auto"/>
        <w:rPr>
          <w:rFonts w:ascii="Times New Roman" w:eastAsia="Times New Roman" w:hAnsi="Times New Roman"/>
          <w:b/>
        </w:rPr>
      </w:pPr>
    </w:p>
    <w:p w:rsidR="007E44CD" w:rsidRDefault="007E44CD">
      <w:pPr>
        <w:spacing w:after="0" w:line="240" w:lineRule="auto"/>
        <w:jc w:val="both"/>
      </w:pPr>
      <w:r>
        <w:rPr>
          <w:rFonts w:ascii="Times New Roman" w:eastAsia="Times New Roman" w:hAnsi="Times New Roman"/>
          <w:b/>
        </w:rPr>
        <w:t>XII РАД СКУПШТИНЕ У СЛУЧАЈУ НЕПОСРЕДНЕ РАТНЕ ОПАСНОСТИ, РАТНОГ СТАЊА ИЛИ ВАНРЕДНОГ СТАЊА</w:t>
      </w:r>
    </w:p>
    <w:p w:rsidR="007E44CD" w:rsidRDefault="007E44CD">
      <w:pPr>
        <w:spacing w:after="0" w:line="240" w:lineRule="auto"/>
        <w:rPr>
          <w:rFonts w:ascii="Times New Roman" w:eastAsia="Times New Roman" w:hAnsi="Times New Roman"/>
          <w:b/>
        </w:rPr>
      </w:pPr>
    </w:p>
    <w:p w:rsidR="007E44CD" w:rsidRDefault="004D55DC">
      <w:pPr>
        <w:spacing w:after="0" w:line="240" w:lineRule="auto"/>
        <w:jc w:val="center"/>
      </w:pPr>
      <w:bookmarkStart w:id="145" w:name="clan_179"/>
      <w:bookmarkStart w:id="146" w:name="clan_178"/>
      <w:bookmarkEnd w:id="145"/>
      <w:bookmarkEnd w:id="146"/>
      <w:r>
        <w:rPr>
          <w:rFonts w:ascii="Times New Roman" w:eastAsia="Times New Roman" w:hAnsi="Times New Roman"/>
          <w:b/>
          <w:bCs/>
        </w:rPr>
        <w:t>Члан 157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 случају непосредне ратне опасности или ванредног стања Скупштина ради по овом Пословнику, ако конкретне прилике и околности то дозвољавају.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Ако у наведеним условима није могућ рад по овом Пословнику, Скупштина на првој седници доноси посебан Пословник о свом раду и остваривању функција у насталим околностима. </w:t>
      </w:r>
    </w:p>
    <w:p w:rsidR="007E44CD" w:rsidRDefault="004D55DC">
      <w:pPr>
        <w:spacing w:after="0" w:line="240" w:lineRule="auto"/>
        <w:jc w:val="center"/>
      </w:pPr>
      <w:bookmarkStart w:id="147" w:name="clan_180"/>
      <w:bookmarkEnd w:id="147"/>
      <w:r>
        <w:rPr>
          <w:rFonts w:ascii="Times New Roman" w:eastAsia="Times New Roman" w:hAnsi="Times New Roman"/>
          <w:b/>
          <w:bCs/>
        </w:rPr>
        <w:t>Члан 158</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Председник Скупштине у случају непосредне ратне опасности или ванредног стања:</w:t>
      </w:r>
    </w:p>
    <w:p w:rsidR="007E44CD" w:rsidRDefault="007E44CD">
      <w:pPr>
        <w:numPr>
          <w:ilvl w:val="0"/>
          <w:numId w:val="14"/>
        </w:numPr>
        <w:spacing w:after="0" w:line="240" w:lineRule="auto"/>
        <w:ind w:left="270" w:hanging="270"/>
        <w:jc w:val="both"/>
      </w:pPr>
      <w:r>
        <w:rPr>
          <w:rFonts w:ascii="Times New Roman" w:eastAsia="Times New Roman" w:hAnsi="Times New Roman"/>
        </w:rPr>
        <w:t>одређује време и место одржавања седнице Скупштине;</w:t>
      </w:r>
    </w:p>
    <w:p w:rsidR="007E44CD" w:rsidRDefault="007E44CD">
      <w:pPr>
        <w:numPr>
          <w:ilvl w:val="0"/>
          <w:numId w:val="14"/>
        </w:numPr>
        <w:spacing w:after="0" w:line="240" w:lineRule="auto"/>
        <w:ind w:left="270" w:hanging="270"/>
        <w:jc w:val="both"/>
      </w:pPr>
      <w:r>
        <w:rPr>
          <w:rFonts w:ascii="Times New Roman" w:eastAsia="Times New Roman" w:hAnsi="Times New Roman"/>
        </w:rPr>
        <w:t>одлучује о начину позивања одборника на седницу и о начину и роковима достављања материјала за седницу;</w:t>
      </w:r>
    </w:p>
    <w:p w:rsidR="007E44CD" w:rsidRDefault="007E44CD">
      <w:pPr>
        <w:numPr>
          <w:ilvl w:val="0"/>
          <w:numId w:val="14"/>
        </w:numPr>
        <w:spacing w:after="0" w:line="240" w:lineRule="auto"/>
        <w:ind w:left="270" w:hanging="270"/>
        <w:jc w:val="both"/>
      </w:pPr>
      <w:r>
        <w:rPr>
          <w:rFonts w:ascii="Times New Roman" w:eastAsia="Times New Roman" w:hAnsi="Times New Roman"/>
        </w:rPr>
        <w:t>по потреби може одредити посебан начин вођења и чувања записника, бележака и других докумената Скупштине</w:t>
      </w:r>
      <w:r>
        <w:rPr>
          <w:rFonts w:ascii="Times New Roman" w:eastAsia="Times New Roman" w:hAnsi="Times New Roman"/>
          <w:lang w:val="sr-Cyrl-CS"/>
        </w:rPr>
        <w:t xml:space="preserve"> </w:t>
      </w:r>
      <w:r>
        <w:rPr>
          <w:rFonts w:ascii="Times New Roman" w:eastAsia="Times New Roman" w:hAnsi="Times New Roman"/>
        </w:rPr>
        <w:t>и њених органа, наложити да се одређени материјали не стављају на располагање средствима јавног информисања и предузети друге мере у циљу безбедности и заштите;</w:t>
      </w:r>
    </w:p>
    <w:p w:rsidR="007E44CD" w:rsidRDefault="007E44CD">
      <w:pPr>
        <w:numPr>
          <w:ilvl w:val="0"/>
          <w:numId w:val="14"/>
        </w:numPr>
        <w:spacing w:after="0" w:line="240" w:lineRule="auto"/>
        <w:ind w:left="270" w:hanging="270"/>
        <w:jc w:val="both"/>
      </w:pPr>
      <w:r>
        <w:rPr>
          <w:rFonts w:ascii="Times New Roman" w:eastAsia="Times New Roman" w:hAnsi="Times New Roman"/>
        </w:rPr>
        <w:t>успоставља контакте и сарадњу са одговарајућим државним и војним органима Републике Србије и предузима мере за реализацију донетих закона, одлука, закључака, наређења и других аката ових органа;</w:t>
      </w:r>
    </w:p>
    <w:p w:rsidR="007E44CD" w:rsidRDefault="007E44CD">
      <w:pPr>
        <w:numPr>
          <w:ilvl w:val="0"/>
          <w:numId w:val="14"/>
        </w:numPr>
        <w:spacing w:after="0" w:line="240" w:lineRule="auto"/>
        <w:ind w:left="270" w:hanging="270"/>
        <w:jc w:val="both"/>
      </w:pPr>
      <w:r>
        <w:rPr>
          <w:rFonts w:ascii="Times New Roman" w:eastAsia="Times New Roman" w:hAnsi="Times New Roman"/>
        </w:rPr>
        <w:t xml:space="preserve">одлучује о начину рада Општинске управе у циљу што успешнијег остваривања послова и задатака у насталим околностима. </w:t>
      </w:r>
    </w:p>
    <w:p w:rsidR="007E44CD" w:rsidRDefault="007E44CD">
      <w:pPr>
        <w:spacing w:after="0" w:line="240" w:lineRule="auto"/>
        <w:jc w:val="both"/>
        <w:rPr>
          <w:rFonts w:ascii="Times New Roman" w:eastAsia="Times New Roman" w:hAnsi="Times New Roman"/>
        </w:rPr>
      </w:pPr>
    </w:p>
    <w:p w:rsidR="007E44CD" w:rsidRDefault="004D55DC">
      <w:pPr>
        <w:spacing w:after="0" w:line="240" w:lineRule="auto"/>
        <w:jc w:val="center"/>
      </w:pPr>
      <w:bookmarkStart w:id="148" w:name="clan_181"/>
      <w:bookmarkEnd w:id="148"/>
      <w:r>
        <w:rPr>
          <w:rFonts w:ascii="Times New Roman" w:eastAsia="Times New Roman" w:hAnsi="Times New Roman"/>
          <w:b/>
          <w:bCs/>
        </w:rPr>
        <w:t>Члан 159</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Одборници су дужни да у случајевима непосредне ратне опасности, ратног или ванредног стања, извештавају секретара Скупштине о свакој промени адресе, пребивалишта или боравишта. </w:t>
      </w:r>
    </w:p>
    <w:p w:rsidR="007E44CD" w:rsidRDefault="007E44CD">
      <w:pPr>
        <w:spacing w:after="0" w:line="240" w:lineRule="auto"/>
        <w:jc w:val="center"/>
        <w:rPr>
          <w:rFonts w:ascii="Times New Roman" w:eastAsia="Times New Roman" w:hAnsi="Times New Roman"/>
          <w:b/>
          <w:bCs/>
        </w:rPr>
      </w:pPr>
    </w:p>
    <w:p w:rsidR="007E44CD" w:rsidRDefault="004D55DC">
      <w:pPr>
        <w:spacing w:after="0" w:line="240" w:lineRule="auto"/>
        <w:jc w:val="center"/>
      </w:pPr>
      <w:r>
        <w:rPr>
          <w:rFonts w:ascii="Times New Roman" w:eastAsia="Times New Roman" w:hAnsi="Times New Roman"/>
          <w:b/>
          <w:bCs/>
        </w:rPr>
        <w:t>Члан 160</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 случају ратног стања </w:t>
      </w:r>
      <w:r>
        <w:rPr>
          <w:rFonts w:ascii="Times New Roman" w:eastAsia="Times New Roman" w:hAnsi="Times New Roman"/>
          <w:lang w:val="sr-Cyrl-CS"/>
        </w:rPr>
        <w:t>Општин</w:t>
      </w:r>
      <w:r>
        <w:rPr>
          <w:rFonts w:ascii="Times New Roman" w:eastAsia="Times New Roman" w:hAnsi="Times New Roman"/>
        </w:rPr>
        <w:t xml:space="preserve">ско веће доноси акте из надлежности Скупштине, с тим што је дужно да их поднесе на потврду Скупштини, чим она буде у могућности да се састане. </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rPr>
          <w:rFonts w:ascii="Times New Roman" w:eastAsia="Times New Roman" w:hAnsi="Times New Roman"/>
        </w:rPr>
      </w:pPr>
    </w:p>
    <w:p w:rsidR="00181D3F" w:rsidRDefault="00181D3F">
      <w:pPr>
        <w:spacing w:after="0" w:line="240" w:lineRule="auto"/>
        <w:jc w:val="both"/>
        <w:rPr>
          <w:rFonts w:ascii="Times New Roman" w:eastAsia="Times New Roman" w:hAnsi="Times New Roman"/>
        </w:rPr>
      </w:pPr>
    </w:p>
    <w:p w:rsidR="00181D3F" w:rsidRDefault="00181D3F">
      <w:pPr>
        <w:spacing w:after="0" w:line="240" w:lineRule="auto"/>
        <w:jc w:val="both"/>
        <w:rPr>
          <w:rFonts w:ascii="Times New Roman" w:eastAsia="Times New Roman" w:hAnsi="Times New Roman"/>
        </w:rPr>
      </w:pPr>
    </w:p>
    <w:p w:rsidR="00181D3F" w:rsidRDefault="00181D3F">
      <w:pPr>
        <w:spacing w:after="0" w:line="240" w:lineRule="auto"/>
        <w:jc w:val="both"/>
        <w:rPr>
          <w:rFonts w:ascii="Times New Roman" w:eastAsia="Times New Roman" w:hAnsi="Times New Roman"/>
        </w:rPr>
      </w:pPr>
    </w:p>
    <w:p w:rsidR="00181D3F" w:rsidRPr="00181D3F" w:rsidRDefault="00181D3F">
      <w:pPr>
        <w:spacing w:after="0" w:line="240" w:lineRule="auto"/>
        <w:jc w:val="both"/>
        <w:rPr>
          <w:rFonts w:ascii="Times New Roman" w:eastAsia="Times New Roman" w:hAnsi="Times New Roman"/>
        </w:rPr>
      </w:pPr>
    </w:p>
    <w:p w:rsidR="007E44CD" w:rsidRDefault="007E44CD">
      <w:pPr>
        <w:spacing w:after="0" w:line="240" w:lineRule="auto"/>
      </w:pPr>
      <w:bookmarkStart w:id="149" w:name="str_32"/>
      <w:bookmarkEnd w:id="149"/>
      <w:r>
        <w:rPr>
          <w:rFonts w:ascii="Times New Roman" w:eastAsia="Times New Roman" w:hAnsi="Times New Roman"/>
          <w:b/>
        </w:rPr>
        <w:lastRenderedPageBreak/>
        <w:t xml:space="preserve">XIII ЈАВНОСТ РАДА СКУПШТИНЕ И РАДНИХ ТЕЛА СКУПШТИНЕ </w:t>
      </w:r>
    </w:p>
    <w:p w:rsidR="007E44CD" w:rsidRDefault="007E44CD">
      <w:pPr>
        <w:spacing w:after="0" w:line="240" w:lineRule="auto"/>
        <w:rPr>
          <w:rFonts w:ascii="Times New Roman" w:eastAsia="Times New Roman" w:hAnsi="Times New Roman"/>
          <w:b/>
        </w:rPr>
      </w:pPr>
    </w:p>
    <w:p w:rsidR="007E44CD" w:rsidRDefault="004D55DC">
      <w:pPr>
        <w:spacing w:after="0" w:line="240" w:lineRule="auto"/>
        <w:jc w:val="center"/>
      </w:pPr>
      <w:bookmarkStart w:id="150" w:name="clan_147"/>
      <w:bookmarkEnd w:id="150"/>
      <w:r>
        <w:rPr>
          <w:rFonts w:ascii="Times New Roman" w:eastAsia="Times New Roman" w:hAnsi="Times New Roman"/>
          <w:b/>
          <w:bCs/>
        </w:rPr>
        <w:t>Члан 161</w:t>
      </w:r>
      <w:r w:rsidR="007E44CD">
        <w:rPr>
          <w:rFonts w:ascii="Times New Roman" w:eastAsia="Times New Roman" w:hAnsi="Times New Roman"/>
          <w:b/>
          <w:bCs/>
        </w:rPr>
        <w:t>.</w:t>
      </w:r>
      <w:bookmarkStart w:id="151" w:name="str_33"/>
      <w:bookmarkStart w:id="152" w:name="str_34"/>
      <w:bookmarkEnd w:id="151"/>
      <w:bookmarkEnd w:id="152"/>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hAnsi="Times New Roman"/>
          <w:color w:val="000000"/>
        </w:rPr>
        <w:t xml:space="preserve">              Седнице Скупштине су јавне.</w:t>
      </w:r>
    </w:p>
    <w:p w:rsidR="007E44CD" w:rsidRDefault="007E44CD">
      <w:pPr>
        <w:spacing w:after="0" w:line="240" w:lineRule="auto"/>
        <w:jc w:val="both"/>
      </w:pPr>
      <w:r>
        <w:rPr>
          <w:rFonts w:ascii="Times New Roman" w:hAnsi="Times New Roman"/>
          <w:color w:val="000000"/>
        </w:rPr>
        <w:t xml:space="preserve">              За јавност рада Скупштине одговоран је председник Скупштине.</w:t>
      </w:r>
    </w:p>
    <w:p w:rsidR="007E44CD" w:rsidRDefault="007E44CD">
      <w:pPr>
        <w:pStyle w:val="BodyText"/>
      </w:pPr>
      <w:r>
        <w:rPr>
          <w:color w:val="7030A0"/>
          <w:sz w:val="22"/>
          <w:szCs w:val="22"/>
        </w:rPr>
        <w:tab/>
        <w:t xml:space="preserve"> </w:t>
      </w:r>
      <w:r>
        <w:rPr>
          <w:sz w:val="22"/>
          <w:szCs w:val="22"/>
        </w:rPr>
        <w:t>Седнице Скупштине су отворене за јавност.</w:t>
      </w:r>
    </w:p>
    <w:p w:rsidR="007E44CD" w:rsidRDefault="007E44CD">
      <w:pPr>
        <w:pStyle w:val="BodyText"/>
        <w:ind w:firstLine="720"/>
      </w:pPr>
      <w:r>
        <w:rPr>
          <w:sz w:val="22"/>
        </w:rPr>
        <w:t>Јавност се може искључити само у случајевима предвиђеним законом, Статутом и одредбама овог Пословника.</w:t>
      </w:r>
    </w:p>
    <w:p w:rsidR="007E44CD" w:rsidRDefault="007E44CD">
      <w:pPr>
        <w:pStyle w:val="BodyText"/>
        <w:jc w:val="center"/>
      </w:pPr>
      <w:r>
        <w:rPr>
          <w:b/>
          <w:sz w:val="22"/>
          <w:szCs w:val="22"/>
        </w:rPr>
        <w:t>Члан 16</w:t>
      </w:r>
      <w:r w:rsidR="004D55DC">
        <w:rPr>
          <w:b/>
          <w:sz w:val="22"/>
          <w:szCs w:val="22"/>
        </w:rPr>
        <w:t>2</w:t>
      </w:r>
      <w:r>
        <w:rPr>
          <w:b/>
          <w:sz w:val="22"/>
          <w:szCs w:val="22"/>
        </w:rPr>
        <w:t>.</w:t>
      </w:r>
    </w:p>
    <w:p w:rsidR="007E44CD" w:rsidRDefault="007E44CD">
      <w:pPr>
        <w:pStyle w:val="BodyText"/>
        <w:rPr>
          <w:sz w:val="22"/>
          <w:szCs w:val="22"/>
        </w:rPr>
      </w:pPr>
    </w:p>
    <w:p w:rsidR="007E44CD" w:rsidRDefault="007E44CD">
      <w:pPr>
        <w:pStyle w:val="BodyText"/>
      </w:pPr>
      <w:r>
        <w:rPr>
          <w:sz w:val="22"/>
          <w:szCs w:val="22"/>
        </w:rPr>
        <w:tab/>
        <w:t xml:space="preserve">  Седница Скупштине може бити у целини или делимично затворена за јавност, из разлога безбедности и одбране земље, и другим случајевима предвиђеним законом.</w:t>
      </w:r>
    </w:p>
    <w:p w:rsidR="007E44CD" w:rsidRDefault="007E44CD">
      <w:pPr>
        <w:pStyle w:val="BodyText"/>
      </w:pPr>
      <w:r>
        <w:rPr>
          <w:sz w:val="22"/>
          <w:szCs w:val="22"/>
        </w:rPr>
        <w:tab/>
        <w:t xml:space="preserve">  Образложени предлог за искључење јавности може дати председник Скупштине, Општинско веће  или најмање 1/3 одборника и о њему се гласа без претреса.</w:t>
      </w:r>
    </w:p>
    <w:p w:rsidR="007E44CD" w:rsidRDefault="007E44CD">
      <w:pPr>
        <w:pStyle w:val="BodyText"/>
      </w:pPr>
      <w:r>
        <w:rPr>
          <w:sz w:val="22"/>
          <w:szCs w:val="22"/>
        </w:rPr>
        <w:tab/>
        <w:t xml:space="preserve">  Одлука о искључењу јавности је донета ако се за њу изјаснила већина од укупног броја одборника.</w:t>
      </w:r>
    </w:p>
    <w:p w:rsidR="007E44CD" w:rsidRDefault="007E44CD">
      <w:pPr>
        <w:pStyle w:val="BodyText"/>
      </w:pPr>
      <w:r>
        <w:rPr>
          <w:sz w:val="22"/>
          <w:szCs w:val="22"/>
        </w:rPr>
        <w:tab/>
        <w:t xml:space="preserve">  Седници Скупштине која је затворена за јавност могу присуствовати само одборници, председник општине и стручна лица која помажу у раду седнице Скупштине.</w:t>
      </w:r>
    </w:p>
    <w:p w:rsidR="007E44CD" w:rsidRDefault="007E44CD">
      <w:pPr>
        <w:pStyle w:val="BodyText"/>
      </w:pPr>
      <w:r>
        <w:rPr>
          <w:sz w:val="22"/>
          <w:szCs w:val="22"/>
        </w:rPr>
        <w:tab/>
        <w:t xml:space="preserve">  Председник Скупштине је дужан да лица из става  4. овог члана упозори на обавезу да чувају као тајну оно што сазнају током седнице која је затворена за јавност.</w:t>
      </w:r>
    </w:p>
    <w:p w:rsidR="007E44CD" w:rsidRDefault="007E44CD">
      <w:pPr>
        <w:pStyle w:val="BodyText"/>
      </w:pPr>
      <w:r>
        <w:rPr>
          <w:sz w:val="22"/>
          <w:szCs w:val="22"/>
        </w:rPr>
        <w:t xml:space="preserve">             Скупштина може одлучити да објави кратак извештај о раду са седнице која није јавна.</w:t>
      </w:r>
    </w:p>
    <w:p w:rsidR="007E44CD" w:rsidRDefault="007E44CD">
      <w:pPr>
        <w:pStyle w:val="BodyText"/>
        <w:jc w:val="center"/>
        <w:rPr>
          <w:b/>
          <w:sz w:val="22"/>
          <w:szCs w:val="22"/>
        </w:rPr>
      </w:pPr>
    </w:p>
    <w:p w:rsidR="007E44CD" w:rsidRDefault="007E44CD">
      <w:pPr>
        <w:pStyle w:val="BodyText"/>
        <w:jc w:val="center"/>
      </w:pPr>
      <w:r>
        <w:rPr>
          <w:b/>
          <w:sz w:val="22"/>
          <w:szCs w:val="22"/>
        </w:rPr>
        <w:t>Члан 16</w:t>
      </w:r>
      <w:r w:rsidR="004D55DC">
        <w:rPr>
          <w:b/>
          <w:sz w:val="22"/>
          <w:szCs w:val="22"/>
        </w:rPr>
        <w:t>3</w:t>
      </w:r>
      <w:r>
        <w:rPr>
          <w:b/>
          <w:sz w:val="22"/>
          <w:szCs w:val="22"/>
        </w:rPr>
        <w:t>.</w:t>
      </w:r>
    </w:p>
    <w:p w:rsidR="007E44CD" w:rsidRDefault="007E44CD">
      <w:pPr>
        <w:pStyle w:val="BodyText"/>
        <w:jc w:val="center"/>
        <w:rPr>
          <w:b/>
          <w:sz w:val="22"/>
          <w:szCs w:val="22"/>
        </w:rPr>
      </w:pPr>
    </w:p>
    <w:p w:rsidR="007E44CD" w:rsidRDefault="007E44CD">
      <w:pPr>
        <w:spacing w:after="0" w:line="240" w:lineRule="auto"/>
        <w:jc w:val="both"/>
      </w:pPr>
      <w:r>
        <w:rPr>
          <w:rFonts w:ascii="Times New Roman" w:hAnsi="Times New Roman"/>
        </w:rPr>
        <w:t xml:space="preserve">              Седници Скупштине могу да присуствују и заинтересовани грађани, односно представници предузећа, установа и других јавних служби чији је оснивач Општина, месних заједница, удружења и слично, који своје присуство најаве </w:t>
      </w:r>
      <w:r>
        <w:rPr>
          <w:rFonts w:ascii="Times New Roman" w:eastAsia="Times New Roman" w:hAnsi="Times New Roman"/>
        </w:rPr>
        <w:t>организационој јединици Општинске управе  надлежној за скупштинске послове</w:t>
      </w:r>
      <w:r>
        <w:rPr>
          <w:rFonts w:ascii="Times New Roman" w:hAnsi="Times New Roman"/>
        </w:rPr>
        <w:t>, најкасније 48 сати пре одржавања седнице, осим када се седница држи без присуства јавности.</w:t>
      </w:r>
    </w:p>
    <w:p w:rsidR="007E44CD" w:rsidRDefault="007E44CD">
      <w:pPr>
        <w:spacing w:after="0" w:line="240" w:lineRule="auto"/>
        <w:jc w:val="both"/>
      </w:pPr>
      <w:r>
        <w:rPr>
          <w:rFonts w:ascii="Times New Roman" w:hAnsi="Times New Roman"/>
        </w:rPr>
        <w:t xml:space="preserve">              У случају да не постоје техничке могућности или за то потребан простор да сви заинтересовани присуствују седници Скупштине, председник Скупштине може, у циљу обезбеђивања несметаног тока седнице, ограничити укупан број грађана и одлучити коме ће омогућити присуство седници, полазећи од редоследа</w:t>
      </w:r>
      <w:r>
        <w:rPr>
          <w:rFonts w:ascii="Times New Roman" w:hAnsi="Times New Roman"/>
          <w:color w:val="000000"/>
        </w:rPr>
        <w:t xml:space="preserve"> пријављивања и интереса пријављених за тачке на дневном реду и истовремено ће позвати остале пријављене грађане и представнике удружења да своје предлоге и коментаре доставе у писаној форми, које ће председник Скупштине доставити одборницима најкасније до почетка седнице . </w:t>
      </w:r>
    </w:p>
    <w:p w:rsidR="007E44CD" w:rsidRDefault="007E44CD">
      <w:pPr>
        <w:spacing w:after="0" w:line="240" w:lineRule="auto"/>
        <w:jc w:val="both"/>
      </w:pPr>
      <w:r>
        <w:rPr>
          <w:rFonts w:ascii="Times New Roman" w:hAnsi="Times New Roman"/>
          <w:color w:val="000000"/>
        </w:rPr>
        <w:t xml:space="preserve">              Грађанин коме је омогућено да присуствује седници Скупштине, у обавези је да на улазу у салу за седнице овлашћеном лицу покаже своју личну карту ради идентификације и уношења у евиденцију присутних на седници.</w:t>
      </w:r>
    </w:p>
    <w:p w:rsidR="007E44CD" w:rsidRDefault="007E44CD">
      <w:pPr>
        <w:spacing w:after="0" w:line="240" w:lineRule="auto"/>
        <w:jc w:val="both"/>
        <w:rPr>
          <w:rFonts w:ascii="Times New Roman" w:hAnsi="Times New Roman"/>
          <w:color w:val="000000"/>
        </w:rPr>
      </w:pPr>
    </w:p>
    <w:p w:rsidR="007E44CD" w:rsidRDefault="004D55DC">
      <w:pPr>
        <w:spacing w:after="0" w:line="240" w:lineRule="auto"/>
        <w:jc w:val="center"/>
      </w:pPr>
      <w:r>
        <w:rPr>
          <w:rFonts w:ascii="Times New Roman" w:hAnsi="Times New Roman"/>
          <w:b/>
          <w:bCs/>
          <w:color w:val="000000"/>
        </w:rPr>
        <w:t>Члан 164</w:t>
      </w:r>
      <w:r w:rsidR="007E44CD">
        <w:rPr>
          <w:rFonts w:ascii="Times New Roman" w:hAnsi="Times New Roman"/>
          <w:b/>
          <w:bCs/>
          <w:color w:val="000000"/>
        </w:rPr>
        <w:t>.</w:t>
      </w:r>
    </w:p>
    <w:p w:rsidR="007E44CD" w:rsidRDefault="007E44CD">
      <w:pPr>
        <w:spacing w:after="0" w:line="240" w:lineRule="auto"/>
        <w:jc w:val="center"/>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Представници средстава јавног информисања имају право да присуствују седницама Скупштине и њених радних тела ради обавештавања јавности о њиховом раду.</w:t>
      </w:r>
    </w:p>
    <w:p w:rsidR="007E44CD" w:rsidRDefault="007E44CD">
      <w:pPr>
        <w:spacing w:after="0" w:line="240" w:lineRule="auto"/>
        <w:jc w:val="both"/>
      </w:pPr>
      <w:r>
        <w:rPr>
          <w:rFonts w:ascii="Times New Roman" w:hAnsi="Times New Roman"/>
          <w:color w:val="000000"/>
        </w:rPr>
        <w:t xml:space="preserve">            Представницима средстава јавног информисања стављају се на располагање предлози одлука, других прописа и општих аката, као и информативни и документациони материјали о питањима из рада Скупштине и њених радних тела.</w:t>
      </w:r>
    </w:p>
    <w:p w:rsidR="007E44CD" w:rsidRDefault="007E44CD">
      <w:pPr>
        <w:spacing w:after="0" w:line="240" w:lineRule="auto"/>
        <w:jc w:val="both"/>
      </w:pPr>
      <w:r>
        <w:rPr>
          <w:rFonts w:ascii="Times New Roman" w:hAnsi="Times New Roman"/>
          <w:color w:val="000000"/>
        </w:rPr>
        <w:t xml:space="preserve">            Представницима средстава јавног информисања обезбеђују се потребни технички услови за праћење рада на седницама Скупштине и њених радних тела, а у складу са могућностима.</w:t>
      </w:r>
    </w:p>
    <w:p w:rsidR="00714D06" w:rsidRDefault="00714D06">
      <w:pPr>
        <w:spacing w:after="0" w:line="240" w:lineRule="auto"/>
        <w:jc w:val="center"/>
        <w:rPr>
          <w:rFonts w:ascii="Times New Roman" w:hAnsi="Times New Roman"/>
          <w:b/>
          <w:bCs/>
          <w:color w:val="000000"/>
        </w:rPr>
      </w:pPr>
    </w:p>
    <w:p w:rsidR="00714D06" w:rsidRDefault="00714D06">
      <w:pPr>
        <w:spacing w:after="0" w:line="240" w:lineRule="auto"/>
        <w:jc w:val="center"/>
        <w:rPr>
          <w:rFonts w:ascii="Times New Roman" w:hAnsi="Times New Roman"/>
          <w:b/>
          <w:bCs/>
          <w:color w:val="000000"/>
        </w:rPr>
      </w:pPr>
    </w:p>
    <w:p w:rsidR="00714D06" w:rsidRDefault="00714D06">
      <w:pPr>
        <w:spacing w:after="0" w:line="240" w:lineRule="auto"/>
        <w:jc w:val="center"/>
        <w:rPr>
          <w:rFonts w:ascii="Times New Roman" w:hAnsi="Times New Roman"/>
          <w:b/>
          <w:bCs/>
          <w:color w:val="000000"/>
        </w:rPr>
      </w:pPr>
    </w:p>
    <w:p w:rsidR="00714D06" w:rsidRDefault="00714D06">
      <w:pPr>
        <w:spacing w:after="0" w:line="240" w:lineRule="auto"/>
        <w:jc w:val="center"/>
        <w:rPr>
          <w:rFonts w:ascii="Times New Roman" w:hAnsi="Times New Roman"/>
          <w:b/>
          <w:bCs/>
          <w:color w:val="000000"/>
        </w:rPr>
      </w:pPr>
    </w:p>
    <w:p w:rsidR="00714D06" w:rsidRDefault="00714D06">
      <w:pPr>
        <w:spacing w:after="0" w:line="240" w:lineRule="auto"/>
        <w:jc w:val="center"/>
        <w:rPr>
          <w:rFonts w:ascii="Times New Roman" w:hAnsi="Times New Roman"/>
          <w:b/>
          <w:bCs/>
          <w:color w:val="000000"/>
        </w:rPr>
      </w:pPr>
    </w:p>
    <w:p w:rsidR="007E44CD" w:rsidRDefault="004D55DC">
      <w:pPr>
        <w:spacing w:after="0" w:line="240" w:lineRule="auto"/>
        <w:jc w:val="center"/>
      </w:pPr>
      <w:r>
        <w:rPr>
          <w:rFonts w:ascii="Times New Roman" w:hAnsi="Times New Roman"/>
          <w:b/>
          <w:bCs/>
          <w:color w:val="000000"/>
        </w:rPr>
        <w:lastRenderedPageBreak/>
        <w:t>Члан 165</w:t>
      </w:r>
      <w:r w:rsidR="007E44CD">
        <w:rPr>
          <w:rFonts w:ascii="Times New Roman" w:hAnsi="Times New Roman"/>
          <w:b/>
          <w:bCs/>
          <w:color w:val="000000"/>
        </w:rPr>
        <w:t>.</w:t>
      </w:r>
    </w:p>
    <w:p w:rsidR="007E44CD" w:rsidRDefault="007E44CD">
      <w:pPr>
        <w:spacing w:after="0" w:line="240" w:lineRule="auto"/>
        <w:jc w:val="center"/>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Скупштина може да изда службено саопштење за средства јавног информисања.</w:t>
      </w:r>
    </w:p>
    <w:p w:rsidR="007E44CD" w:rsidRDefault="007E44CD">
      <w:pPr>
        <w:spacing w:after="0" w:line="240" w:lineRule="auto"/>
        <w:jc w:val="both"/>
      </w:pPr>
      <w:r>
        <w:rPr>
          <w:rFonts w:ascii="Times New Roman" w:hAnsi="Times New Roman"/>
          <w:color w:val="000000"/>
        </w:rPr>
        <w:t xml:space="preserve">            Конференцију за штампу, у вези са питањима која разматра Скупштина, може да одржи председник Скупштине, заменик председника Скупштине, одборничка група или одборник кога овласти Скупштина.</w:t>
      </w:r>
    </w:p>
    <w:p w:rsidR="007E44CD" w:rsidRDefault="004D55DC">
      <w:pPr>
        <w:spacing w:after="0" w:line="240" w:lineRule="auto"/>
        <w:jc w:val="center"/>
      </w:pPr>
      <w:r>
        <w:rPr>
          <w:rFonts w:ascii="Times New Roman" w:hAnsi="Times New Roman"/>
          <w:b/>
          <w:bCs/>
          <w:color w:val="000000"/>
        </w:rPr>
        <w:t>Члан 166</w:t>
      </w:r>
      <w:r w:rsidR="007E44CD">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FF0000"/>
        </w:rPr>
        <w:t xml:space="preserve">            </w:t>
      </w:r>
      <w:r>
        <w:rPr>
          <w:rFonts w:ascii="Times New Roman" w:hAnsi="Times New Roman"/>
        </w:rPr>
        <w:t>У циљу обавештавања јавности о раду Скупштине и њених радних тела, на званичној интернет презентацији Општине објављују се:</w:t>
      </w:r>
    </w:p>
    <w:p w:rsidR="007E44CD" w:rsidRDefault="007E44CD">
      <w:pPr>
        <w:numPr>
          <w:ilvl w:val="0"/>
          <w:numId w:val="15"/>
        </w:numPr>
        <w:spacing w:after="0" w:line="240" w:lineRule="auto"/>
        <w:ind w:left="270" w:hanging="270"/>
        <w:jc w:val="both"/>
      </w:pPr>
      <w:r>
        <w:rPr>
          <w:rFonts w:ascii="Times New Roman" w:hAnsi="Times New Roman"/>
        </w:rPr>
        <w:t>информатор о раду Скупштине;</w:t>
      </w:r>
    </w:p>
    <w:p w:rsidR="007E44CD" w:rsidRDefault="007E44CD">
      <w:pPr>
        <w:numPr>
          <w:ilvl w:val="0"/>
          <w:numId w:val="15"/>
        </w:numPr>
        <w:spacing w:after="0" w:line="240" w:lineRule="auto"/>
        <w:ind w:left="270" w:hanging="270"/>
        <w:jc w:val="both"/>
      </w:pPr>
      <w:r>
        <w:rPr>
          <w:rFonts w:ascii="Times New Roman" w:hAnsi="Times New Roman"/>
        </w:rPr>
        <w:t>обавештење о времену и месту одржавања седница Скупштине, са предлогом дневног реда;</w:t>
      </w:r>
    </w:p>
    <w:p w:rsidR="007E44CD" w:rsidRDefault="007E44CD">
      <w:pPr>
        <w:numPr>
          <w:ilvl w:val="0"/>
          <w:numId w:val="15"/>
        </w:numPr>
        <w:spacing w:after="0" w:line="240" w:lineRule="auto"/>
        <w:ind w:left="270" w:hanging="270"/>
        <w:jc w:val="both"/>
      </w:pPr>
      <w:r>
        <w:rPr>
          <w:rFonts w:ascii="Times New Roman" w:hAnsi="Times New Roman"/>
        </w:rPr>
        <w:t>одлуке и друга акта донета на седници Скупштине;</w:t>
      </w:r>
    </w:p>
    <w:p w:rsidR="007E44CD" w:rsidRDefault="007E44CD">
      <w:pPr>
        <w:numPr>
          <w:ilvl w:val="0"/>
          <w:numId w:val="15"/>
        </w:numPr>
        <w:spacing w:after="0" w:line="240" w:lineRule="auto"/>
        <w:ind w:left="270" w:hanging="270"/>
        <w:jc w:val="both"/>
      </w:pPr>
      <w:r>
        <w:rPr>
          <w:rFonts w:ascii="Times New Roman" w:hAnsi="Times New Roman"/>
        </w:rPr>
        <w:t>нацрти одлука и других аката о којима се спроводи јавна расправа, са обавештењем о времену и месту одржавања јавне расправе;</w:t>
      </w:r>
    </w:p>
    <w:p w:rsidR="007E44CD" w:rsidRDefault="007E44CD">
      <w:pPr>
        <w:numPr>
          <w:ilvl w:val="0"/>
          <w:numId w:val="15"/>
        </w:numPr>
        <w:spacing w:after="0" w:line="240" w:lineRule="auto"/>
        <w:ind w:left="270" w:hanging="270"/>
        <w:jc w:val="both"/>
      </w:pPr>
      <w:r>
        <w:rPr>
          <w:rFonts w:ascii="Times New Roman" w:hAnsi="Times New Roman"/>
        </w:rPr>
        <w:t>''Службени гласник општине Кучево'' у електронској форми;</w:t>
      </w:r>
    </w:p>
    <w:p w:rsidR="007E44CD" w:rsidRDefault="007E44CD">
      <w:pPr>
        <w:numPr>
          <w:ilvl w:val="0"/>
          <w:numId w:val="15"/>
        </w:numPr>
        <w:spacing w:after="0" w:line="240" w:lineRule="auto"/>
        <w:ind w:left="270" w:hanging="270"/>
        <w:jc w:val="both"/>
      </w:pPr>
      <w:r>
        <w:rPr>
          <w:rFonts w:ascii="Times New Roman" w:hAnsi="Times New Roman"/>
        </w:rPr>
        <w:t>предлози аката, као и акта донета од стране Скупштине, за која је јавност посебно заинтересована.</w:t>
      </w:r>
    </w:p>
    <w:p w:rsidR="007E44CD" w:rsidRDefault="007E44CD">
      <w:pPr>
        <w:spacing w:after="0" w:line="240" w:lineRule="auto"/>
        <w:ind w:left="270" w:hanging="270"/>
        <w:jc w:val="both"/>
        <w:rPr>
          <w:rFonts w:ascii="Times New Roman" w:hAnsi="Times New Roman"/>
        </w:rPr>
      </w:pPr>
      <w:r>
        <w:rPr>
          <w:rFonts w:ascii="Times New Roman" w:hAnsi="Times New Roman"/>
        </w:rPr>
        <w:t xml:space="preserve">            О објављивању аката из става 1. овог члана стара се секретар Скупштине.</w:t>
      </w:r>
    </w:p>
    <w:p w:rsidR="00D16840" w:rsidRPr="00D16840" w:rsidRDefault="00D16840">
      <w:pPr>
        <w:spacing w:after="0" w:line="240" w:lineRule="auto"/>
        <w:ind w:left="270" w:hanging="270"/>
        <w:jc w:val="both"/>
      </w:pPr>
    </w:p>
    <w:p w:rsidR="007E44CD" w:rsidRDefault="007E44CD">
      <w:pPr>
        <w:spacing w:after="0" w:line="240" w:lineRule="auto"/>
      </w:pPr>
      <w:r>
        <w:rPr>
          <w:rFonts w:ascii="Times New Roman" w:eastAsia="Times New Roman" w:hAnsi="Times New Roman"/>
          <w:b/>
        </w:rPr>
        <w:t xml:space="preserve">XIV ПРАВА И ДУЖНОСТИ ОДБОРНИКА СКУПШТИНЕ </w:t>
      </w:r>
    </w:p>
    <w:p w:rsidR="007E44CD" w:rsidRDefault="007E44CD">
      <w:pPr>
        <w:spacing w:after="0" w:line="240" w:lineRule="auto"/>
        <w:jc w:val="center"/>
        <w:rPr>
          <w:rFonts w:ascii="Times New Roman" w:eastAsia="Times New Roman" w:hAnsi="Times New Roman"/>
          <w:b/>
          <w:bCs/>
        </w:rPr>
      </w:pPr>
    </w:p>
    <w:p w:rsidR="007E44CD" w:rsidRDefault="007E44CD">
      <w:pPr>
        <w:numPr>
          <w:ilvl w:val="0"/>
          <w:numId w:val="16"/>
        </w:numPr>
        <w:spacing w:after="0" w:line="240" w:lineRule="auto"/>
      </w:pPr>
      <w:r>
        <w:rPr>
          <w:rFonts w:ascii="Times New Roman" w:eastAsia="Times New Roman" w:hAnsi="Times New Roman"/>
          <w:b/>
          <w:bCs/>
        </w:rPr>
        <w:t>Права и дужности одборника</w:t>
      </w:r>
    </w:p>
    <w:p w:rsidR="007E44CD" w:rsidRDefault="004D55DC">
      <w:pPr>
        <w:spacing w:after="0" w:line="240" w:lineRule="auto"/>
        <w:jc w:val="center"/>
      </w:pPr>
      <w:bookmarkStart w:id="153" w:name="clan_164"/>
      <w:bookmarkEnd w:id="153"/>
      <w:r>
        <w:rPr>
          <w:rFonts w:ascii="Times New Roman" w:eastAsia="Times New Roman" w:hAnsi="Times New Roman"/>
          <w:b/>
          <w:bCs/>
        </w:rPr>
        <w:t>Члан 167</w:t>
      </w:r>
      <w:r w:rsidR="007E44CD">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Pr="006526F5" w:rsidRDefault="007E44CD">
      <w:pPr>
        <w:spacing w:after="0" w:line="240" w:lineRule="auto"/>
        <w:jc w:val="both"/>
      </w:pPr>
      <w:r>
        <w:rPr>
          <w:rFonts w:ascii="Times New Roman" w:hAnsi="Times New Roman"/>
        </w:rPr>
        <w:t xml:space="preserve">            </w:t>
      </w:r>
      <w:r w:rsidRPr="006526F5">
        <w:rPr>
          <w:rFonts w:ascii="Times New Roman" w:hAnsi="Times New Roman"/>
        </w:rPr>
        <w:t>Право је и дужност одборника да бира и буде биран на функције у Скупштини, органе Општине и радна тела Скупштине, да учествује у раду Скупштине и радних тела чији је члан, подноси амандмане на предлог општег акта, тражи  информације и податке који су му потребне за остваривање функције одборника и да учествује у другим активностима Скупштине.</w:t>
      </w:r>
    </w:p>
    <w:p w:rsidR="007E44CD" w:rsidRPr="006526F5" w:rsidRDefault="007E44CD">
      <w:pPr>
        <w:spacing w:after="0" w:line="240" w:lineRule="auto"/>
        <w:jc w:val="both"/>
      </w:pPr>
      <w:r w:rsidRPr="006526F5">
        <w:rPr>
          <w:rFonts w:ascii="Times New Roman" w:hAnsi="Times New Roman"/>
        </w:rPr>
        <w:t xml:space="preserve">            Одборник је дужан да присуствује седницама Скупштине и седницама радних тела Скупштине у која је биран.</w:t>
      </w:r>
    </w:p>
    <w:p w:rsidR="007E44CD" w:rsidRPr="006526F5" w:rsidRDefault="007E44CD">
      <w:pPr>
        <w:spacing w:after="0" w:line="240" w:lineRule="auto"/>
        <w:jc w:val="both"/>
      </w:pPr>
      <w:r w:rsidRPr="006526F5">
        <w:rPr>
          <w:rFonts w:ascii="Times New Roman" w:hAnsi="Times New Roman"/>
        </w:rPr>
        <w:t xml:space="preserve">            У случају оправдане спречености да присуствује седници, одборник је дужан да благовремено пријави своје одсуство секретару Скупштине.</w:t>
      </w:r>
    </w:p>
    <w:p w:rsidR="007E44CD" w:rsidRPr="006526F5" w:rsidRDefault="007E44CD">
      <w:pPr>
        <w:spacing w:after="0" w:line="240" w:lineRule="auto"/>
        <w:jc w:val="both"/>
      </w:pPr>
      <w:r w:rsidRPr="006526F5">
        <w:rPr>
          <w:rFonts w:ascii="Times New Roman" w:hAnsi="Times New Roman"/>
        </w:rPr>
        <w:t xml:space="preserve">            Председник Скупштине, односно председник радног тела Скупштине може да одобри одборнику одсуство са седнице, о чему обавештава присутне на седници.</w:t>
      </w:r>
    </w:p>
    <w:p w:rsidR="007E44CD" w:rsidRDefault="007E44CD">
      <w:pPr>
        <w:spacing w:after="0" w:line="240" w:lineRule="auto"/>
        <w:jc w:val="both"/>
      </w:pPr>
      <w:r w:rsidRPr="006526F5">
        <w:rPr>
          <w:rFonts w:ascii="Times New Roman" w:hAnsi="Times New Roman"/>
        </w:rPr>
        <w:t xml:space="preserve">            У случају поступања супротно ставу 2. овог члана, одборник </w:t>
      </w:r>
      <w:r>
        <w:rPr>
          <w:rFonts w:ascii="Times New Roman" w:hAnsi="Times New Roman"/>
        </w:rPr>
        <w:t>не</w:t>
      </w:r>
      <w:r w:rsidR="006526F5">
        <w:rPr>
          <w:rFonts w:ascii="Times New Roman" w:hAnsi="Times New Roman"/>
        </w:rPr>
        <w:t>ма право на накнаду из члана 17</w:t>
      </w:r>
      <w:r w:rsidR="004D55DC">
        <w:rPr>
          <w:rFonts w:ascii="Times New Roman" w:hAnsi="Times New Roman"/>
        </w:rPr>
        <w:t>2</w:t>
      </w:r>
      <w:r>
        <w:rPr>
          <w:rFonts w:ascii="Times New Roman" w:hAnsi="Times New Roman"/>
        </w:rPr>
        <w:t xml:space="preserve">. овог Пословника.   </w:t>
      </w:r>
    </w:p>
    <w:p w:rsidR="007E44CD" w:rsidRDefault="007E44CD" w:rsidP="00A80B82">
      <w:pPr>
        <w:spacing w:after="0" w:line="240" w:lineRule="auto"/>
        <w:jc w:val="both"/>
        <w:rPr>
          <w:rFonts w:ascii="Times New Roman" w:hAnsi="Times New Roman"/>
          <w:b/>
          <w:bCs/>
        </w:rPr>
      </w:pPr>
      <w:r>
        <w:rPr>
          <w:rFonts w:ascii="Times New Roman" w:hAnsi="Times New Roman"/>
        </w:rPr>
        <w:t xml:space="preserve">            </w:t>
      </w:r>
    </w:p>
    <w:p w:rsidR="007E44CD" w:rsidRDefault="00A80B82">
      <w:pPr>
        <w:spacing w:after="0" w:line="240" w:lineRule="auto"/>
        <w:jc w:val="center"/>
      </w:pPr>
      <w:r>
        <w:rPr>
          <w:rFonts w:ascii="Times New Roman" w:hAnsi="Times New Roman"/>
          <w:b/>
          <w:bCs/>
        </w:rPr>
        <w:t>Члан 1</w:t>
      </w:r>
      <w:r w:rsidR="004D55DC">
        <w:rPr>
          <w:rFonts w:ascii="Times New Roman" w:hAnsi="Times New Roman"/>
          <w:b/>
          <w:bCs/>
        </w:rPr>
        <w:t>68</w:t>
      </w:r>
      <w:r w:rsidR="007E44CD">
        <w:rPr>
          <w:rFonts w:ascii="Times New Roman" w:hAnsi="Times New Roman"/>
          <w:b/>
          <w:bCs/>
        </w:rPr>
        <w:t>.</w:t>
      </w:r>
    </w:p>
    <w:p w:rsidR="007E44CD" w:rsidRDefault="007E44CD">
      <w:pPr>
        <w:spacing w:after="0" w:line="240" w:lineRule="auto"/>
        <w:jc w:val="both"/>
        <w:rPr>
          <w:rFonts w:ascii="Times New Roman" w:hAnsi="Times New Roman"/>
          <w:b/>
          <w:bCs/>
        </w:rPr>
      </w:pPr>
    </w:p>
    <w:p w:rsidR="007E44CD" w:rsidRDefault="007E44CD">
      <w:pPr>
        <w:spacing w:after="0" w:line="240" w:lineRule="auto"/>
        <w:jc w:val="both"/>
      </w:pPr>
      <w:r>
        <w:rPr>
          <w:rFonts w:ascii="Times New Roman" w:hAnsi="Times New Roman"/>
        </w:rPr>
        <w:t xml:space="preserve">            Одборник не може бити позван на кривичну одговорност, притворен или кажњен због изнетог мишљења или давања гласа на седници Скупштине или радних тела.</w:t>
      </w:r>
    </w:p>
    <w:p w:rsidR="007E44CD" w:rsidRDefault="007E44CD">
      <w:pPr>
        <w:spacing w:after="0" w:line="240" w:lineRule="auto"/>
        <w:jc w:val="both"/>
      </w:pPr>
      <w:r>
        <w:rPr>
          <w:rFonts w:ascii="Times New Roman" w:hAnsi="Times New Roman"/>
        </w:rPr>
        <w:t xml:space="preserve">            </w:t>
      </w:r>
    </w:p>
    <w:p w:rsidR="007E44CD" w:rsidRDefault="007E44CD">
      <w:pPr>
        <w:spacing w:after="0" w:line="240" w:lineRule="auto"/>
        <w:jc w:val="center"/>
      </w:pPr>
      <w:r>
        <w:rPr>
          <w:rFonts w:ascii="Times New Roman" w:hAnsi="Times New Roman"/>
          <w:b/>
          <w:bCs/>
        </w:rPr>
        <w:t>Члан 1</w:t>
      </w:r>
      <w:r w:rsidR="004D55DC">
        <w:rPr>
          <w:rFonts w:ascii="Times New Roman" w:hAnsi="Times New Roman"/>
          <w:b/>
          <w:bCs/>
        </w:rPr>
        <w:t>69</w:t>
      </w:r>
      <w:r>
        <w:rPr>
          <w:rFonts w:ascii="Times New Roman" w:hAnsi="Times New Roman"/>
          <w:b/>
          <w:bCs/>
        </w:rPr>
        <w:t>.</w:t>
      </w:r>
    </w:p>
    <w:p w:rsidR="007E44CD" w:rsidRDefault="007E44CD">
      <w:pPr>
        <w:spacing w:after="0" w:line="240" w:lineRule="auto"/>
        <w:jc w:val="center"/>
        <w:rPr>
          <w:rFonts w:ascii="Times New Roman" w:hAnsi="Times New Roman"/>
          <w:b/>
          <w:bCs/>
        </w:rPr>
      </w:pPr>
    </w:p>
    <w:p w:rsidR="007E44CD" w:rsidRDefault="007E44CD">
      <w:pPr>
        <w:spacing w:after="0" w:line="240" w:lineRule="auto"/>
        <w:jc w:val="both"/>
      </w:pPr>
      <w:r>
        <w:rPr>
          <w:rFonts w:ascii="Times New Roman" w:hAnsi="Times New Roman"/>
          <w:bCs/>
        </w:rPr>
        <w:t xml:space="preserve">            Одборник има право да предлаже Скупштини расправу о одређеним питањима.</w:t>
      </w:r>
    </w:p>
    <w:p w:rsidR="007E44CD" w:rsidRDefault="007E44CD">
      <w:pPr>
        <w:spacing w:after="0" w:line="240" w:lineRule="auto"/>
        <w:jc w:val="both"/>
      </w:pPr>
      <w:r>
        <w:rPr>
          <w:rFonts w:ascii="Times New Roman" w:hAnsi="Times New Roman"/>
        </w:rPr>
        <w:t xml:space="preserve">            Одборник има право да буде обавештаван о свим питањима чије му је познавање потребно ради вршења функције одборника.</w:t>
      </w:r>
    </w:p>
    <w:p w:rsidR="007E44CD" w:rsidRDefault="007E44CD">
      <w:pPr>
        <w:spacing w:after="0" w:line="240" w:lineRule="auto"/>
        <w:jc w:val="both"/>
      </w:pPr>
      <w:r>
        <w:rPr>
          <w:rFonts w:ascii="Times New Roman" w:hAnsi="Times New Roman"/>
        </w:rPr>
        <w:t xml:space="preserve">            Одборник има право да му се редовно достављају службене публикације, информативни материјали и документациони материјали о питањима која су на дневном реду Скупштине, као и о другим питањима из делокруга Скупштине.</w:t>
      </w:r>
    </w:p>
    <w:p w:rsidR="007E44CD" w:rsidRDefault="007E44CD">
      <w:pPr>
        <w:spacing w:after="0" w:line="240" w:lineRule="auto"/>
        <w:jc w:val="both"/>
      </w:pPr>
      <w:r>
        <w:rPr>
          <w:rFonts w:ascii="Times New Roman" w:hAnsi="Times New Roman"/>
        </w:rPr>
        <w:t xml:space="preserve">            Одборник има право да од председника Скупштине, председника сталних радних тела Скупштине, осталих функционера Скупштине и нач</w:t>
      </w:r>
      <w:r>
        <w:rPr>
          <w:rFonts w:ascii="Times New Roman" w:hAnsi="Times New Roman"/>
          <w:color w:val="000000"/>
        </w:rPr>
        <w:t xml:space="preserve">елника Општинске управе тражи податке, обавештења и објашњења о питањима која се односе на послове из оквира њихових права и дужности, а која су му потребна за вршење функције одборника. </w:t>
      </w:r>
    </w:p>
    <w:p w:rsidR="007E44CD" w:rsidRDefault="007E44CD">
      <w:pPr>
        <w:spacing w:after="0" w:line="240" w:lineRule="auto"/>
        <w:jc w:val="both"/>
      </w:pPr>
      <w:r>
        <w:rPr>
          <w:rFonts w:ascii="Times New Roman" w:eastAsia="Times New Roman" w:hAnsi="Times New Roman"/>
          <w:lang w:val="sr-Cyrl-CS"/>
        </w:rPr>
        <w:lastRenderedPageBreak/>
        <w:t xml:space="preserve">            За благовремено достављање обавештења, тражених података, списа и упутстава одговоран је секретар Скупштине општине, а начелник Општинске управе када се обавештење, тражени податак, спис и упутство односе на делокруг и рад Општинске управе.</w:t>
      </w:r>
    </w:p>
    <w:p w:rsidR="007E44CD" w:rsidRDefault="007E44CD">
      <w:pPr>
        <w:spacing w:after="0" w:line="240" w:lineRule="auto"/>
        <w:jc w:val="both"/>
        <w:rPr>
          <w:rFonts w:ascii="Times New Roman" w:hAnsi="Times New Roman"/>
          <w:color w:val="000000"/>
        </w:rPr>
      </w:pPr>
    </w:p>
    <w:p w:rsidR="007E44CD" w:rsidRDefault="007E44CD">
      <w:pPr>
        <w:numPr>
          <w:ilvl w:val="0"/>
          <w:numId w:val="16"/>
        </w:numPr>
        <w:spacing w:after="0" w:line="240" w:lineRule="auto"/>
      </w:pPr>
      <w:r>
        <w:rPr>
          <w:rFonts w:ascii="Times New Roman" w:hAnsi="Times New Roman"/>
          <w:b/>
          <w:bCs/>
          <w:color w:val="000000"/>
        </w:rPr>
        <w:t>Одборничка питања</w:t>
      </w:r>
    </w:p>
    <w:p w:rsidR="007E44CD" w:rsidRDefault="007E44CD">
      <w:pPr>
        <w:spacing w:after="0" w:line="240" w:lineRule="auto"/>
        <w:jc w:val="center"/>
      </w:pPr>
      <w:r>
        <w:rPr>
          <w:rFonts w:ascii="Times New Roman" w:hAnsi="Times New Roman"/>
          <w:b/>
          <w:bCs/>
          <w:color w:val="000000"/>
        </w:rPr>
        <w:t>Члан 17</w:t>
      </w:r>
      <w:r w:rsidR="00BA506B">
        <w:rPr>
          <w:rFonts w:ascii="Times New Roman" w:hAnsi="Times New Roman"/>
          <w:b/>
          <w:bCs/>
          <w:color w:val="000000"/>
        </w:rPr>
        <w:t>0</w:t>
      </w:r>
      <w:r>
        <w:rPr>
          <w:rFonts w:ascii="Times New Roman" w:hAnsi="Times New Roman"/>
          <w:b/>
          <w:bCs/>
          <w:color w:val="000000"/>
        </w:rPr>
        <w:t>.</w:t>
      </w:r>
    </w:p>
    <w:p w:rsidR="007E44CD" w:rsidRDefault="007E44CD">
      <w:pPr>
        <w:spacing w:after="0" w:line="240" w:lineRule="auto"/>
        <w:jc w:val="both"/>
        <w:rPr>
          <w:rFonts w:ascii="Times New Roman" w:hAnsi="Times New Roman"/>
          <w:b/>
          <w:bCs/>
          <w:color w:val="000000"/>
        </w:rPr>
      </w:pPr>
    </w:p>
    <w:p w:rsidR="007E44CD" w:rsidRDefault="007E44CD">
      <w:pPr>
        <w:spacing w:after="0" w:line="240" w:lineRule="auto"/>
        <w:jc w:val="both"/>
      </w:pPr>
      <w:r>
        <w:rPr>
          <w:rFonts w:ascii="Times New Roman" w:hAnsi="Times New Roman"/>
          <w:color w:val="000000"/>
        </w:rPr>
        <w:t xml:space="preserve">            </w:t>
      </w:r>
      <w:r>
        <w:rPr>
          <w:rFonts w:ascii="Times New Roman" w:hAnsi="Times New Roman"/>
          <w:color w:val="000000"/>
          <w:lang w:val="sr-Cyrl-CS"/>
        </w:rPr>
        <w:t>Одборник има право да поставља одборничка питања председнику,односно заменику председника Скупштине општине, председнику Општине, Општинском већу и изабраним именованим и постављеним лицима од стране Скупштине општине из њихове надлежности.</w:t>
      </w:r>
    </w:p>
    <w:p w:rsidR="007E44CD" w:rsidRDefault="007E44CD">
      <w:pPr>
        <w:spacing w:after="0" w:line="240" w:lineRule="auto"/>
        <w:jc w:val="both"/>
      </w:pPr>
      <w:r>
        <w:rPr>
          <w:rFonts w:ascii="Times New Roman" w:hAnsi="Times New Roman"/>
          <w:color w:val="000000"/>
          <w:lang w:val="sr-Cyrl-CS"/>
        </w:rPr>
        <w:tab/>
        <w:t>Одборничко питање може се постављати усмено или у писаној форми, само у оквиру тачке дневног реда одборничка питања.</w:t>
      </w:r>
    </w:p>
    <w:p w:rsidR="007E44CD" w:rsidRDefault="007E44CD">
      <w:pPr>
        <w:spacing w:after="0" w:line="240" w:lineRule="auto"/>
        <w:ind w:firstLine="720"/>
        <w:jc w:val="both"/>
      </w:pPr>
      <w:r>
        <w:rPr>
          <w:rFonts w:ascii="Times New Roman" w:hAnsi="Times New Roman"/>
          <w:color w:val="000000"/>
          <w:lang w:val="sr-Cyrl-CS"/>
        </w:rPr>
        <w:t xml:space="preserve">Одговор на одборничко питање може се дати на седници на којој је постављено а ако то није могуће, доставиће се одборнику у писаном облику у најкраћем могућем року, а најкасније до прве наредне редовне седнице Скупштине општине. </w:t>
      </w:r>
    </w:p>
    <w:p w:rsidR="007E44CD" w:rsidRDefault="007E44CD">
      <w:pPr>
        <w:spacing w:after="0" w:line="240" w:lineRule="auto"/>
        <w:jc w:val="both"/>
        <w:rPr>
          <w:color w:val="000000"/>
        </w:rPr>
      </w:pPr>
    </w:p>
    <w:p w:rsidR="007E44CD" w:rsidRDefault="007E44CD">
      <w:pPr>
        <w:pStyle w:val="BodyText"/>
        <w:jc w:val="center"/>
      </w:pPr>
      <w:r>
        <w:rPr>
          <w:b/>
          <w:bCs/>
          <w:color w:val="000000"/>
        </w:rPr>
        <w:t>Члан 17</w:t>
      </w:r>
      <w:r w:rsidR="00BA506B">
        <w:rPr>
          <w:b/>
          <w:bCs/>
          <w:color w:val="000000"/>
        </w:rPr>
        <w:t>1</w:t>
      </w:r>
      <w:r>
        <w:rPr>
          <w:b/>
          <w:bCs/>
          <w:color w:val="000000"/>
        </w:rPr>
        <w:t>.</w:t>
      </w:r>
    </w:p>
    <w:p w:rsidR="007E44CD" w:rsidRDefault="007E44CD">
      <w:pPr>
        <w:spacing w:after="0" w:line="240" w:lineRule="auto"/>
        <w:jc w:val="both"/>
      </w:pPr>
      <w:r>
        <w:rPr>
          <w:rFonts w:ascii="Times New Roman" w:hAnsi="Times New Roman"/>
          <w:color w:val="000000"/>
        </w:rPr>
        <w:t xml:space="preserve">            Општинска управа обезбеђује, у оквиру својих задатака, услове за вршење функције одборника и на њихово тражење, по налогу начелника:</w:t>
      </w:r>
    </w:p>
    <w:p w:rsidR="007E44CD" w:rsidRDefault="007E44CD">
      <w:pPr>
        <w:numPr>
          <w:ilvl w:val="0"/>
          <w:numId w:val="17"/>
        </w:numPr>
        <w:spacing w:after="0" w:line="240" w:lineRule="auto"/>
        <w:ind w:left="270" w:hanging="270"/>
        <w:jc w:val="both"/>
      </w:pPr>
      <w:r>
        <w:rPr>
          <w:rFonts w:ascii="Times New Roman" w:hAnsi="Times New Roman"/>
          <w:color w:val="000000"/>
        </w:rPr>
        <w:t>пружа им стручну и административно-техничку помоћ у изради предлога које они подносе Скупштини и радним телима Скупштине;</w:t>
      </w:r>
    </w:p>
    <w:p w:rsidR="007E44CD" w:rsidRDefault="007E44CD">
      <w:pPr>
        <w:numPr>
          <w:ilvl w:val="0"/>
          <w:numId w:val="17"/>
        </w:numPr>
        <w:spacing w:after="0" w:line="240" w:lineRule="auto"/>
        <w:ind w:left="270" w:hanging="270"/>
        <w:jc w:val="both"/>
      </w:pPr>
      <w:r>
        <w:rPr>
          <w:rFonts w:ascii="Times New Roman" w:hAnsi="Times New Roman"/>
          <w:color w:val="000000"/>
        </w:rPr>
        <w:t>обезбеђује им коришћење "Службеног гласника Општине Кучево", као и допунску документацију за поједина питања која су на дневном реду Скупштине или њених радних тела;</w:t>
      </w:r>
    </w:p>
    <w:p w:rsidR="007E44CD" w:rsidRDefault="007E44CD">
      <w:pPr>
        <w:numPr>
          <w:ilvl w:val="0"/>
          <w:numId w:val="17"/>
        </w:numPr>
        <w:spacing w:after="0" w:line="240" w:lineRule="auto"/>
        <w:ind w:left="270" w:hanging="270"/>
        <w:jc w:val="both"/>
      </w:pPr>
      <w:r>
        <w:rPr>
          <w:rFonts w:ascii="Times New Roman" w:hAnsi="Times New Roman"/>
          <w:color w:val="000000"/>
        </w:rPr>
        <w:t>стара се о обезбеђењу услова за рад одборничких група, у складу са просторним могућностима.</w:t>
      </w:r>
    </w:p>
    <w:p w:rsidR="007E44CD" w:rsidRDefault="007E44CD">
      <w:pPr>
        <w:spacing w:after="0" w:line="240" w:lineRule="auto"/>
        <w:ind w:left="270"/>
        <w:jc w:val="both"/>
        <w:rPr>
          <w:rFonts w:ascii="Times New Roman" w:hAnsi="Times New Roman"/>
          <w:color w:val="000000"/>
        </w:rPr>
      </w:pPr>
    </w:p>
    <w:p w:rsidR="007E44CD" w:rsidRDefault="007E44CD">
      <w:pPr>
        <w:numPr>
          <w:ilvl w:val="0"/>
          <w:numId w:val="16"/>
        </w:numPr>
        <w:spacing w:after="0" w:line="240" w:lineRule="auto"/>
      </w:pPr>
      <w:r>
        <w:rPr>
          <w:rFonts w:ascii="Times New Roman" w:hAnsi="Times New Roman"/>
          <w:b/>
          <w:bCs/>
          <w:color w:val="000000"/>
        </w:rPr>
        <w:t>Накнада трошкова одборницима</w:t>
      </w:r>
    </w:p>
    <w:p w:rsidR="007E44CD" w:rsidRDefault="007E44CD">
      <w:pPr>
        <w:spacing w:after="0" w:line="240" w:lineRule="auto"/>
        <w:ind w:left="720"/>
        <w:rPr>
          <w:rFonts w:ascii="Times New Roman" w:hAnsi="Times New Roman"/>
          <w:b/>
          <w:bCs/>
          <w:color w:val="000000"/>
        </w:rPr>
      </w:pPr>
    </w:p>
    <w:p w:rsidR="007E44CD" w:rsidRDefault="007E44CD">
      <w:pPr>
        <w:spacing w:after="0" w:line="240" w:lineRule="auto"/>
        <w:jc w:val="center"/>
      </w:pPr>
      <w:r>
        <w:rPr>
          <w:rFonts w:ascii="Times New Roman" w:hAnsi="Times New Roman"/>
          <w:b/>
          <w:bCs/>
          <w:color w:val="000000"/>
        </w:rPr>
        <w:t>Члан 17</w:t>
      </w:r>
      <w:r w:rsidR="00BA506B">
        <w:rPr>
          <w:rFonts w:ascii="Times New Roman" w:hAnsi="Times New Roman"/>
          <w:b/>
          <w:bCs/>
          <w:color w:val="000000"/>
        </w:rPr>
        <w:t>2</w:t>
      </w:r>
      <w:r>
        <w:rPr>
          <w:rFonts w:ascii="Times New Roman" w:hAnsi="Times New Roman"/>
          <w:b/>
          <w:bCs/>
          <w:color w:val="000000"/>
        </w:rPr>
        <w:t>.</w:t>
      </w:r>
    </w:p>
    <w:p w:rsidR="007E44CD" w:rsidRDefault="007E44CD">
      <w:pPr>
        <w:spacing w:after="0" w:line="240" w:lineRule="auto"/>
        <w:jc w:val="both"/>
        <w:rPr>
          <w:rFonts w:ascii="Times New Roman" w:hAnsi="Times New Roman"/>
          <w:color w:val="000000"/>
        </w:rPr>
      </w:pPr>
    </w:p>
    <w:p w:rsidR="007E44CD" w:rsidRDefault="007E44CD">
      <w:pPr>
        <w:pStyle w:val="BodyText"/>
      </w:pPr>
      <w:r>
        <w:rPr>
          <w:color w:val="00B050"/>
          <w:sz w:val="22"/>
          <w:szCs w:val="22"/>
        </w:rPr>
        <w:t xml:space="preserve">            </w:t>
      </w:r>
      <w:r>
        <w:rPr>
          <w:sz w:val="22"/>
          <w:szCs w:val="22"/>
        </w:rPr>
        <w:t xml:space="preserve">Одборник има право на накнаду трошкова насталих вршењем одборничке дужности у случајевима и у висини утврђеној посебном одлуком Скупштине.  </w:t>
      </w:r>
    </w:p>
    <w:p w:rsidR="007E44CD" w:rsidRDefault="007E44CD">
      <w:pPr>
        <w:pStyle w:val="BodyText"/>
      </w:pPr>
      <w:r>
        <w:rPr>
          <w:sz w:val="22"/>
          <w:szCs w:val="22"/>
        </w:rPr>
        <w:t xml:space="preserve">            </w:t>
      </w:r>
    </w:p>
    <w:p w:rsidR="007E44CD" w:rsidRDefault="007E44CD">
      <w:pPr>
        <w:spacing w:after="0" w:line="240" w:lineRule="auto"/>
        <w:rPr>
          <w:rFonts w:ascii="Times New Roman" w:hAnsi="Times New Roman"/>
          <w:b/>
          <w:bCs/>
          <w:color w:val="000000"/>
        </w:rPr>
      </w:pPr>
    </w:p>
    <w:p w:rsidR="007E44CD" w:rsidRDefault="007E44CD">
      <w:pPr>
        <w:numPr>
          <w:ilvl w:val="0"/>
          <w:numId w:val="16"/>
        </w:numPr>
        <w:spacing w:after="0" w:line="240" w:lineRule="auto"/>
      </w:pPr>
      <w:r>
        <w:rPr>
          <w:rFonts w:ascii="Times New Roman" w:hAnsi="Times New Roman"/>
          <w:b/>
          <w:bCs/>
          <w:color w:val="000000"/>
        </w:rPr>
        <w:t>Престанак мандата одборника</w:t>
      </w:r>
    </w:p>
    <w:p w:rsidR="007E44CD" w:rsidRDefault="007E44CD">
      <w:pPr>
        <w:pStyle w:val="BodyText"/>
        <w:jc w:val="center"/>
      </w:pPr>
      <w:r>
        <w:rPr>
          <w:b/>
          <w:sz w:val="22"/>
          <w:szCs w:val="22"/>
        </w:rPr>
        <w:t>Члан 17</w:t>
      </w:r>
      <w:r w:rsidR="00BA506B">
        <w:rPr>
          <w:b/>
          <w:sz w:val="22"/>
          <w:szCs w:val="22"/>
        </w:rPr>
        <w:t>3</w:t>
      </w:r>
      <w:r>
        <w:rPr>
          <w:b/>
          <w:sz w:val="22"/>
          <w:szCs w:val="22"/>
        </w:rPr>
        <w:t>.</w:t>
      </w:r>
    </w:p>
    <w:p w:rsidR="007E44CD" w:rsidRDefault="007E44CD">
      <w:pPr>
        <w:pStyle w:val="BodyText"/>
      </w:pPr>
      <w:r>
        <w:rPr>
          <w:sz w:val="22"/>
          <w:szCs w:val="22"/>
        </w:rPr>
        <w:tab/>
      </w:r>
    </w:p>
    <w:p w:rsidR="007E44CD" w:rsidRDefault="007E44CD">
      <w:pPr>
        <w:pStyle w:val="BodyText"/>
      </w:pPr>
      <w:r>
        <w:rPr>
          <w:sz w:val="22"/>
          <w:szCs w:val="22"/>
        </w:rPr>
        <w:tab/>
        <w:t xml:space="preserve">  Одборнику престаје мандат пре истека времена на које је изабран:</w:t>
      </w:r>
    </w:p>
    <w:p w:rsidR="007E44CD" w:rsidRDefault="007E44CD">
      <w:pPr>
        <w:pStyle w:val="BodyText"/>
        <w:numPr>
          <w:ilvl w:val="0"/>
          <w:numId w:val="18"/>
        </w:numPr>
        <w:tabs>
          <w:tab w:val="left" w:pos="270"/>
        </w:tabs>
        <w:ind w:left="270" w:hanging="270"/>
      </w:pPr>
      <w:r>
        <w:rPr>
          <w:sz w:val="22"/>
          <w:szCs w:val="22"/>
        </w:rPr>
        <w:t>подношењем оставке;</w:t>
      </w:r>
    </w:p>
    <w:p w:rsidR="007E44CD" w:rsidRDefault="007E44CD">
      <w:pPr>
        <w:pStyle w:val="BodyText"/>
        <w:numPr>
          <w:ilvl w:val="0"/>
          <w:numId w:val="18"/>
        </w:numPr>
        <w:tabs>
          <w:tab w:val="left" w:pos="270"/>
        </w:tabs>
        <w:ind w:left="270" w:hanging="270"/>
      </w:pPr>
      <w:r>
        <w:rPr>
          <w:sz w:val="22"/>
          <w:szCs w:val="22"/>
        </w:rPr>
        <w:t>доношењем одлуке о распуштању Скупштине;</w:t>
      </w:r>
    </w:p>
    <w:p w:rsidR="007E44CD" w:rsidRDefault="007E44CD">
      <w:pPr>
        <w:pStyle w:val="BodyText"/>
        <w:numPr>
          <w:ilvl w:val="0"/>
          <w:numId w:val="18"/>
        </w:numPr>
        <w:tabs>
          <w:tab w:val="left" w:pos="270"/>
        </w:tabs>
        <w:ind w:left="270" w:hanging="270"/>
      </w:pPr>
      <w:r>
        <w:rPr>
          <w:sz w:val="22"/>
          <w:szCs w:val="22"/>
        </w:rPr>
        <w:t>ако је правноснажном судском одлуком осуђен на безусловну казну затвора у трајању од најмање 6 месеци;</w:t>
      </w:r>
    </w:p>
    <w:p w:rsidR="007E44CD" w:rsidRDefault="007E44CD">
      <w:pPr>
        <w:pStyle w:val="BodyText"/>
        <w:numPr>
          <w:ilvl w:val="0"/>
          <w:numId w:val="18"/>
        </w:numPr>
        <w:tabs>
          <w:tab w:val="left" w:pos="270"/>
        </w:tabs>
        <w:ind w:left="270" w:hanging="270"/>
      </w:pPr>
      <w:r>
        <w:rPr>
          <w:sz w:val="22"/>
          <w:szCs w:val="22"/>
        </w:rPr>
        <w:t>ако је правноснажном одлуком лишен пословне способности;</w:t>
      </w:r>
    </w:p>
    <w:p w:rsidR="007E44CD" w:rsidRDefault="007E44CD">
      <w:pPr>
        <w:pStyle w:val="BodyText"/>
        <w:numPr>
          <w:ilvl w:val="0"/>
          <w:numId w:val="18"/>
        </w:numPr>
        <w:tabs>
          <w:tab w:val="left" w:pos="270"/>
        </w:tabs>
        <w:ind w:left="270" w:hanging="270"/>
      </w:pPr>
      <w:r>
        <w:rPr>
          <w:sz w:val="22"/>
          <w:szCs w:val="22"/>
        </w:rPr>
        <w:t>преузимањем посла, односно функције које су, у складу са законом, неспојиве с функцијом одборника;</w:t>
      </w:r>
    </w:p>
    <w:p w:rsidR="007E44CD" w:rsidRDefault="007E44CD">
      <w:pPr>
        <w:pStyle w:val="BodyText"/>
        <w:numPr>
          <w:ilvl w:val="0"/>
          <w:numId w:val="18"/>
        </w:numPr>
        <w:tabs>
          <w:tab w:val="left" w:pos="270"/>
        </w:tabs>
        <w:ind w:left="270" w:hanging="270"/>
      </w:pPr>
      <w:r>
        <w:rPr>
          <w:sz w:val="22"/>
          <w:szCs w:val="22"/>
        </w:rPr>
        <w:t>ако му престане пребивалиште на територији Општине;</w:t>
      </w:r>
    </w:p>
    <w:p w:rsidR="007E44CD" w:rsidRDefault="007E44CD">
      <w:pPr>
        <w:pStyle w:val="BodyText"/>
        <w:numPr>
          <w:ilvl w:val="0"/>
          <w:numId w:val="18"/>
        </w:numPr>
        <w:tabs>
          <w:tab w:val="left" w:pos="270"/>
        </w:tabs>
        <w:ind w:left="270" w:hanging="270"/>
      </w:pPr>
      <w:r>
        <w:rPr>
          <w:sz w:val="22"/>
          <w:szCs w:val="22"/>
        </w:rPr>
        <w:t>губљењем држављанства и</w:t>
      </w:r>
    </w:p>
    <w:p w:rsidR="007E44CD" w:rsidRDefault="007E44CD">
      <w:pPr>
        <w:pStyle w:val="BodyText"/>
        <w:numPr>
          <w:ilvl w:val="0"/>
          <w:numId w:val="18"/>
        </w:numPr>
        <w:tabs>
          <w:tab w:val="left" w:pos="270"/>
        </w:tabs>
        <w:ind w:left="270" w:hanging="270"/>
      </w:pPr>
      <w:r>
        <w:rPr>
          <w:sz w:val="22"/>
          <w:szCs w:val="22"/>
        </w:rPr>
        <w:t>ако наступи смрт одборника.</w:t>
      </w:r>
    </w:p>
    <w:p w:rsidR="007E44CD" w:rsidRDefault="007E44CD">
      <w:pPr>
        <w:pStyle w:val="BodyText"/>
        <w:ind w:left="270"/>
        <w:jc w:val="center"/>
      </w:pPr>
      <w:r>
        <w:rPr>
          <w:b/>
          <w:sz w:val="22"/>
          <w:szCs w:val="22"/>
        </w:rPr>
        <w:t>Члан 17</w:t>
      </w:r>
      <w:r w:rsidR="00BA506B">
        <w:rPr>
          <w:b/>
          <w:sz w:val="22"/>
          <w:szCs w:val="22"/>
        </w:rPr>
        <w:t>4</w:t>
      </w:r>
      <w:r>
        <w:rPr>
          <w:b/>
          <w:sz w:val="22"/>
          <w:szCs w:val="22"/>
        </w:rPr>
        <w:t>.</w:t>
      </w:r>
    </w:p>
    <w:p w:rsidR="007E44CD" w:rsidRDefault="007E44CD">
      <w:pPr>
        <w:pStyle w:val="BodyText"/>
        <w:rPr>
          <w:sz w:val="22"/>
          <w:szCs w:val="22"/>
        </w:rPr>
      </w:pPr>
    </w:p>
    <w:p w:rsidR="007E44CD" w:rsidRDefault="007E44CD">
      <w:pPr>
        <w:pStyle w:val="BodyText"/>
      </w:pPr>
      <w:r>
        <w:rPr>
          <w:sz w:val="22"/>
          <w:szCs w:val="22"/>
        </w:rPr>
        <w:tab/>
        <w:t xml:space="preserve"> Одборник може поднети оставку на функцију одборника.</w:t>
      </w:r>
    </w:p>
    <w:p w:rsidR="007E44CD" w:rsidRDefault="007E44CD">
      <w:pPr>
        <w:pStyle w:val="BodyText"/>
      </w:pPr>
      <w:r>
        <w:rPr>
          <w:sz w:val="22"/>
          <w:szCs w:val="22"/>
        </w:rPr>
        <w:t xml:space="preserve">              Одборник  може поднети  оставку  усмено на  седници Скупштине, а између две седнице подноси је у форми оверене писане изјаве.</w:t>
      </w:r>
    </w:p>
    <w:p w:rsidR="007E44CD" w:rsidRDefault="007E44CD">
      <w:pPr>
        <w:pStyle w:val="BodyText"/>
      </w:pPr>
      <w:r>
        <w:rPr>
          <w:sz w:val="22"/>
          <w:szCs w:val="22"/>
        </w:rPr>
        <w:lastRenderedPageBreak/>
        <w:t xml:space="preserve">              После подношења усмене оставке одборника, Скупштина без одлагања, на истој седници утврђује да је одборнику престао мандат.</w:t>
      </w:r>
    </w:p>
    <w:p w:rsidR="007E44CD" w:rsidRDefault="007E44CD">
      <w:pPr>
        <w:pStyle w:val="BodyText"/>
      </w:pPr>
      <w:r>
        <w:rPr>
          <w:sz w:val="22"/>
          <w:szCs w:val="22"/>
        </w:rPr>
        <w:t xml:space="preserve">              О оставци коју је одборник поднео између две седнице, Скупштина је дужна да одлучи на првој наредној седници.</w:t>
      </w:r>
    </w:p>
    <w:p w:rsidR="007E44CD" w:rsidRPr="009D32D1" w:rsidRDefault="007E44CD">
      <w:pPr>
        <w:pStyle w:val="BodyText"/>
      </w:pPr>
      <w:r>
        <w:rPr>
          <w:sz w:val="22"/>
          <w:szCs w:val="22"/>
        </w:rPr>
        <w:t xml:space="preserve">              </w:t>
      </w:r>
      <w:r w:rsidRPr="009D32D1">
        <w:rPr>
          <w:sz w:val="22"/>
          <w:szCs w:val="22"/>
        </w:rPr>
        <w:t>Одборник може опозвати поднету оставку све док Скупштина не утврди престанак његовог мандата.</w:t>
      </w:r>
    </w:p>
    <w:p w:rsidR="007E44CD" w:rsidRPr="009D32D1" w:rsidRDefault="007E44CD">
      <w:pPr>
        <w:pStyle w:val="BodyText"/>
      </w:pPr>
      <w:r w:rsidRPr="009D32D1">
        <w:rPr>
          <w:sz w:val="22"/>
          <w:szCs w:val="22"/>
        </w:rPr>
        <w:tab/>
        <w:t xml:space="preserve">  Ако одборнику престаје мандат</w:t>
      </w:r>
      <w:r w:rsidR="00A80B82" w:rsidRPr="009D32D1">
        <w:rPr>
          <w:sz w:val="22"/>
          <w:szCs w:val="22"/>
        </w:rPr>
        <w:t xml:space="preserve"> наступањем случаја из става 1 овог члана</w:t>
      </w:r>
      <w:r w:rsidRPr="009D32D1">
        <w:rPr>
          <w:sz w:val="22"/>
          <w:szCs w:val="22"/>
        </w:rPr>
        <w:t>. тачке 2. до 8, Скупштина на првој наредној седници, после обавештења о наступању таквог случаја, утврђује да је одборнику престао мандат.</w:t>
      </w:r>
    </w:p>
    <w:p w:rsidR="007E44CD" w:rsidRPr="009D32D1" w:rsidRDefault="007E44CD">
      <w:pPr>
        <w:pStyle w:val="BodyText"/>
      </w:pPr>
      <w:r w:rsidRPr="009D32D1">
        <w:rPr>
          <w:sz w:val="22"/>
          <w:szCs w:val="22"/>
        </w:rPr>
        <w:tab/>
        <w:t xml:space="preserve">  Када одборнику престане мандат пре истека времена на које је изабран, мандат новог одборника утврђује се у складу са Законом о локалним изборима</w:t>
      </w:r>
      <w:r w:rsidR="009D32D1">
        <w:rPr>
          <w:sz w:val="22"/>
          <w:szCs w:val="22"/>
        </w:rPr>
        <w:t>.</w:t>
      </w:r>
    </w:p>
    <w:p w:rsidR="003F2058" w:rsidRDefault="003F2058">
      <w:pPr>
        <w:pStyle w:val="BodyText"/>
        <w:jc w:val="center"/>
        <w:rPr>
          <w:b/>
          <w:sz w:val="22"/>
          <w:szCs w:val="22"/>
        </w:rPr>
      </w:pPr>
    </w:p>
    <w:p w:rsidR="007E44CD" w:rsidRDefault="007E44CD">
      <w:pPr>
        <w:pStyle w:val="BodyText"/>
        <w:jc w:val="center"/>
      </w:pPr>
      <w:r>
        <w:rPr>
          <w:b/>
          <w:sz w:val="22"/>
          <w:szCs w:val="22"/>
        </w:rPr>
        <w:t>Члан 1</w:t>
      </w:r>
      <w:r w:rsidR="00BA506B">
        <w:rPr>
          <w:b/>
          <w:sz w:val="22"/>
          <w:szCs w:val="22"/>
        </w:rPr>
        <w:t>75</w:t>
      </w:r>
      <w:r>
        <w:rPr>
          <w:b/>
          <w:sz w:val="22"/>
          <w:szCs w:val="22"/>
        </w:rPr>
        <w:t>.</w:t>
      </w:r>
    </w:p>
    <w:p w:rsidR="007E44CD" w:rsidRDefault="007E44CD">
      <w:pPr>
        <w:pStyle w:val="BodyText"/>
        <w:jc w:val="center"/>
        <w:rPr>
          <w:b/>
          <w:sz w:val="22"/>
          <w:szCs w:val="22"/>
        </w:rPr>
      </w:pPr>
    </w:p>
    <w:p w:rsidR="007E44CD" w:rsidRDefault="007E44CD">
      <w:pPr>
        <w:pStyle w:val="BodyText"/>
      </w:pPr>
      <w:r>
        <w:rPr>
          <w:sz w:val="22"/>
          <w:szCs w:val="22"/>
        </w:rPr>
        <w:t xml:space="preserve">            Одборник лично подноси оставку, оверену код органа надлежног за оверу потписа, председнику Скупштине, у року од 3 дана од дана овере.</w:t>
      </w:r>
    </w:p>
    <w:p w:rsidR="007E44CD" w:rsidRDefault="007E44CD">
      <w:pPr>
        <w:pStyle w:val="BodyText"/>
        <w:rPr>
          <w:sz w:val="22"/>
          <w:szCs w:val="22"/>
        </w:rPr>
      </w:pPr>
      <w:r>
        <w:rPr>
          <w:sz w:val="22"/>
          <w:szCs w:val="22"/>
        </w:rPr>
        <w:t xml:space="preserve">            Председник Скупштине је дужан да поднету оставку стави на дневни ред Скупштине на првој наредној седници, са предлогом да то буде прва тачка дневног реда.</w:t>
      </w:r>
    </w:p>
    <w:p w:rsidR="008F5CC8" w:rsidRDefault="008F5CC8">
      <w:pPr>
        <w:pStyle w:val="BodyText"/>
        <w:rPr>
          <w:sz w:val="22"/>
          <w:szCs w:val="22"/>
        </w:rPr>
      </w:pPr>
    </w:p>
    <w:p w:rsidR="00714D06" w:rsidRPr="00714D06" w:rsidRDefault="00714D06">
      <w:pPr>
        <w:pStyle w:val="BodyText"/>
        <w:rPr>
          <w:sz w:val="22"/>
          <w:szCs w:val="22"/>
        </w:rPr>
      </w:pPr>
    </w:p>
    <w:p w:rsidR="008F5CC8" w:rsidRDefault="008F5CC8">
      <w:pPr>
        <w:pStyle w:val="BodyText"/>
        <w:rPr>
          <w:b/>
          <w:lang w:val="en-US"/>
        </w:rPr>
      </w:pPr>
      <w:r>
        <w:rPr>
          <w:b/>
        </w:rPr>
        <w:t>XV РАСПУШТАЊЕ СКУПШТИНЕ</w:t>
      </w:r>
    </w:p>
    <w:p w:rsidR="008F5CC8" w:rsidRPr="008F5CC8" w:rsidRDefault="008F5CC8">
      <w:pPr>
        <w:pStyle w:val="BodyText"/>
        <w:rPr>
          <w:b/>
          <w:lang w:val="en-US"/>
        </w:rPr>
      </w:pPr>
    </w:p>
    <w:p w:rsidR="008F5CC8" w:rsidRDefault="008F5CC8" w:rsidP="008F5CC8">
      <w:pPr>
        <w:pStyle w:val="BodyText"/>
        <w:jc w:val="center"/>
      </w:pPr>
      <w:r>
        <w:rPr>
          <w:b/>
          <w:sz w:val="22"/>
          <w:szCs w:val="22"/>
        </w:rPr>
        <w:t>Члан 17</w:t>
      </w:r>
      <w:r w:rsidR="00BA506B">
        <w:rPr>
          <w:b/>
          <w:sz w:val="22"/>
          <w:szCs w:val="22"/>
        </w:rPr>
        <w:t>6</w:t>
      </w:r>
      <w:r>
        <w:rPr>
          <w:b/>
          <w:sz w:val="22"/>
          <w:szCs w:val="22"/>
        </w:rPr>
        <w:t>.</w:t>
      </w:r>
    </w:p>
    <w:p w:rsidR="008F5CC8" w:rsidRPr="008F5CC8" w:rsidRDefault="008F5CC8">
      <w:pPr>
        <w:pStyle w:val="BodyText"/>
        <w:rPr>
          <w:b/>
          <w:lang w:val="en-US"/>
        </w:rPr>
      </w:pPr>
    </w:p>
    <w:p w:rsidR="008F5CC8" w:rsidRPr="00927118" w:rsidRDefault="008F5CC8" w:rsidP="003652E3">
      <w:pPr>
        <w:pStyle w:val="normal0"/>
        <w:spacing w:before="0" w:beforeAutospacing="0" w:after="0" w:afterAutospacing="0"/>
        <w:rPr>
          <w:rFonts w:ascii="Times New Roman" w:hAnsi="Times New Roman" w:cs="Times New Roman"/>
        </w:rPr>
      </w:pPr>
      <w:r w:rsidRPr="00927118">
        <w:rPr>
          <w:rFonts w:ascii="Times New Roman" w:hAnsi="Times New Roman" w:cs="Times New Roman"/>
        </w:rPr>
        <w:t>Скупштина јединице локалне самоуправе може се распустити ако:</w:t>
      </w:r>
    </w:p>
    <w:p w:rsidR="008F5CC8" w:rsidRPr="00927118" w:rsidRDefault="008F5CC8" w:rsidP="003652E3">
      <w:pPr>
        <w:pStyle w:val="normal0"/>
        <w:spacing w:before="0" w:beforeAutospacing="0" w:after="0" w:afterAutospacing="0"/>
        <w:rPr>
          <w:rFonts w:ascii="Times New Roman" w:hAnsi="Times New Roman" w:cs="Times New Roman"/>
        </w:rPr>
      </w:pPr>
      <w:r w:rsidRPr="00927118">
        <w:rPr>
          <w:rFonts w:ascii="Times New Roman" w:hAnsi="Times New Roman" w:cs="Times New Roman"/>
        </w:rPr>
        <w:t>1) скупштина не заседа дуже од три месеца;</w:t>
      </w:r>
    </w:p>
    <w:p w:rsidR="008F5CC8" w:rsidRPr="00927118" w:rsidRDefault="008F5CC8" w:rsidP="003652E3">
      <w:pPr>
        <w:pStyle w:val="normal0"/>
        <w:spacing w:before="0" w:beforeAutospacing="0" w:after="0" w:afterAutospacing="0"/>
        <w:rPr>
          <w:rFonts w:ascii="Times New Roman" w:hAnsi="Times New Roman" w:cs="Times New Roman"/>
        </w:rPr>
      </w:pPr>
      <w:r w:rsidRPr="00927118">
        <w:rPr>
          <w:rFonts w:ascii="Times New Roman" w:hAnsi="Times New Roman" w:cs="Times New Roman"/>
        </w:rPr>
        <w:t>2) не изабере председника општине и општинско веће у року од месец дана од дана конституисања скупштине јединице локалне самоуправе или од дана њиховог разрешења, односно подношења оставке;</w:t>
      </w:r>
    </w:p>
    <w:p w:rsidR="008F5CC8" w:rsidRPr="00927118" w:rsidRDefault="008F5CC8" w:rsidP="003652E3">
      <w:pPr>
        <w:pStyle w:val="normal0"/>
        <w:spacing w:before="0" w:beforeAutospacing="0" w:after="0" w:afterAutospacing="0"/>
        <w:rPr>
          <w:rFonts w:ascii="Times New Roman" w:hAnsi="Times New Roman" w:cs="Times New Roman"/>
        </w:rPr>
      </w:pPr>
      <w:r w:rsidRPr="00927118">
        <w:rPr>
          <w:rFonts w:ascii="Times New Roman" w:hAnsi="Times New Roman" w:cs="Times New Roman"/>
        </w:rPr>
        <w:t>3) не донесе статут или буџет у року утврђеном законом.</w:t>
      </w:r>
    </w:p>
    <w:p w:rsidR="008F5CC8" w:rsidRPr="003652E3" w:rsidRDefault="00BA506B" w:rsidP="003652E3">
      <w:pPr>
        <w:pStyle w:val="clan"/>
        <w:spacing w:after="0"/>
        <w:rPr>
          <w:rFonts w:ascii="Times New Roman" w:hAnsi="Times New Roman" w:cs="Times New Roman"/>
          <w:sz w:val="22"/>
        </w:rPr>
      </w:pPr>
      <w:r w:rsidRPr="003652E3">
        <w:rPr>
          <w:rFonts w:ascii="Times New Roman" w:hAnsi="Times New Roman" w:cs="Times New Roman"/>
          <w:sz w:val="22"/>
        </w:rPr>
        <w:t>Члан 177</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Одлуку о распуштању скупштине јединице локалне самоуправе доноси Влада, на предлог министарства надлежног за послове локалне самоуправе, односно надлежног органа територијалне аутономије.</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 xml:space="preserve">Председник Народне скупштине расписује изборе за одборнике у року од два месеца од ступања на снагу одлуке о распуштању скупштине јединице локалне самоуправе. </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 xml:space="preserve">Мандат одборника изабраних на изборима из става 2. овог члана, траје четири године. </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 xml:space="preserve">До конституисања скупштине и избора извршних органа јединице локалне самоуправе, текуће и неодложне послове из надлежности скупштине и извршних органа јединице локалне самоуправе, обавља привремени орган јединице локалне самоуправе који чине председник и четири члана. </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Привремени орган јединице локалне самоуправе образује Влада.</w:t>
      </w:r>
    </w:p>
    <w:p w:rsidR="008F5CC8" w:rsidRPr="00927118" w:rsidRDefault="008F5CC8" w:rsidP="003652E3">
      <w:pPr>
        <w:pStyle w:val="normal0"/>
        <w:spacing w:after="0" w:afterAutospacing="0"/>
        <w:rPr>
          <w:rFonts w:ascii="Times New Roman" w:hAnsi="Times New Roman" w:cs="Times New Roman"/>
        </w:rPr>
      </w:pPr>
      <w:r w:rsidRPr="00927118">
        <w:rPr>
          <w:rFonts w:ascii="Times New Roman" w:hAnsi="Times New Roman" w:cs="Times New Roman"/>
        </w:rPr>
        <w:t>Влада доноси посебно решење о именовању председника и чланова привременог органа, водећи рачуна о политичком и националном саставу распуштене скупштине јединице локалне самоуправе.</w:t>
      </w:r>
    </w:p>
    <w:p w:rsidR="00181D3F" w:rsidRDefault="00181D3F" w:rsidP="008F5CC8">
      <w:pPr>
        <w:pStyle w:val="clan"/>
        <w:rPr>
          <w:rFonts w:ascii="Times New Roman" w:hAnsi="Times New Roman" w:cs="Times New Roman"/>
        </w:rPr>
      </w:pPr>
      <w:bookmarkStart w:id="154" w:name="clan_87"/>
      <w:bookmarkEnd w:id="154"/>
    </w:p>
    <w:p w:rsidR="008F5CC8" w:rsidRPr="00BA506B" w:rsidRDefault="00BA506B" w:rsidP="008F5CC8">
      <w:pPr>
        <w:pStyle w:val="clan"/>
        <w:rPr>
          <w:rFonts w:ascii="Times New Roman" w:hAnsi="Times New Roman" w:cs="Times New Roman"/>
        </w:rPr>
      </w:pPr>
      <w:r>
        <w:rPr>
          <w:rFonts w:ascii="Times New Roman" w:hAnsi="Times New Roman" w:cs="Times New Roman"/>
        </w:rPr>
        <w:lastRenderedPageBreak/>
        <w:t>Члан 178</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Ако се у јединици локалне самоуправе не спроведу избори за одборнике или ако се после спроведених избора не конституише скупштина у складу са овим законом у року од два месеца од објављивања резултата избора, Влада именује привремени орган из члана 86. став 4. овог закона који обавља текуће и неодложне послове из надлежности скупштине и извршних органа јединице локалне самоуправе.</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Председник Народне скупштине је дужан да одлуку о расписивању нових избора за скупштину јединице локалне самоуправе донесе у року од месец дана, од дана кад је требало спровести изборе, односно конституисати скупштину јединице локалне самоуправе.</w:t>
      </w:r>
    </w:p>
    <w:p w:rsidR="008F5CC8" w:rsidRPr="00927118" w:rsidRDefault="008F5CC8" w:rsidP="008F5CC8">
      <w:pPr>
        <w:pStyle w:val="normal0"/>
        <w:rPr>
          <w:rFonts w:ascii="Times New Roman" w:hAnsi="Times New Roman" w:cs="Times New Roman"/>
        </w:rPr>
      </w:pPr>
      <w:r w:rsidRPr="00927118">
        <w:rPr>
          <w:rFonts w:ascii="Times New Roman" w:hAnsi="Times New Roman" w:cs="Times New Roman"/>
        </w:rPr>
        <w:t>Мандат одборника изабраних на изборима из става 2. овог члана, траје до истека мандата одборника скупштина јединица локалне самоуправе изабраних на редовним изборима.</w:t>
      </w:r>
    </w:p>
    <w:p w:rsidR="007E44CD" w:rsidRDefault="007E44CD">
      <w:pPr>
        <w:spacing w:after="0" w:line="240" w:lineRule="auto"/>
      </w:pPr>
      <w:bookmarkStart w:id="155" w:name="str_37"/>
      <w:bookmarkStart w:id="156" w:name="str_36"/>
      <w:bookmarkEnd w:id="155"/>
      <w:bookmarkEnd w:id="156"/>
      <w:r>
        <w:rPr>
          <w:rFonts w:ascii="Times New Roman" w:eastAsia="Times New Roman" w:hAnsi="Times New Roman"/>
          <w:b/>
        </w:rPr>
        <w:t>XV</w:t>
      </w:r>
      <w:r w:rsidR="008F5CC8">
        <w:rPr>
          <w:rFonts w:ascii="Times New Roman" w:eastAsia="Times New Roman" w:hAnsi="Times New Roman"/>
          <w:b/>
        </w:rPr>
        <w:t>I</w:t>
      </w:r>
      <w:r>
        <w:rPr>
          <w:rFonts w:ascii="Times New Roman" w:eastAsia="Times New Roman" w:hAnsi="Times New Roman"/>
          <w:b/>
        </w:rPr>
        <w:t xml:space="preserve"> САРАДЊА СКУПШТИНЕ СА СКУПШТИНАМА ДРУГИХ ОПШТИНА И ГРАДОВА</w:t>
      </w:r>
      <w:bookmarkStart w:id="157" w:name="clan_182"/>
      <w:bookmarkEnd w:id="157"/>
    </w:p>
    <w:p w:rsidR="007E44CD" w:rsidRDefault="007E44CD">
      <w:pPr>
        <w:spacing w:after="0" w:line="240" w:lineRule="auto"/>
        <w:rPr>
          <w:rFonts w:ascii="Times New Roman" w:eastAsia="Times New Roman" w:hAnsi="Times New Roman"/>
          <w:b/>
        </w:rPr>
      </w:pPr>
    </w:p>
    <w:p w:rsidR="007E44CD" w:rsidRDefault="007E44CD">
      <w:pPr>
        <w:spacing w:after="0" w:line="240" w:lineRule="auto"/>
        <w:jc w:val="center"/>
      </w:pPr>
      <w:r>
        <w:rPr>
          <w:rFonts w:ascii="Times New Roman" w:eastAsia="Times New Roman" w:hAnsi="Times New Roman"/>
          <w:b/>
          <w:bCs/>
        </w:rPr>
        <w:t>Члан 1</w:t>
      </w:r>
      <w:r w:rsidR="00BA506B">
        <w:rPr>
          <w:rFonts w:ascii="Times New Roman" w:eastAsia="Times New Roman" w:hAnsi="Times New Roman"/>
          <w:b/>
          <w:bCs/>
        </w:rPr>
        <w:t>79</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сарађује са скупштинама, односно представничким телима других општина у земљи и иностранству.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сарађује и са невладиним организацијама, хуманитарним и другим организацијама. </w:t>
      </w:r>
    </w:p>
    <w:p w:rsidR="007E44CD" w:rsidRDefault="007E44CD">
      <w:pPr>
        <w:spacing w:after="0" w:line="240" w:lineRule="auto"/>
        <w:jc w:val="center"/>
      </w:pPr>
      <w:bookmarkStart w:id="158" w:name="clan_183"/>
      <w:bookmarkEnd w:id="158"/>
      <w:r>
        <w:rPr>
          <w:rFonts w:ascii="Times New Roman" w:eastAsia="Times New Roman" w:hAnsi="Times New Roman"/>
          <w:b/>
          <w:bCs/>
        </w:rPr>
        <w:t>Члан 1</w:t>
      </w:r>
      <w:r w:rsidR="00BA506B">
        <w:rPr>
          <w:rFonts w:ascii="Times New Roman" w:eastAsia="Times New Roman" w:hAnsi="Times New Roman"/>
          <w:b/>
          <w:bCs/>
        </w:rPr>
        <w:t>80</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Сарадња се остварује у складу са програмом који Скупштина доноси сваке године на предлог председника Скупштине и шефова одборничких група.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Сарадња се остварује узајамним посетама делегација Скупштине или њених функционера скупштинама других општина и градова, давањем мишљења о појединим значајним питањима из надлежности Скупштине, као и разменом информација и других материјала и публикација.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Састав делегација, као и циљеве и задатке сваке посете утврђују председник Скупштине и шефови одборничких група. Делегација мора одражавати састав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Делегација, односно функционер или одборник је дужан да у року од 15 дана од завршетка посете Скупштини поднесе извештај о обављеној посети. </w:t>
      </w:r>
    </w:p>
    <w:p w:rsidR="007E44CD" w:rsidRDefault="007E44CD">
      <w:pPr>
        <w:spacing w:after="0" w:line="240" w:lineRule="auto"/>
        <w:jc w:val="both"/>
        <w:rPr>
          <w:rFonts w:ascii="Times New Roman" w:eastAsia="Times New Roman" w:hAnsi="Times New Roman"/>
          <w:b/>
        </w:rPr>
      </w:pPr>
      <w:bookmarkStart w:id="159" w:name="str_38"/>
      <w:bookmarkEnd w:id="159"/>
    </w:p>
    <w:p w:rsidR="00D16840" w:rsidRDefault="00D16840">
      <w:pPr>
        <w:spacing w:after="0" w:line="240" w:lineRule="auto"/>
        <w:jc w:val="both"/>
        <w:rPr>
          <w:rFonts w:ascii="Times New Roman" w:eastAsia="Times New Roman" w:hAnsi="Times New Roman"/>
          <w:b/>
        </w:rPr>
      </w:pPr>
    </w:p>
    <w:p w:rsidR="007E44CD" w:rsidRDefault="007E44CD">
      <w:pPr>
        <w:spacing w:after="0" w:line="240" w:lineRule="auto"/>
        <w:jc w:val="both"/>
      </w:pPr>
      <w:r>
        <w:rPr>
          <w:rFonts w:ascii="Times New Roman" w:eastAsia="Times New Roman" w:hAnsi="Times New Roman"/>
          <w:b/>
        </w:rPr>
        <w:t>XVI</w:t>
      </w:r>
      <w:r w:rsidR="008F5CC8">
        <w:rPr>
          <w:rFonts w:ascii="Times New Roman" w:eastAsia="Times New Roman" w:hAnsi="Times New Roman"/>
          <w:b/>
        </w:rPr>
        <w:t>I</w:t>
      </w:r>
      <w:r>
        <w:rPr>
          <w:rFonts w:ascii="Times New Roman" w:eastAsia="Times New Roman" w:hAnsi="Times New Roman"/>
          <w:b/>
        </w:rPr>
        <w:t xml:space="preserve"> АУТЕНТИЧНО ТУМАЧЕЊЕ АКТА СКУПШТИНЕ, ТУМАЧЕЊЕ, ДОНОШЕЊЕ, ПРОМЕНА И ПРИМЕНА ПОСЛОВНИКА</w:t>
      </w:r>
      <w:bookmarkStart w:id="160" w:name="clan_184"/>
      <w:bookmarkEnd w:id="160"/>
    </w:p>
    <w:p w:rsidR="007E44CD" w:rsidRDefault="007E44CD">
      <w:pPr>
        <w:spacing w:after="0" w:line="240" w:lineRule="auto"/>
        <w:rPr>
          <w:rFonts w:ascii="Times New Roman" w:eastAsia="Times New Roman" w:hAnsi="Times New Roman"/>
          <w:b/>
        </w:rPr>
      </w:pPr>
    </w:p>
    <w:p w:rsidR="007E44CD" w:rsidRDefault="007E44CD">
      <w:pPr>
        <w:spacing w:after="0" w:line="240" w:lineRule="auto"/>
        <w:jc w:val="center"/>
      </w:pPr>
      <w:r>
        <w:rPr>
          <w:rFonts w:ascii="Times New Roman" w:eastAsia="Times New Roman" w:hAnsi="Times New Roman"/>
          <w:b/>
          <w:bCs/>
        </w:rPr>
        <w:t>Члан 1</w:t>
      </w:r>
      <w:r w:rsidR="00BA506B">
        <w:rPr>
          <w:rFonts w:ascii="Times New Roman" w:eastAsia="Times New Roman" w:hAnsi="Times New Roman"/>
          <w:b/>
          <w:bCs/>
        </w:rPr>
        <w:t>81</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Предлог за доношење аутентичног тумачења акта Скупштине може поднети свако правно или физичко лице. Предлог мора бити поднет у писаном облику и образложен. Скупштина, на предлог </w:t>
      </w:r>
      <w:r w:rsidR="009D32D1">
        <w:rPr>
          <w:rFonts w:ascii="Times New Roman" w:eastAsia="Times New Roman" w:hAnsi="Times New Roman"/>
        </w:rPr>
        <w:t>надлежне Комисије</w:t>
      </w:r>
      <w:r>
        <w:rPr>
          <w:rFonts w:ascii="Times New Roman" w:eastAsia="Times New Roman" w:hAnsi="Times New Roman"/>
          <w:lang w:val="sr-Cyrl-CS"/>
        </w:rPr>
        <w:t>, доноси аутентично тумачење акта чији је доносилац.</w:t>
      </w:r>
    </w:p>
    <w:p w:rsidR="007E44CD" w:rsidRDefault="007E44CD">
      <w:pPr>
        <w:spacing w:after="0" w:line="240" w:lineRule="auto"/>
        <w:jc w:val="both"/>
      </w:pPr>
      <w:r>
        <w:rPr>
          <w:rFonts w:ascii="Times New Roman" w:eastAsia="Times New Roman" w:hAnsi="Times New Roman"/>
        </w:rPr>
        <w:t xml:space="preserve">            Када се на седници Скупштине постави питање правилне примене одредби Пословника, стручно тумачење даје секретар Скупштине.</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center"/>
      </w:pPr>
      <w:r>
        <w:rPr>
          <w:rFonts w:ascii="Times New Roman" w:eastAsia="Times New Roman" w:hAnsi="Times New Roman"/>
        </w:rPr>
        <w:t xml:space="preserve"> </w:t>
      </w:r>
      <w:r>
        <w:rPr>
          <w:rFonts w:ascii="Times New Roman" w:eastAsia="Times New Roman" w:hAnsi="Times New Roman"/>
          <w:b/>
          <w:bCs/>
        </w:rPr>
        <w:t>Члан 18</w:t>
      </w:r>
      <w:r w:rsidR="00BA506B">
        <w:rPr>
          <w:rFonts w:ascii="Times New Roman" w:eastAsia="Times New Roman" w:hAnsi="Times New Roman"/>
          <w:b/>
          <w:bCs/>
        </w:rPr>
        <w:t>2</w:t>
      </w:r>
      <w:r>
        <w:rPr>
          <w:rFonts w:ascii="Times New Roman" w:eastAsia="Times New Roman" w:hAnsi="Times New Roman"/>
          <w:b/>
          <w:bCs/>
        </w:rPr>
        <w:t>.</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Предлог за доношење и промену Пословника може поднети 1/3 одборника, одборничка група,</w:t>
      </w:r>
      <w:r>
        <w:rPr>
          <w:rFonts w:ascii="Times New Roman" w:hAnsi="Times New Roman"/>
        </w:rPr>
        <w:t xml:space="preserve"> Одбор за прописе и управу</w:t>
      </w:r>
      <w:r>
        <w:rPr>
          <w:rFonts w:ascii="Times New Roman" w:eastAsia="Times New Roman" w:hAnsi="Times New Roman"/>
        </w:rPr>
        <w:t xml:space="preserve">, као и председник Скупштине.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 предлогу из става 1. овог члана се отвара расправа. </w:t>
      </w:r>
    </w:p>
    <w:p w:rsidR="007E44CD" w:rsidRDefault="007E44CD">
      <w:pPr>
        <w:spacing w:after="0" w:line="240" w:lineRule="auto"/>
        <w:jc w:val="both"/>
      </w:pPr>
      <w:r>
        <w:rPr>
          <w:rFonts w:ascii="Times New Roman" w:eastAsia="Times New Roman" w:hAnsi="Times New Roman"/>
          <w:lang w:val="sr-Cyrl-CS"/>
        </w:rPr>
        <w:lastRenderedPageBreak/>
        <w:t xml:space="preserve">            </w:t>
      </w:r>
      <w:r>
        <w:rPr>
          <w:rFonts w:ascii="Times New Roman" w:eastAsia="Times New Roman" w:hAnsi="Times New Roman"/>
        </w:rPr>
        <w:t xml:space="preserve">О предлогу из става 1. овог члана се одлучује јавним гласањем, већином од присутног броја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Одлуком да се приступи доношењу, односно промени Пословника, Скупштина одређује надлежно радно тело за израду нацрта пословника.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Скупштина доноси, односно врши промену Пословника већином гласова од присутног броја одборника. </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Уколико се доношењу или промени Пословника приступа пре конституисања радних тела у чијој је надлежности разматрање истог, Скупштина може усвојити Пословник, односно измене и допуне Пословника, без разматрања Пословника на надлежном радном телу. </w:t>
      </w:r>
      <w:bookmarkStart w:id="161" w:name="clan_185"/>
      <w:bookmarkEnd w:id="161"/>
    </w:p>
    <w:p w:rsidR="007E44CD" w:rsidRDefault="007E44CD">
      <w:pPr>
        <w:spacing w:after="0" w:line="240" w:lineRule="auto"/>
        <w:jc w:val="both"/>
        <w:rPr>
          <w:rFonts w:ascii="Times New Roman" w:eastAsia="Times New Roman" w:hAnsi="Times New Roman"/>
        </w:rPr>
      </w:pPr>
    </w:p>
    <w:p w:rsidR="00B51E62" w:rsidRDefault="00B51E62">
      <w:pPr>
        <w:spacing w:after="0" w:line="240" w:lineRule="auto"/>
        <w:jc w:val="center"/>
        <w:rPr>
          <w:rFonts w:ascii="Times New Roman" w:eastAsia="Times New Roman" w:hAnsi="Times New Roman"/>
          <w:b/>
          <w:bCs/>
        </w:rPr>
      </w:pPr>
    </w:p>
    <w:p w:rsidR="00B51E62" w:rsidRDefault="00B51E62">
      <w:pPr>
        <w:spacing w:after="0" w:line="240" w:lineRule="auto"/>
        <w:jc w:val="center"/>
        <w:rPr>
          <w:rFonts w:ascii="Times New Roman" w:eastAsia="Times New Roman" w:hAnsi="Times New Roman"/>
          <w:b/>
          <w:bCs/>
        </w:rPr>
      </w:pPr>
    </w:p>
    <w:p w:rsidR="007E44CD" w:rsidRDefault="007E44CD">
      <w:pPr>
        <w:spacing w:after="0" w:line="240" w:lineRule="auto"/>
        <w:jc w:val="center"/>
      </w:pPr>
      <w:r>
        <w:rPr>
          <w:rFonts w:ascii="Times New Roman" w:eastAsia="Times New Roman" w:hAnsi="Times New Roman"/>
          <w:b/>
          <w:bCs/>
        </w:rPr>
        <w:t>Члан 18</w:t>
      </w:r>
      <w:r w:rsidR="00BA506B">
        <w:rPr>
          <w:rFonts w:ascii="Times New Roman" w:eastAsia="Times New Roman" w:hAnsi="Times New Roman"/>
          <w:b/>
          <w:bCs/>
        </w:rPr>
        <w:t>3</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На све што није регулисано одредбама овог Пословника, примењују се посебне одлуке Скупштине и важећи прописи којима је уређена област локалне самоуправе.</w:t>
      </w: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Одредбе овог Пословника примењују се на све учеснике седнице, а сходно се примењују на седницама радних тела Скупштине. </w:t>
      </w: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jc w:val="both"/>
        <w:rPr>
          <w:rFonts w:ascii="Times New Roman" w:eastAsia="Times New Roman" w:hAnsi="Times New Roman"/>
        </w:rPr>
      </w:pPr>
    </w:p>
    <w:p w:rsidR="007E44CD" w:rsidRDefault="007E44CD">
      <w:pPr>
        <w:spacing w:after="0" w:line="240" w:lineRule="auto"/>
      </w:pPr>
      <w:bookmarkStart w:id="162" w:name="str_39"/>
      <w:bookmarkEnd w:id="162"/>
      <w:r>
        <w:rPr>
          <w:rFonts w:ascii="Times New Roman" w:eastAsia="Times New Roman" w:hAnsi="Times New Roman"/>
          <w:b/>
        </w:rPr>
        <w:t>XVII</w:t>
      </w:r>
      <w:r w:rsidR="008F5CC8">
        <w:rPr>
          <w:rFonts w:ascii="Times New Roman" w:eastAsia="Times New Roman" w:hAnsi="Times New Roman"/>
          <w:b/>
        </w:rPr>
        <w:t>I</w:t>
      </w:r>
      <w:r>
        <w:rPr>
          <w:rFonts w:ascii="Times New Roman" w:eastAsia="Times New Roman" w:hAnsi="Times New Roman"/>
          <w:b/>
        </w:rPr>
        <w:t xml:space="preserve"> ОБАВЉАЊЕ СТРУЧНИХ И ДРУГИХ ПОСЛОВА </w:t>
      </w:r>
      <w:bookmarkStart w:id="163" w:name="clan_186"/>
      <w:bookmarkEnd w:id="163"/>
    </w:p>
    <w:p w:rsidR="007E44CD" w:rsidRDefault="007E44CD">
      <w:pPr>
        <w:spacing w:after="0" w:line="240" w:lineRule="auto"/>
        <w:rPr>
          <w:rFonts w:ascii="Times New Roman" w:eastAsia="Times New Roman" w:hAnsi="Times New Roman"/>
          <w:b/>
        </w:rPr>
      </w:pPr>
    </w:p>
    <w:p w:rsidR="007E44CD" w:rsidRDefault="007E44CD">
      <w:pPr>
        <w:spacing w:after="0" w:line="240" w:lineRule="auto"/>
        <w:jc w:val="center"/>
      </w:pPr>
      <w:r>
        <w:rPr>
          <w:rFonts w:ascii="Times New Roman" w:eastAsia="Times New Roman" w:hAnsi="Times New Roman"/>
          <w:b/>
          <w:bCs/>
        </w:rPr>
        <w:t>Члан 18</w:t>
      </w:r>
      <w:r w:rsidR="00BA506B">
        <w:rPr>
          <w:rFonts w:ascii="Times New Roman" w:eastAsia="Times New Roman" w:hAnsi="Times New Roman"/>
          <w:b/>
          <w:bCs/>
        </w:rPr>
        <w:t>4</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Стручне и административно-техничке послове за потребе Скупштине, њених радних тела, одборника и одборничких група, врши организациона јединица Општинске управе надлежна за скупштинске послове, што се уређује Одлуком о Општинској управи.</w:t>
      </w:r>
    </w:p>
    <w:p w:rsidR="007E44CD" w:rsidRDefault="007E44CD">
      <w:pPr>
        <w:spacing w:after="0" w:line="240" w:lineRule="auto"/>
        <w:jc w:val="both"/>
      </w:pPr>
      <w:r>
        <w:rPr>
          <w:rFonts w:ascii="Times New Roman" w:eastAsia="Times New Roman" w:hAnsi="Times New Roman"/>
        </w:rPr>
        <w:t xml:space="preserve">            Одржавање реда у згради Скупштине и у другим просторијама у којима Скупштина ради, обезбеђује Служба физичко-техничког обезбеђења, коју ангажује Општинска управа. </w:t>
      </w:r>
    </w:p>
    <w:p w:rsidR="007E44CD" w:rsidRDefault="007E44CD">
      <w:pPr>
        <w:spacing w:after="0" w:line="240" w:lineRule="auto"/>
        <w:jc w:val="both"/>
        <w:rPr>
          <w:rFonts w:ascii="Times New Roman" w:eastAsia="Times New Roman" w:hAnsi="Times New Roman"/>
          <w:b/>
          <w:lang w:val="sr-Cyrl-CS"/>
        </w:rPr>
      </w:pPr>
    </w:p>
    <w:p w:rsidR="007E44CD" w:rsidRDefault="007E44CD">
      <w:pPr>
        <w:spacing w:after="0" w:line="240" w:lineRule="auto"/>
        <w:jc w:val="both"/>
        <w:rPr>
          <w:rFonts w:ascii="Times New Roman" w:eastAsia="Times New Roman" w:hAnsi="Times New Roman"/>
          <w:b/>
          <w:lang w:val="sr-Cyrl-CS"/>
        </w:rPr>
      </w:pPr>
    </w:p>
    <w:p w:rsidR="007E44CD" w:rsidRDefault="008F5CC8">
      <w:pPr>
        <w:spacing w:after="0" w:line="240" w:lineRule="auto"/>
      </w:pPr>
      <w:bookmarkStart w:id="164" w:name="str_40"/>
      <w:bookmarkEnd w:id="164"/>
      <w:r>
        <w:rPr>
          <w:rFonts w:ascii="Times New Roman" w:eastAsia="Times New Roman" w:hAnsi="Times New Roman"/>
          <w:b/>
        </w:rPr>
        <w:t>XIX</w:t>
      </w:r>
      <w:r w:rsidR="007E44CD">
        <w:rPr>
          <w:rFonts w:ascii="Times New Roman" w:eastAsia="Times New Roman" w:hAnsi="Times New Roman"/>
          <w:b/>
        </w:rPr>
        <w:t xml:space="preserve"> ЗАВРШНЕ ОДРЕДБЕ</w:t>
      </w:r>
      <w:bookmarkStart w:id="165" w:name="clan_187"/>
      <w:bookmarkEnd w:id="165"/>
    </w:p>
    <w:p w:rsidR="007E44CD" w:rsidRDefault="007E44CD">
      <w:pPr>
        <w:spacing w:after="0" w:line="240" w:lineRule="auto"/>
        <w:jc w:val="both"/>
        <w:rPr>
          <w:rFonts w:ascii="Times New Roman" w:eastAsia="Times New Roman" w:hAnsi="Times New Roman"/>
          <w:b/>
        </w:rPr>
      </w:pPr>
    </w:p>
    <w:p w:rsidR="007E44CD" w:rsidRDefault="007E44CD">
      <w:pPr>
        <w:spacing w:after="0" w:line="240" w:lineRule="auto"/>
        <w:jc w:val="center"/>
      </w:pPr>
      <w:r>
        <w:rPr>
          <w:rFonts w:ascii="Times New Roman" w:eastAsia="Times New Roman" w:hAnsi="Times New Roman"/>
          <w:b/>
          <w:bCs/>
        </w:rPr>
        <w:t>Члан 18</w:t>
      </w:r>
      <w:r w:rsidR="00BA506B">
        <w:rPr>
          <w:rFonts w:ascii="Times New Roman" w:eastAsia="Times New Roman" w:hAnsi="Times New Roman"/>
          <w:b/>
          <w:bCs/>
        </w:rPr>
        <w:t>5</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Даном ступања на снагу овог Пословника престаје да важи Пословник о раду Скупштине </w:t>
      </w:r>
      <w:r>
        <w:rPr>
          <w:rFonts w:ascii="Times New Roman" w:eastAsia="Times New Roman" w:hAnsi="Times New Roman"/>
          <w:lang w:val="sr-Cyrl-CS"/>
        </w:rPr>
        <w:t>општине</w:t>
      </w:r>
      <w:r>
        <w:rPr>
          <w:rFonts w:ascii="Times New Roman" w:eastAsia="Times New Roman" w:hAnsi="Times New Roman"/>
        </w:rPr>
        <w:t xml:space="preserve"> </w:t>
      </w:r>
      <w:r>
        <w:rPr>
          <w:rFonts w:ascii="Times New Roman" w:eastAsia="Times New Roman" w:hAnsi="Times New Roman"/>
          <w:lang w:val="sr-Cyrl-CS"/>
        </w:rPr>
        <w:t xml:space="preserve">Кучево </w:t>
      </w:r>
      <w:r>
        <w:rPr>
          <w:rFonts w:ascii="Times New Roman" w:eastAsia="Times New Roman" w:hAnsi="Times New Roman"/>
        </w:rPr>
        <w:t xml:space="preserve">("Службени гласник </w:t>
      </w:r>
      <w:r>
        <w:rPr>
          <w:rFonts w:ascii="Times New Roman" w:eastAsia="Times New Roman" w:hAnsi="Times New Roman"/>
          <w:lang w:val="sr-Cyrl-CS"/>
        </w:rPr>
        <w:t>општине</w:t>
      </w:r>
      <w:r>
        <w:rPr>
          <w:rFonts w:ascii="Times New Roman" w:eastAsia="Times New Roman" w:hAnsi="Times New Roman"/>
        </w:rPr>
        <w:t xml:space="preserve"> </w:t>
      </w:r>
      <w:r>
        <w:rPr>
          <w:rFonts w:ascii="Times New Roman" w:eastAsia="Times New Roman" w:hAnsi="Times New Roman"/>
          <w:lang w:val="sr-Cyrl-CS"/>
        </w:rPr>
        <w:t>Кучево</w:t>
      </w:r>
      <w:r>
        <w:rPr>
          <w:rFonts w:ascii="Times New Roman" w:eastAsia="Times New Roman" w:hAnsi="Times New Roman"/>
        </w:rPr>
        <w:t>", бр</w:t>
      </w:r>
      <w:r>
        <w:rPr>
          <w:rFonts w:ascii="Times New Roman" w:eastAsia="Times New Roman" w:hAnsi="Times New Roman"/>
          <w:lang w:val="sr-Cyrl-CS"/>
        </w:rPr>
        <w:t>ој</w:t>
      </w:r>
      <w:r>
        <w:rPr>
          <w:rFonts w:ascii="Times New Roman" w:eastAsia="Times New Roman" w:hAnsi="Times New Roman"/>
        </w:rPr>
        <w:t xml:space="preserve"> </w:t>
      </w:r>
      <w:r>
        <w:rPr>
          <w:rFonts w:ascii="Times New Roman" w:eastAsia="Times New Roman" w:hAnsi="Times New Roman"/>
          <w:lang w:val="sr-Cyrl-CS"/>
        </w:rPr>
        <w:t>10а</w:t>
      </w:r>
      <w:r>
        <w:rPr>
          <w:rFonts w:ascii="Times New Roman" w:eastAsia="Times New Roman" w:hAnsi="Times New Roman"/>
        </w:rPr>
        <w:t>/</w:t>
      </w:r>
      <w:r>
        <w:rPr>
          <w:rFonts w:ascii="Times New Roman" w:eastAsia="Times New Roman" w:hAnsi="Times New Roman"/>
          <w:lang w:val="sr-Cyrl-CS"/>
        </w:rPr>
        <w:t>18</w:t>
      </w:r>
      <w:r>
        <w:rPr>
          <w:rFonts w:ascii="Times New Roman" w:eastAsia="Times New Roman" w:hAnsi="Times New Roman"/>
        </w:rPr>
        <w:t>).</w:t>
      </w:r>
    </w:p>
    <w:p w:rsidR="007E44CD" w:rsidRDefault="007E44CD">
      <w:pPr>
        <w:spacing w:after="0" w:line="240" w:lineRule="auto"/>
        <w:jc w:val="both"/>
      </w:pPr>
      <w:r>
        <w:rPr>
          <w:rFonts w:ascii="Times New Roman" w:eastAsia="Times New Roman" w:hAnsi="Times New Roman"/>
        </w:rPr>
        <w:t xml:space="preserve"> </w:t>
      </w:r>
      <w:bookmarkStart w:id="166" w:name="clan_188"/>
      <w:bookmarkEnd w:id="166"/>
    </w:p>
    <w:p w:rsidR="007E44CD" w:rsidRDefault="007E44CD">
      <w:pPr>
        <w:spacing w:after="0" w:line="240" w:lineRule="auto"/>
        <w:jc w:val="center"/>
      </w:pPr>
      <w:r>
        <w:rPr>
          <w:rFonts w:ascii="Times New Roman" w:eastAsia="Times New Roman" w:hAnsi="Times New Roman"/>
          <w:b/>
          <w:bCs/>
        </w:rPr>
        <w:t>Члан 18</w:t>
      </w:r>
      <w:r w:rsidR="00BA506B">
        <w:rPr>
          <w:rFonts w:ascii="Times New Roman" w:eastAsia="Times New Roman" w:hAnsi="Times New Roman"/>
          <w:b/>
          <w:bCs/>
        </w:rPr>
        <w:t>6</w:t>
      </w:r>
      <w:r>
        <w:rPr>
          <w:rFonts w:ascii="Times New Roman" w:eastAsia="Times New Roman" w:hAnsi="Times New Roman"/>
          <w:b/>
          <w:bCs/>
        </w:rPr>
        <w:t>.</w:t>
      </w:r>
    </w:p>
    <w:p w:rsidR="007E44CD" w:rsidRDefault="007E44CD">
      <w:pPr>
        <w:spacing w:after="0" w:line="240" w:lineRule="auto"/>
        <w:jc w:val="center"/>
        <w:rPr>
          <w:rFonts w:ascii="Times New Roman" w:eastAsia="Times New Roman" w:hAnsi="Times New Roman"/>
          <w:b/>
          <w:bCs/>
        </w:rPr>
      </w:pPr>
    </w:p>
    <w:p w:rsidR="007E44CD" w:rsidRDefault="007E44CD">
      <w:pPr>
        <w:spacing w:after="0" w:line="240" w:lineRule="auto"/>
        <w:jc w:val="both"/>
      </w:pPr>
      <w:r>
        <w:rPr>
          <w:rFonts w:ascii="Times New Roman" w:eastAsia="Times New Roman" w:hAnsi="Times New Roman"/>
          <w:lang w:val="sr-Cyrl-CS"/>
        </w:rPr>
        <w:t xml:space="preserve">            </w:t>
      </w:r>
      <w:r>
        <w:rPr>
          <w:rFonts w:ascii="Times New Roman" w:eastAsia="Times New Roman" w:hAnsi="Times New Roman"/>
        </w:rPr>
        <w:t xml:space="preserve">Овај Пословник ступа на снагу осмог дана од дана објављивања у "Службеном гласнику </w:t>
      </w:r>
      <w:r>
        <w:rPr>
          <w:rFonts w:ascii="Times New Roman" w:eastAsia="Times New Roman" w:hAnsi="Times New Roman"/>
          <w:lang w:val="sr-Cyrl-CS"/>
        </w:rPr>
        <w:t>општине</w:t>
      </w:r>
      <w:r>
        <w:rPr>
          <w:rFonts w:ascii="Times New Roman" w:eastAsia="Times New Roman" w:hAnsi="Times New Roman"/>
        </w:rPr>
        <w:t xml:space="preserve"> </w:t>
      </w:r>
      <w:r>
        <w:rPr>
          <w:rFonts w:ascii="Times New Roman" w:eastAsia="Times New Roman" w:hAnsi="Times New Roman"/>
          <w:lang w:val="sr-Cyrl-CS"/>
        </w:rPr>
        <w:t>Кучево</w:t>
      </w:r>
      <w:r>
        <w:rPr>
          <w:rFonts w:ascii="Times New Roman" w:eastAsia="Times New Roman" w:hAnsi="Times New Roman"/>
        </w:rPr>
        <w:t>".</w:t>
      </w:r>
    </w:p>
    <w:p w:rsidR="007E44CD" w:rsidRDefault="007E44CD">
      <w:pPr>
        <w:spacing w:after="0" w:line="240" w:lineRule="auto"/>
        <w:jc w:val="both"/>
        <w:rPr>
          <w:rFonts w:ascii="Times New Roman" w:eastAsia="Times New Roman" w:hAnsi="Times New Roman"/>
        </w:rPr>
      </w:pPr>
    </w:p>
    <w:p w:rsidR="00616E82" w:rsidRDefault="00616E82">
      <w:pPr>
        <w:spacing w:after="0" w:line="240" w:lineRule="auto"/>
        <w:jc w:val="both"/>
        <w:rPr>
          <w:rFonts w:ascii="Times New Roman" w:eastAsia="Times New Roman" w:hAnsi="Times New Roman"/>
        </w:rPr>
      </w:pPr>
    </w:p>
    <w:p w:rsidR="003711F1" w:rsidRPr="007329F3" w:rsidRDefault="003711F1" w:rsidP="003711F1">
      <w:pPr>
        <w:pStyle w:val="NoSpacing"/>
        <w:rPr>
          <w:rFonts w:ascii="Times New Roman" w:hAnsi="Times New Roman"/>
          <w:sz w:val="24"/>
          <w:lang w:val="sr-Cyrl-CS"/>
        </w:rPr>
      </w:pPr>
      <w:r w:rsidRPr="007329F3">
        <w:rPr>
          <w:rFonts w:ascii="Times New Roman" w:hAnsi="Times New Roman"/>
          <w:sz w:val="24"/>
          <w:lang w:val="sr-Cyrl-CS"/>
        </w:rPr>
        <w:t xml:space="preserve">Број: </w:t>
      </w:r>
      <w:r w:rsidRPr="007329F3">
        <w:rPr>
          <w:rFonts w:ascii="Times New Roman" w:hAnsi="Times New Roman"/>
          <w:sz w:val="24"/>
        </w:rPr>
        <w:t>I-</w:t>
      </w:r>
      <w:r w:rsidRPr="007329F3">
        <w:rPr>
          <w:rFonts w:ascii="Times New Roman" w:hAnsi="Times New Roman"/>
          <w:sz w:val="24"/>
          <w:lang w:val="sr-Cyrl-CS"/>
        </w:rPr>
        <w:t>06-1-</w:t>
      </w:r>
      <w:r>
        <w:rPr>
          <w:rFonts w:ascii="Times New Roman" w:hAnsi="Times New Roman"/>
          <w:sz w:val="24"/>
          <w:lang w:val="sr-Cyrl-CS"/>
        </w:rPr>
        <w:t>184</w:t>
      </w:r>
      <w:r w:rsidRPr="007329F3">
        <w:rPr>
          <w:rFonts w:ascii="Times New Roman" w:hAnsi="Times New Roman"/>
          <w:sz w:val="24"/>
          <w:lang w:val="sr-Cyrl-CS"/>
        </w:rPr>
        <w:t xml:space="preserve">/2019                             </w:t>
      </w:r>
      <w:r w:rsidRPr="007329F3">
        <w:rPr>
          <w:rFonts w:ascii="Times New Roman" w:hAnsi="Times New Roman"/>
          <w:sz w:val="24"/>
          <w:lang w:val="sr-Cyrl-CS"/>
        </w:rPr>
        <w:tab/>
        <w:t>ПРЕДСЕДНИЦА СКУПШТИНЕ ОПШТИНЕ</w:t>
      </w:r>
    </w:p>
    <w:p w:rsidR="003711F1" w:rsidRPr="007329F3" w:rsidRDefault="003711F1" w:rsidP="003711F1">
      <w:pPr>
        <w:pStyle w:val="NoSpacing"/>
        <w:rPr>
          <w:rFonts w:ascii="Times New Roman" w:hAnsi="Times New Roman"/>
          <w:sz w:val="24"/>
          <w:lang w:val="sr-Cyrl-CS"/>
        </w:rPr>
      </w:pPr>
      <w:r w:rsidRPr="007329F3">
        <w:rPr>
          <w:rFonts w:ascii="Times New Roman" w:hAnsi="Times New Roman"/>
          <w:sz w:val="24"/>
          <w:lang w:val="sr-Cyrl-CS"/>
        </w:rPr>
        <w:t xml:space="preserve">          16.</w:t>
      </w:r>
      <w:r>
        <w:rPr>
          <w:rFonts w:ascii="Times New Roman" w:hAnsi="Times New Roman"/>
          <w:sz w:val="24"/>
          <w:lang w:val="sr-Cyrl-CS"/>
        </w:rPr>
        <w:t>12</w:t>
      </w:r>
      <w:r w:rsidRPr="007329F3">
        <w:rPr>
          <w:rFonts w:ascii="Times New Roman" w:hAnsi="Times New Roman"/>
          <w:sz w:val="24"/>
          <w:lang w:val="sr-Cyrl-CS"/>
        </w:rPr>
        <w:t xml:space="preserve">.2019.године                                         </w:t>
      </w:r>
      <w:r w:rsidRPr="007329F3">
        <w:rPr>
          <w:rFonts w:ascii="Times New Roman" w:hAnsi="Times New Roman"/>
          <w:sz w:val="24"/>
          <w:lang w:val="sr-Cyrl-CS"/>
        </w:rPr>
        <w:tab/>
        <w:t xml:space="preserve">   Мица Лукић Раденковић, с.р.</w:t>
      </w:r>
    </w:p>
    <w:p w:rsidR="003711F1" w:rsidRPr="007329F3" w:rsidRDefault="003711F1" w:rsidP="003711F1">
      <w:pPr>
        <w:pStyle w:val="NoSpacing"/>
        <w:rPr>
          <w:rFonts w:ascii="Times New Roman" w:hAnsi="Times New Roman"/>
          <w:sz w:val="24"/>
          <w:lang w:val="sr-Cyrl-CS"/>
        </w:rPr>
      </w:pPr>
      <w:r w:rsidRPr="007329F3">
        <w:rPr>
          <w:rFonts w:ascii="Times New Roman" w:hAnsi="Times New Roman"/>
          <w:sz w:val="24"/>
          <w:lang w:val="sr-Cyrl-CS"/>
        </w:rPr>
        <w:t xml:space="preserve">          К у ч е в о </w:t>
      </w:r>
    </w:p>
    <w:p w:rsidR="003711F1" w:rsidRPr="007329F3" w:rsidRDefault="003711F1" w:rsidP="003711F1">
      <w:pPr>
        <w:pStyle w:val="NoSpacing"/>
        <w:rPr>
          <w:rFonts w:ascii="Times New Roman" w:hAnsi="Times New Roman"/>
          <w:sz w:val="24"/>
          <w:lang w:val="sr-Cyrl-CS"/>
        </w:rPr>
      </w:pPr>
    </w:p>
    <w:p w:rsidR="003711F1" w:rsidRPr="007329F3" w:rsidRDefault="003711F1" w:rsidP="003711F1">
      <w:pPr>
        <w:pStyle w:val="NoSpacing"/>
        <w:jc w:val="center"/>
        <w:rPr>
          <w:rFonts w:ascii="Times New Roman" w:hAnsi="Times New Roman"/>
          <w:sz w:val="24"/>
          <w:lang w:val="sr-Cyrl-CS"/>
        </w:rPr>
      </w:pPr>
      <w:r w:rsidRPr="007329F3">
        <w:rPr>
          <w:rFonts w:ascii="Times New Roman" w:hAnsi="Times New Roman"/>
          <w:sz w:val="24"/>
          <w:lang w:val="sr-Cyrl-CS"/>
        </w:rPr>
        <w:t>Тачност отправка оверава</w:t>
      </w:r>
    </w:p>
    <w:p w:rsidR="003711F1" w:rsidRPr="007329F3" w:rsidRDefault="003711F1" w:rsidP="003711F1">
      <w:pPr>
        <w:pStyle w:val="NoSpacing"/>
        <w:jc w:val="center"/>
        <w:rPr>
          <w:rFonts w:ascii="Times New Roman" w:hAnsi="Times New Roman"/>
          <w:sz w:val="24"/>
          <w:lang w:val="sr-Cyrl-CS"/>
        </w:rPr>
      </w:pPr>
      <w:r w:rsidRPr="007329F3">
        <w:rPr>
          <w:rFonts w:ascii="Times New Roman" w:hAnsi="Times New Roman"/>
          <w:sz w:val="24"/>
          <w:lang w:val="sr-Cyrl-CS"/>
        </w:rPr>
        <w:t>СЕКРЕТАР СКУПШТИНЕ ОПШТИНЕ</w:t>
      </w:r>
    </w:p>
    <w:p w:rsidR="00616E82" w:rsidRDefault="003711F1" w:rsidP="003711F1">
      <w:pPr>
        <w:pStyle w:val="NoSpacing"/>
        <w:jc w:val="center"/>
        <w:rPr>
          <w:rFonts w:ascii="Times New Roman" w:eastAsia="Times New Roman" w:hAnsi="Times New Roman"/>
        </w:rPr>
      </w:pPr>
      <w:r w:rsidRPr="007329F3">
        <w:rPr>
          <w:rFonts w:ascii="Times New Roman" w:hAnsi="Times New Roman"/>
          <w:sz w:val="24"/>
          <w:lang w:val="sr-Cyrl-CS"/>
        </w:rPr>
        <w:t>Драган Милорадовић</w:t>
      </w:r>
      <w:r w:rsidR="002C2620">
        <w:rPr>
          <w:rFonts w:ascii="Times New Roman" w:hAnsi="Times New Roman"/>
          <w:sz w:val="24"/>
          <w:lang w:val="sr-Cyrl-CS"/>
        </w:rPr>
        <w:t>, с.р.</w:t>
      </w:r>
    </w:p>
    <w:sectPr w:rsidR="00616E82" w:rsidSect="00714D06">
      <w:footerReference w:type="default" r:id="rId7"/>
      <w:footerReference w:type="first" r:id="rId8"/>
      <w:pgSz w:w="11906" w:h="16838"/>
      <w:pgMar w:top="1170" w:right="1440" w:bottom="1440" w:left="1440" w:header="720"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964" w:rsidRDefault="00D46964">
      <w:pPr>
        <w:spacing w:after="0" w:line="240" w:lineRule="auto"/>
      </w:pPr>
      <w:r>
        <w:separator/>
      </w:r>
    </w:p>
  </w:endnote>
  <w:endnote w:type="continuationSeparator" w:id="0">
    <w:p w:rsidR="00D46964" w:rsidRDefault="00D469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CD" w:rsidRDefault="001757E7">
    <w:pPr>
      <w:pStyle w:val="Footer"/>
      <w:jc w:val="right"/>
    </w:pPr>
    <w:fldSimple w:instr=" PAGE ">
      <w:r w:rsidR="002C2620">
        <w:rPr>
          <w:noProof/>
        </w:rPr>
        <w:t>39</w:t>
      </w:r>
    </w:fldSimple>
  </w:p>
  <w:p w:rsidR="007E44CD" w:rsidRDefault="007E44CD">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CD" w:rsidRDefault="007E44C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964" w:rsidRDefault="00D46964">
      <w:pPr>
        <w:spacing w:after="0" w:line="240" w:lineRule="auto"/>
      </w:pPr>
      <w:r>
        <w:separator/>
      </w:r>
    </w:p>
  </w:footnote>
  <w:footnote w:type="continuationSeparator" w:id="0">
    <w:p w:rsidR="00D46964" w:rsidRDefault="00D469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C2DAD1E6"/>
    <w:name w:val="WWNum1"/>
    <w:lvl w:ilvl="0">
      <w:start w:val="1"/>
      <w:numFmt w:val="decimal"/>
      <w:lvlText w:val="%1."/>
      <w:lvlJc w:val="left"/>
      <w:pPr>
        <w:tabs>
          <w:tab w:val="num" w:pos="0"/>
        </w:tabs>
        <w:ind w:left="720" w:hanging="360"/>
      </w:pPr>
      <w:rPr>
        <w:rFonts w:ascii="Times New Roman" w:hAnsi="Times New Roman" w:cs="Times New Roman" w:hint="default"/>
        <w:sz w:val="22"/>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2">
    <w:nsid w:val="00000003"/>
    <w:multiLevelType w:val="multilevel"/>
    <w:tmpl w:val="AA643F10"/>
    <w:name w:val="WWNum2"/>
    <w:lvl w:ilvl="0">
      <w:start w:val="1"/>
      <w:numFmt w:val="decimal"/>
      <w:lvlText w:val="%1."/>
      <w:lvlJc w:val="left"/>
      <w:pPr>
        <w:tabs>
          <w:tab w:val="num" w:pos="0"/>
        </w:tabs>
        <w:ind w:left="720" w:hanging="360"/>
      </w:pPr>
      <w:rPr>
        <w:rFonts w:ascii="Times New Roman" w:hAnsi="Times New Roman"/>
        <w:b/>
        <w:i w:val="0"/>
        <w:sz w:val="22"/>
      </w:rPr>
    </w:lvl>
    <w:lvl w:ilvl="1">
      <w:start w:val="4"/>
      <w:numFmt w:val="decimal"/>
      <w:lvlText w:val="%1.%2."/>
      <w:lvlJc w:val="left"/>
      <w:pPr>
        <w:tabs>
          <w:tab w:val="num" w:pos="0"/>
        </w:tabs>
        <w:ind w:left="1080" w:hanging="720"/>
      </w:pPr>
    </w:lvl>
    <w:lvl w:ilvl="2">
      <w:start w:val="4"/>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3">
    <w:nsid w:val="00000004"/>
    <w:multiLevelType w:val="multilevel"/>
    <w:tmpl w:val="00000004"/>
    <w:name w:val="WWNum3"/>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4"/>
    <w:lvl w:ilvl="0">
      <w:start w:val="1"/>
      <w:numFmt w:val="decimal"/>
      <w:lvlText w:val="%1."/>
      <w:lvlJc w:val="left"/>
      <w:pPr>
        <w:tabs>
          <w:tab w:val="num" w:pos="0"/>
        </w:tabs>
        <w:ind w:left="720" w:hanging="360"/>
      </w:pPr>
      <w:rPr>
        <w:rFonts w:ascii="Times New Roman" w:hAnsi="Times New Roman"/>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name w:val="WWNum5"/>
    <w:lvl w:ilvl="0">
      <w:start w:val="1"/>
      <w:numFmt w:val="decimal"/>
      <w:lvlText w:val="%1."/>
      <w:lvlJc w:val="left"/>
      <w:pPr>
        <w:tabs>
          <w:tab w:val="num" w:pos="0"/>
        </w:tabs>
        <w:ind w:left="720" w:hanging="360"/>
      </w:pPr>
      <w:rPr>
        <w:rFonts w:ascii="Times New Roman" w:hAnsi="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6"/>
    <w:lvl w:ilvl="0">
      <w:start w:val="1"/>
      <w:numFmt w:val="decimal"/>
      <w:lvlText w:val="%1."/>
      <w:lvlJc w:val="left"/>
      <w:pPr>
        <w:tabs>
          <w:tab w:val="num" w:pos="0"/>
        </w:tabs>
        <w:ind w:left="720" w:hanging="360"/>
      </w:pPr>
      <w:rPr>
        <w:rFonts w:ascii="Times New Roman" w:hAnsi="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0000008"/>
    <w:multiLevelType w:val="multilevel"/>
    <w:tmpl w:val="00000008"/>
    <w:name w:val="WWNum7"/>
    <w:lvl w:ilvl="0">
      <w:start w:val="1"/>
      <w:numFmt w:val="decimal"/>
      <w:lvlText w:val="%1."/>
      <w:lvlJc w:val="left"/>
      <w:pPr>
        <w:tabs>
          <w:tab w:val="num" w:pos="0"/>
        </w:tabs>
        <w:ind w:left="720" w:hanging="360"/>
      </w:pPr>
      <w:rPr>
        <w:rFonts w:ascii="Times New Roman" w:hAnsi="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00000009"/>
    <w:multiLevelType w:val="multilevel"/>
    <w:tmpl w:val="00000009"/>
    <w:name w:val="WWNum8"/>
    <w:lvl w:ilvl="0">
      <w:start w:val="1"/>
      <w:numFmt w:val="decimal"/>
      <w:lvlText w:val="%1."/>
      <w:lvlJc w:val="left"/>
      <w:pPr>
        <w:tabs>
          <w:tab w:val="num" w:pos="0"/>
        </w:tabs>
        <w:ind w:left="720" w:hanging="360"/>
      </w:pPr>
      <w:rPr>
        <w:rFonts w:ascii="Times New Roman" w:hAnsi="Times New Roman"/>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0000000A"/>
    <w:name w:val="WWNum12"/>
    <w:lvl w:ilvl="0">
      <w:start w:val="1"/>
      <w:numFmt w:val="decimal"/>
      <w:lvlText w:val="%1."/>
      <w:lvlJc w:val="left"/>
      <w:pPr>
        <w:tabs>
          <w:tab w:val="num" w:pos="0"/>
        </w:tabs>
        <w:ind w:left="720" w:hanging="360"/>
      </w:pPr>
      <w:rPr>
        <w:rFonts w:ascii="Times New Roman" w:hAnsi="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3"/>
    <w:lvl w:ilvl="0">
      <w:start w:val="1"/>
      <w:numFmt w:val="bullet"/>
      <w:lvlText w:val="-"/>
      <w:lvlJc w:val="left"/>
      <w:pPr>
        <w:tabs>
          <w:tab w:val="num" w:pos="0"/>
        </w:tabs>
        <w:ind w:left="783" w:hanging="360"/>
      </w:pPr>
      <w:rPr>
        <w:rFonts w:ascii="Arial" w:hAnsi="Arial" w:cs="Arial"/>
      </w:rPr>
    </w:lvl>
    <w:lvl w:ilvl="1">
      <w:start w:val="1"/>
      <w:numFmt w:val="bullet"/>
      <w:lvlText w:val="o"/>
      <w:lvlJc w:val="left"/>
      <w:pPr>
        <w:tabs>
          <w:tab w:val="num" w:pos="0"/>
        </w:tabs>
        <w:ind w:left="1503" w:hanging="360"/>
      </w:pPr>
      <w:rPr>
        <w:rFonts w:ascii="Courier New" w:hAnsi="Courier New" w:cs="Courier New"/>
      </w:rPr>
    </w:lvl>
    <w:lvl w:ilvl="2">
      <w:start w:val="1"/>
      <w:numFmt w:val="bullet"/>
      <w:lvlText w:val=""/>
      <w:lvlJc w:val="left"/>
      <w:pPr>
        <w:tabs>
          <w:tab w:val="num" w:pos="0"/>
        </w:tabs>
        <w:ind w:left="2223" w:hanging="360"/>
      </w:pPr>
      <w:rPr>
        <w:rFonts w:ascii="Wingdings" w:hAnsi="Wingdings"/>
      </w:rPr>
    </w:lvl>
    <w:lvl w:ilvl="3">
      <w:start w:val="1"/>
      <w:numFmt w:val="bullet"/>
      <w:lvlText w:val=""/>
      <w:lvlJc w:val="left"/>
      <w:pPr>
        <w:tabs>
          <w:tab w:val="num" w:pos="0"/>
        </w:tabs>
        <w:ind w:left="2943" w:hanging="360"/>
      </w:pPr>
      <w:rPr>
        <w:rFonts w:ascii="Symbol" w:hAnsi="Symbol"/>
      </w:rPr>
    </w:lvl>
    <w:lvl w:ilvl="4">
      <w:start w:val="1"/>
      <w:numFmt w:val="bullet"/>
      <w:lvlText w:val="o"/>
      <w:lvlJc w:val="left"/>
      <w:pPr>
        <w:tabs>
          <w:tab w:val="num" w:pos="0"/>
        </w:tabs>
        <w:ind w:left="3663" w:hanging="360"/>
      </w:pPr>
      <w:rPr>
        <w:rFonts w:ascii="Courier New" w:hAnsi="Courier New" w:cs="Courier New"/>
      </w:rPr>
    </w:lvl>
    <w:lvl w:ilvl="5">
      <w:start w:val="1"/>
      <w:numFmt w:val="bullet"/>
      <w:lvlText w:val=""/>
      <w:lvlJc w:val="left"/>
      <w:pPr>
        <w:tabs>
          <w:tab w:val="num" w:pos="0"/>
        </w:tabs>
        <w:ind w:left="4383" w:hanging="360"/>
      </w:pPr>
      <w:rPr>
        <w:rFonts w:ascii="Wingdings" w:hAnsi="Wingdings"/>
      </w:rPr>
    </w:lvl>
    <w:lvl w:ilvl="6">
      <w:start w:val="1"/>
      <w:numFmt w:val="bullet"/>
      <w:lvlText w:val=""/>
      <w:lvlJc w:val="left"/>
      <w:pPr>
        <w:tabs>
          <w:tab w:val="num" w:pos="0"/>
        </w:tabs>
        <w:ind w:left="5103" w:hanging="360"/>
      </w:pPr>
      <w:rPr>
        <w:rFonts w:ascii="Symbol" w:hAnsi="Symbol"/>
      </w:rPr>
    </w:lvl>
    <w:lvl w:ilvl="7">
      <w:start w:val="1"/>
      <w:numFmt w:val="bullet"/>
      <w:lvlText w:val="o"/>
      <w:lvlJc w:val="left"/>
      <w:pPr>
        <w:tabs>
          <w:tab w:val="num" w:pos="0"/>
        </w:tabs>
        <w:ind w:left="5823" w:hanging="360"/>
      </w:pPr>
      <w:rPr>
        <w:rFonts w:ascii="Courier New" w:hAnsi="Courier New" w:cs="Courier New"/>
      </w:rPr>
    </w:lvl>
    <w:lvl w:ilvl="8">
      <w:start w:val="1"/>
      <w:numFmt w:val="bullet"/>
      <w:lvlText w:val=""/>
      <w:lvlJc w:val="left"/>
      <w:pPr>
        <w:tabs>
          <w:tab w:val="num" w:pos="0"/>
        </w:tabs>
        <w:ind w:left="6543" w:hanging="360"/>
      </w:pPr>
      <w:rPr>
        <w:rFonts w:ascii="Wingdings" w:hAnsi="Wingdings"/>
      </w:rPr>
    </w:lvl>
  </w:abstractNum>
  <w:abstractNum w:abstractNumId="11">
    <w:nsid w:val="0000000C"/>
    <w:multiLevelType w:val="multilevel"/>
    <w:tmpl w:val="0000000C"/>
    <w:name w:val="WWNum14"/>
    <w:lvl w:ilvl="0">
      <w:start w:val="1"/>
      <w:numFmt w:val="bullet"/>
      <w:lvlText w:val="-"/>
      <w:lvlJc w:val="left"/>
      <w:pPr>
        <w:tabs>
          <w:tab w:val="num" w:pos="0"/>
        </w:tabs>
        <w:ind w:left="783" w:hanging="360"/>
      </w:pPr>
      <w:rPr>
        <w:rFonts w:ascii="Arial" w:hAnsi="Arial" w:cs="Arial"/>
      </w:rPr>
    </w:lvl>
    <w:lvl w:ilvl="1">
      <w:start w:val="1"/>
      <w:numFmt w:val="bullet"/>
      <w:lvlText w:val="o"/>
      <w:lvlJc w:val="left"/>
      <w:pPr>
        <w:tabs>
          <w:tab w:val="num" w:pos="0"/>
        </w:tabs>
        <w:ind w:left="1503" w:hanging="360"/>
      </w:pPr>
      <w:rPr>
        <w:rFonts w:ascii="Courier New" w:hAnsi="Courier New" w:cs="Courier New"/>
      </w:rPr>
    </w:lvl>
    <w:lvl w:ilvl="2">
      <w:start w:val="1"/>
      <w:numFmt w:val="bullet"/>
      <w:lvlText w:val=""/>
      <w:lvlJc w:val="left"/>
      <w:pPr>
        <w:tabs>
          <w:tab w:val="num" w:pos="0"/>
        </w:tabs>
        <w:ind w:left="2223" w:hanging="360"/>
      </w:pPr>
      <w:rPr>
        <w:rFonts w:ascii="Wingdings" w:hAnsi="Wingdings"/>
      </w:rPr>
    </w:lvl>
    <w:lvl w:ilvl="3">
      <w:start w:val="1"/>
      <w:numFmt w:val="bullet"/>
      <w:lvlText w:val=""/>
      <w:lvlJc w:val="left"/>
      <w:pPr>
        <w:tabs>
          <w:tab w:val="num" w:pos="0"/>
        </w:tabs>
        <w:ind w:left="2943" w:hanging="360"/>
      </w:pPr>
      <w:rPr>
        <w:rFonts w:ascii="Symbol" w:hAnsi="Symbol"/>
      </w:rPr>
    </w:lvl>
    <w:lvl w:ilvl="4">
      <w:start w:val="1"/>
      <w:numFmt w:val="bullet"/>
      <w:lvlText w:val="o"/>
      <w:lvlJc w:val="left"/>
      <w:pPr>
        <w:tabs>
          <w:tab w:val="num" w:pos="0"/>
        </w:tabs>
        <w:ind w:left="3663" w:hanging="360"/>
      </w:pPr>
      <w:rPr>
        <w:rFonts w:ascii="Courier New" w:hAnsi="Courier New" w:cs="Courier New"/>
      </w:rPr>
    </w:lvl>
    <w:lvl w:ilvl="5">
      <w:start w:val="1"/>
      <w:numFmt w:val="bullet"/>
      <w:lvlText w:val=""/>
      <w:lvlJc w:val="left"/>
      <w:pPr>
        <w:tabs>
          <w:tab w:val="num" w:pos="0"/>
        </w:tabs>
        <w:ind w:left="4383" w:hanging="360"/>
      </w:pPr>
      <w:rPr>
        <w:rFonts w:ascii="Wingdings" w:hAnsi="Wingdings"/>
      </w:rPr>
    </w:lvl>
    <w:lvl w:ilvl="6">
      <w:start w:val="1"/>
      <w:numFmt w:val="bullet"/>
      <w:lvlText w:val=""/>
      <w:lvlJc w:val="left"/>
      <w:pPr>
        <w:tabs>
          <w:tab w:val="num" w:pos="0"/>
        </w:tabs>
        <w:ind w:left="5103" w:hanging="360"/>
      </w:pPr>
      <w:rPr>
        <w:rFonts w:ascii="Symbol" w:hAnsi="Symbol"/>
      </w:rPr>
    </w:lvl>
    <w:lvl w:ilvl="7">
      <w:start w:val="1"/>
      <w:numFmt w:val="bullet"/>
      <w:lvlText w:val="o"/>
      <w:lvlJc w:val="left"/>
      <w:pPr>
        <w:tabs>
          <w:tab w:val="num" w:pos="0"/>
        </w:tabs>
        <w:ind w:left="5823" w:hanging="360"/>
      </w:pPr>
      <w:rPr>
        <w:rFonts w:ascii="Courier New" w:hAnsi="Courier New" w:cs="Courier New"/>
      </w:rPr>
    </w:lvl>
    <w:lvl w:ilvl="8">
      <w:start w:val="1"/>
      <w:numFmt w:val="bullet"/>
      <w:lvlText w:val=""/>
      <w:lvlJc w:val="left"/>
      <w:pPr>
        <w:tabs>
          <w:tab w:val="num" w:pos="0"/>
        </w:tabs>
        <w:ind w:left="6543" w:hanging="360"/>
      </w:pPr>
      <w:rPr>
        <w:rFonts w:ascii="Wingdings" w:hAnsi="Wingdings"/>
      </w:rPr>
    </w:lvl>
  </w:abstractNum>
  <w:abstractNum w:abstractNumId="12">
    <w:nsid w:val="0000000D"/>
    <w:multiLevelType w:val="multilevel"/>
    <w:tmpl w:val="0000000D"/>
    <w:name w:val="WWNum15"/>
    <w:lvl w:ilvl="0">
      <w:start w:val="1"/>
      <w:numFmt w:val="decimal"/>
      <w:lvlText w:val="%1."/>
      <w:lvlJc w:val="left"/>
      <w:pPr>
        <w:tabs>
          <w:tab w:val="num" w:pos="0"/>
        </w:tabs>
        <w:ind w:left="720" w:hanging="360"/>
      </w:pPr>
      <w:rPr>
        <w:rFonts w:ascii="Times New Roman" w:hAnsi="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000000E"/>
    <w:name w:val="WWNum16"/>
    <w:lvl w:ilvl="0">
      <w:start w:val="1"/>
      <w:numFmt w:val="bullet"/>
      <w:lvlText w:val="-"/>
      <w:lvlJc w:val="left"/>
      <w:pPr>
        <w:tabs>
          <w:tab w:val="num" w:pos="0"/>
        </w:tabs>
        <w:ind w:left="783" w:hanging="360"/>
      </w:pPr>
      <w:rPr>
        <w:rFonts w:ascii="Arial" w:hAnsi="Arial" w:cs="Arial"/>
      </w:rPr>
    </w:lvl>
    <w:lvl w:ilvl="1">
      <w:start w:val="1"/>
      <w:numFmt w:val="bullet"/>
      <w:lvlText w:val="o"/>
      <w:lvlJc w:val="left"/>
      <w:pPr>
        <w:tabs>
          <w:tab w:val="num" w:pos="0"/>
        </w:tabs>
        <w:ind w:left="1503" w:hanging="360"/>
      </w:pPr>
      <w:rPr>
        <w:rFonts w:ascii="Courier New" w:hAnsi="Courier New" w:cs="Courier New"/>
      </w:rPr>
    </w:lvl>
    <w:lvl w:ilvl="2">
      <w:start w:val="1"/>
      <w:numFmt w:val="bullet"/>
      <w:lvlText w:val=""/>
      <w:lvlJc w:val="left"/>
      <w:pPr>
        <w:tabs>
          <w:tab w:val="num" w:pos="0"/>
        </w:tabs>
        <w:ind w:left="2223" w:hanging="360"/>
      </w:pPr>
      <w:rPr>
        <w:rFonts w:ascii="Wingdings" w:hAnsi="Wingdings"/>
      </w:rPr>
    </w:lvl>
    <w:lvl w:ilvl="3">
      <w:start w:val="1"/>
      <w:numFmt w:val="bullet"/>
      <w:lvlText w:val=""/>
      <w:lvlJc w:val="left"/>
      <w:pPr>
        <w:tabs>
          <w:tab w:val="num" w:pos="0"/>
        </w:tabs>
        <w:ind w:left="2943" w:hanging="360"/>
      </w:pPr>
      <w:rPr>
        <w:rFonts w:ascii="Symbol" w:hAnsi="Symbol"/>
      </w:rPr>
    </w:lvl>
    <w:lvl w:ilvl="4">
      <w:start w:val="1"/>
      <w:numFmt w:val="bullet"/>
      <w:lvlText w:val="o"/>
      <w:lvlJc w:val="left"/>
      <w:pPr>
        <w:tabs>
          <w:tab w:val="num" w:pos="0"/>
        </w:tabs>
        <w:ind w:left="3663" w:hanging="360"/>
      </w:pPr>
      <w:rPr>
        <w:rFonts w:ascii="Courier New" w:hAnsi="Courier New" w:cs="Courier New"/>
      </w:rPr>
    </w:lvl>
    <w:lvl w:ilvl="5">
      <w:start w:val="1"/>
      <w:numFmt w:val="bullet"/>
      <w:lvlText w:val=""/>
      <w:lvlJc w:val="left"/>
      <w:pPr>
        <w:tabs>
          <w:tab w:val="num" w:pos="0"/>
        </w:tabs>
        <w:ind w:left="4383" w:hanging="360"/>
      </w:pPr>
      <w:rPr>
        <w:rFonts w:ascii="Wingdings" w:hAnsi="Wingdings"/>
      </w:rPr>
    </w:lvl>
    <w:lvl w:ilvl="6">
      <w:start w:val="1"/>
      <w:numFmt w:val="bullet"/>
      <w:lvlText w:val=""/>
      <w:lvlJc w:val="left"/>
      <w:pPr>
        <w:tabs>
          <w:tab w:val="num" w:pos="0"/>
        </w:tabs>
        <w:ind w:left="5103" w:hanging="360"/>
      </w:pPr>
      <w:rPr>
        <w:rFonts w:ascii="Symbol" w:hAnsi="Symbol"/>
      </w:rPr>
    </w:lvl>
    <w:lvl w:ilvl="7">
      <w:start w:val="1"/>
      <w:numFmt w:val="bullet"/>
      <w:lvlText w:val="o"/>
      <w:lvlJc w:val="left"/>
      <w:pPr>
        <w:tabs>
          <w:tab w:val="num" w:pos="0"/>
        </w:tabs>
        <w:ind w:left="5823" w:hanging="360"/>
      </w:pPr>
      <w:rPr>
        <w:rFonts w:ascii="Courier New" w:hAnsi="Courier New" w:cs="Courier New"/>
      </w:rPr>
    </w:lvl>
    <w:lvl w:ilvl="8">
      <w:start w:val="1"/>
      <w:numFmt w:val="bullet"/>
      <w:lvlText w:val=""/>
      <w:lvlJc w:val="left"/>
      <w:pPr>
        <w:tabs>
          <w:tab w:val="num" w:pos="0"/>
        </w:tabs>
        <w:ind w:left="6543" w:hanging="360"/>
      </w:pPr>
      <w:rPr>
        <w:rFonts w:ascii="Wingdings" w:hAnsi="Wingdings"/>
      </w:rPr>
    </w:lvl>
  </w:abstractNum>
  <w:abstractNum w:abstractNumId="14">
    <w:nsid w:val="0000000F"/>
    <w:multiLevelType w:val="multilevel"/>
    <w:tmpl w:val="0000000F"/>
    <w:name w:val="WWNum17"/>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0"/>
    <w:multiLevelType w:val="multilevel"/>
    <w:tmpl w:val="00000010"/>
    <w:name w:val="WWNum18"/>
    <w:lvl w:ilvl="0">
      <w:start w:val="1"/>
      <w:numFmt w:val="decimal"/>
      <w:lvlText w:val="%1."/>
      <w:lvlJc w:val="left"/>
      <w:pPr>
        <w:tabs>
          <w:tab w:val="num" w:pos="0"/>
        </w:tabs>
        <w:ind w:left="720" w:hanging="360"/>
      </w:pPr>
      <w:rPr>
        <w:rFonts w:ascii="Times New Roman" w:hAnsi="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00000011"/>
    <w:multiLevelType w:val="multilevel"/>
    <w:tmpl w:val="00000011"/>
    <w:name w:val="WWNum19"/>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2"/>
    <w:multiLevelType w:val="multilevel"/>
    <w:tmpl w:val="00000012"/>
    <w:name w:val="WWNum20"/>
    <w:lvl w:ilvl="0">
      <w:start w:val="1"/>
      <w:numFmt w:val="decimal"/>
      <w:lvlText w:val="%1."/>
      <w:lvlJc w:val="left"/>
      <w:pPr>
        <w:tabs>
          <w:tab w:val="num" w:pos="1170"/>
        </w:tabs>
        <w:ind w:left="1170" w:hanging="360"/>
      </w:pPr>
      <w:rPr>
        <w:rFonts w:eastAsia="Times New Roman" w:cs="Times New Roman"/>
        <w:sz w:val="22"/>
      </w:rPr>
    </w:lvl>
    <w:lvl w:ilvl="1">
      <w:start w:val="1"/>
      <w:numFmt w:val="lowerLetter"/>
      <w:lvlText w:val="%2."/>
      <w:lvlJc w:val="left"/>
      <w:pPr>
        <w:tabs>
          <w:tab w:val="num" w:pos="1890"/>
        </w:tabs>
        <w:ind w:left="1890" w:hanging="360"/>
      </w:pPr>
    </w:lvl>
    <w:lvl w:ilvl="2">
      <w:start w:val="1"/>
      <w:numFmt w:val="lowerRoman"/>
      <w:lvlText w:val="%3."/>
      <w:lvlJc w:val="right"/>
      <w:pPr>
        <w:tabs>
          <w:tab w:val="num" w:pos="2610"/>
        </w:tabs>
        <w:ind w:left="2610" w:hanging="180"/>
      </w:pPr>
    </w:lvl>
    <w:lvl w:ilvl="3">
      <w:start w:val="1"/>
      <w:numFmt w:val="decimal"/>
      <w:lvlText w:val="%4."/>
      <w:lvlJc w:val="left"/>
      <w:pPr>
        <w:tabs>
          <w:tab w:val="num" w:pos="3330"/>
        </w:tabs>
        <w:ind w:left="3330" w:hanging="360"/>
      </w:pPr>
    </w:lvl>
    <w:lvl w:ilvl="4">
      <w:start w:val="1"/>
      <w:numFmt w:val="lowerLetter"/>
      <w:lvlText w:val="%5."/>
      <w:lvlJc w:val="left"/>
      <w:pPr>
        <w:tabs>
          <w:tab w:val="num" w:pos="4050"/>
        </w:tabs>
        <w:ind w:left="4050" w:hanging="360"/>
      </w:pPr>
    </w:lvl>
    <w:lvl w:ilvl="5">
      <w:start w:val="1"/>
      <w:numFmt w:val="lowerRoman"/>
      <w:lvlText w:val="%6."/>
      <w:lvlJc w:val="right"/>
      <w:pPr>
        <w:tabs>
          <w:tab w:val="num" w:pos="4770"/>
        </w:tabs>
        <w:ind w:left="4770" w:hanging="180"/>
      </w:pPr>
    </w:lvl>
    <w:lvl w:ilvl="6">
      <w:start w:val="1"/>
      <w:numFmt w:val="decimal"/>
      <w:lvlText w:val="%7."/>
      <w:lvlJc w:val="left"/>
      <w:pPr>
        <w:tabs>
          <w:tab w:val="num" w:pos="5490"/>
        </w:tabs>
        <w:ind w:left="5490" w:hanging="360"/>
      </w:pPr>
    </w:lvl>
    <w:lvl w:ilvl="7">
      <w:start w:val="1"/>
      <w:numFmt w:val="lowerLetter"/>
      <w:lvlText w:val="%8."/>
      <w:lvlJc w:val="left"/>
      <w:pPr>
        <w:tabs>
          <w:tab w:val="num" w:pos="6210"/>
        </w:tabs>
        <w:ind w:left="6210" w:hanging="360"/>
      </w:pPr>
    </w:lvl>
    <w:lvl w:ilvl="8">
      <w:start w:val="1"/>
      <w:numFmt w:val="lowerRoman"/>
      <w:lvlText w:val="%9."/>
      <w:lvlJc w:val="right"/>
      <w:pPr>
        <w:tabs>
          <w:tab w:val="num" w:pos="6930"/>
        </w:tabs>
        <w:ind w:left="6930" w:hanging="180"/>
      </w:pPr>
    </w:lvl>
  </w:abstractNum>
  <w:abstractNum w:abstractNumId="18">
    <w:nsid w:val="00000013"/>
    <w:multiLevelType w:val="multilevel"/>
    <w:tmpl w:val="00000013"/>
    <w:name w:val="WWNum21"/>
    <w:lvl w:ilvl="0">
      <w:start w:val="1"/>
      <w:numFmt w:val="bullet"/>
      <w:lvlText w:val="-"/>
      <w:lvlJc w:val="left"/>
      <w:pPr>
        <w:tabs>
          <w:tab w:val="num" w:pos="1080"/>
        </w:tabs>
        <w:ind w:left="1080" w:hanging="360"/>
      </w:pPr>
      <w:rPr>
        <w:rFonts w:ascii="Times New Roman" w:hAnsi="Times New Roman" w:cs="Times New Roman"/>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9">
    <w:nsid w:val="15895DA5"/>
    <w:multiLevelType w:val="hybridMultilevel"/>
    <w:tmpl w:val="F5FC7D9A"/>
    <w:lvl w:ilvl="0" w:tplc="92FA22B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hideSpellingError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EC0879"/>
    <w:rsid w:val="00035344"/>
    <w:rsid w:val="000B2E04"/>
    <w:rsid w:val="000E7426"/>
    <w:rsid w:val="0011357F"/>
    <w:rsid w:val="001549EC"/>
    <w:rsid w:val="001757E7"/>
    <w:rsid w:val="00181D3F"/>
    <w:rsid w:val="001A06EF"/>
    <w:rsid w:val="002C2620"/>
    <w:rsid w:val="003652E3"/>
    <w:rsid w:val="003711F1"/>
    <w:rsid w:val="0037619A"/>
    <w:rsid w:val="003F2058"/>
    <w:rsid w:val="00431637"/>
    <w:rsid w:val="0043705B"/>
    <w:rsid w:val="004D55DC"/>
    <w:rsid w:val="00546134"/>
    <w:rsid w:val="005671AF"/>
    <w:rsid w:val="00616E82"/>
    <w:rsid w:val="006526F5"/>
    <w:rsid w:val="00681D53"/>
    <w:rsid w:val="006F38E0"/>
    <w:rsid w:val="00714D06"/>
    <w:rsid w:val="00732290"/>
    <w:rsid w:val="007E44CD"/>
    <w:rsid w:val="008227F3"/>
    <w:rsid w:val="008379EC"/>
    <w:rsid w:val="008E0394"/>
    <w:rsid w:val="008F5CC8"/>
    <w:rsid w:val="00925E81"/>
    <w:rsid w:val="009D32D1"/>
    <w:rsid w:val="00A37E1B"/>
    <w:rsid w:val="00A80B82"/>
    <w:rsid w:val="00B1780A"/>
    <w:rsid w:val="00B507A7"/>
    <w:rsid w:val="00B51E62"/>
    <w:rsid w:val="00BA506B"/>
    <w:rsid w:val="00C1113F"/>
    <w:rsid w:val="00C47B81"/>
    <w:rsid w:val="00C94A4E"/>
    <w:rsid w:val="00D063E7"/>
    <w:rsid w:val="00D16840"/>
    <w:rsid w:val="00D46964"/>
    <w:rsid w:val="00E53BD8"/>
    <w:rsid w:val="00EC0879"/>
    <w:rsid w:val="00F438D8"/>
    <w:rsid w:val="00FE34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F"/>
    <w:pPr>
      <w:suppressAutoHyphens/>
      <w:spacing w:after="200" w:line="276" w:lineRule="auto"/>
    </w:pPr>
    <w:rPr>
      <w:rFonts w:ascii="Calibri" w:eastAsia="Calibri" w:hAnsi="Calibri"/>
      <w:sz w:val="22"/>
      <w:szCs w:val="22"/>
    </w:rPr>
  </w:style>
  <w:style w:type="paragraph" w:styleId="Heading1">
    <w:name w:val="heading 1"/>
    <w:basedOn w:val="Normal"/>
    <w:next w:val="Normal"/>
    <w:qFormat/>
    <w:rsid w:val="005671AF"/>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qFormat/>
    <w:rsid w:val="005671AF"/>
    <w:pPr>
      <w:keepNext/>
      <w:keepLines/>
      <w:spacing w:before="200" w:after="0"/>
      <w:outlineLvl w:val="1"/>
    </w:pPr>
    <w:rPr>
      <w:rFonts w:ascii="Cambria" w:eastAsia="Times New Roman" w:hAnsi="Cambria"/>
      <w:b/>
      <w:bCs/>
      <w:color w:val="4F81BD"/>
      <w:sz w:val="26"/>
      <w:szCs w:val="26"/>
    </w:rPr>
  </w:style>
  <w:style w:type="paragraph" w:styleId="Heading6">
    <w:name w:val="heading 6"/>
    <w:basedOn w:val="Normal"/>
    <w:qFormat/>
    <w:rsid w:val="005671AF"/>
    <w:pPr>
      <w:spacing w:before="280" w:after="280" w:line="240" w:lineRule="auto"/>
      <w:outlineLvl w:val="5"/>
    </w:pPr>
    <w:rPr>
      <w:rFonts w:ascii="Times New Roman" w:eastAsia="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Reference1">
    <w:name w:val="Comment Reference1"/>
    <w:rsid w:val="005671AF"/>
    <w:rPr>
      <w:sz w:val="16"/>
      <w:szCs w:val="16"/>
    </w:rPr>
  </w:style>
  <w:style w:type="character" w:customStyle="1" w:styleId="FootnoteReference1">
    <w:name w:val="Footnote Reference1"/>
    <w:rsid w:val="005671AF"/>
    <w:rPr>
      <w:vertAlign w:val="superscript"/>
    </w:rPr>
  </w:style>
  <w:style w:type="character" w:customStyle="1" w:styleId="BalloonTextChar">
    <w:name w:val="Balloon Text Char"/>
    <w:rsid w:val="005671AF"/>
    <w:rPr>
      <w:rFonts w:ascii="Segoe UI" w:hAnsi="Segoe UI" w:cs="Segoe UI"/>
      <w:sz w:val="18"/>
      <w:szCs w:val="18"/>
      <w:lang w:val="en-US" w:eastAsia="en-US"/>
    </w:rPr>
  </w:style>
  <w:style w:type="character" w:customStyle="1" w:styleId="FootnoteTextChar">
    <w:name w:val="Footnote Text Char"/>
    <w:rsid w:val="005671AF"/>
  </w:style>
  <w:style w:type="character" w:customStyle="1" w:styleId="Heading2Char">
    <w:name w:val="Heading 2 Char"/>
    <w:rsid w:val="005671AF"/>
    <w:rPr>
      <w:rFonts w:ascii="Cambria" w:eastAsia="Times New Roman" w:hAnsi="Cambria" w:cs="Times New Roman"/>
      <w:b/>
      <w:bCs/>
      <w:color w:val="4F81BD"/>
      <w:sz w:val="26"/>
      <w:szCs w:val="26"/>
    </w:rPr>
  </w:style>
  <w:style w:type="character" w:customStyle="1" w:styleId="Heading6Char">
    <w:name w:val="Heading 6 Char"/>
    <w:rsid w:val="005671AF"/>
    <w:rPr>
      <w:rFonts w:ascii="Times New Roman" w:eastAsia="Times New Roman" w:hAnsi="Times New Roman" w:cs="Times New Roman"/>
      <w:b/>
      <w:bCs/>
      <w:sz w:val="15"/>
      <w:szCs w:val="15"/>
    </w:rPr>
  </w:style>
  <w:style w:type="character" w:customStyle="1" w:styleId="Heading1Char">
    <w:name w:val="Heading 1 Char"/>
    <w:rsid w:val="005671AF"/>
    <w:rPr>
      <w:rFonts w:ascii="Cambria" w:eastAsia="Times New Roman" w:hAnsi="Cambria" w:cs="Times New Roman"/>
      <w:b/>
      <w:bCs/>
      <w:color w:val="365F91"/>
      <w:sz w:val="28"/>
      <w:szCs w:val="28"/>
    </w:rPr>
  </w:style>
  <w:style w:type="character" w:customStyle="1" w:styleId="CommentTextChar">
    <w:name w:val="Comment Text Char"/>
    <w:rsid w:val="005671AF"/>
    <w:rPr>
      <w:lang w:val="en-US" w:eastAsia="en-US"/>
    </w:rPr>
  </w:style>
  <w:style w:type="character" w:customStyle="1" w:styleId="FooterChar">
    <w:name w:val="Footer Char"/>
    <w:basedOn w:val="DefaultParagraphFont"/>
    <w:rsid w:val="005671AF"/>
  </w:style>
  <w:style w:type="character" w:customStyle="1" w:styleId="HeaderChar">
    <w:name w:val="Header Char"/>
    <w:basedOn w:val="DefaultParagraphFont"/>
    <w:rsid w:val="005671AF"/>
  </w:style>
  <w:style w:type="character" w:customStyle="1" w:styleId="CommentSubjectChar">
    <w:name w:val="Comment Subject Char"/>
    <w:rsid w:val="005671AF"/>
    <w:rPr>
      <w:b/>
      <w:bCs/>
      <w:lang w:val="en-US" w:eastAsia="en-US"/>
    </w:rPr>
  </w:style>
  <w:style w:type="character" w:customStyle="1" w:styleId="BodyTextChar">
    <w:name w:val="Body Text Char"/>
    <w:rsid w:val="005671AF"/>
    <w:rPr>
      <w:rFonts w:ascii="Times New Roman" w:eastAsia="Times New Roman" w:hAnsi="Times New Roman"/>
      <w:sz w:val="24"/>
      <w:lang w:val="sr-Cyrl-CS"/>
    </w:rPr>
  </w:style>
  <w:style w:type="character" w:customStyle="1" w:styleId="ListLabel1">
    <w:name w:val="ListLabel 1"/>
    <w:rsid w:val="005671AF"/>
    <w:rPr>
      <w:rFonts w:ascii="Times New Roman" w:hAnsi="Times New Roman"/>
      <w:b/>
      <w:sz w:val="22"/>
    </w:rPr>
  </w:style>
  <w:style w:type="character" w:customStyle="1" w:styleId="ListLabel2">
    <w:name w:val="ListLabel 2"/>
    <w:rsid w:val="005671AF"/>
    <w:rPr>
      <w:rFonts w:ascii="Times New Roman" w:eastAsia="Times New Roman" w:hAnsi="Times New Roman" w:cs="Arial"/>
    </w:rPr>
  </w:style>
  <w:style w:type="character" w:customStyle="1" w:styleId="ListLabel3">
    <w:name w:val="ListLabel 3"/>
    <w:rsid w:val="005671AF"/>
    <w:rPr>
      <w:rFonts w:cs="Courier New"/>
    </w:rPr>
  </w:style>
  <w:style w:type="character" w:customStyle="1" w:styleId="ListLabel4">
    <w:name w:val="ListLabel 4"/>
    <w:rsid w:val="005671AF"/>
    <w:rPr>
      <w:rFonts w:cs="Courier New"/>
    </w:rPr>
  </w:style>
  <w:style w:type="character" w:customStyle="1" w:styleId="ListLabel5">
    <w:name w:val="ListLabel 5"/>
    <w:rsid w:val="005671AF"/>
    <w:rPr>
      <w:rFonts w:cs="Courier New"/>
    </w:rPr>
  </w:style>
  <w:style w:type="character" w:customStyle="1" w:styleId="ListLabel6">
    <w:name w:val="ListLabel 6"/>
    <w:rsid w:val="005671AF"/>
    <w:rPr>
      <w:rFonts w:ascii="Times New Roman" w:hAnsi="Times New Roman"/>
      <w:b/>
      <w:sz w:val="22"/>
    </w:rPr>
  </w:style>
  <w:style w:type="character" w:customStyle="1" w:styleId="ListLabel7">
    <w:name w:val="ListLabel 7"/>
    <w:rsid w:val="005671AF"/>
    <w:rPr>
      <w:rFonts w:ascii="Times New Roman" w:hAnsi="Times New Roman"/>
      <w:b/>
    </w:rPr>
  </w:style>
  <w:style w:type="character" w:customStyle="1" w:styleId="ListLabel8">
    <w:name w:val="ListLabel 8"/>
    <w:rsid w:val="005671AF"/>
    <w:rPr>
      <w:rFonts w:ascii="Times New Roman" w:hAnsi="Times New Roman"/>
      <w:b/>
    </w:rPr>
  </w:style>
  <w:style w:type="character" w:customStyle="1" w:styleId="ListLabel9">
    <w:name w:val="ListLabel 9"/>
    <w:rsid w:val="005671AF"/>
    <w:rPr>
      <w:rFonts w:ascii="Times New Roman" w:hAnsi="Times New Roman"/>
      <w:b/>
    </w:rPr>
  </w:style>
  <w:style w:type="character" w:customStyle="1" w:styleId="ListLabel10">
    <w:name w:val="ListLabel 10"/>
    <w:rsid w:val="005671AF"/>
    <w:rPr>
      <w:rFonts w:ascii="Times New Roman" w:hAnsi="Times New Roman"/>
      <w:b/>
      <w:sz w:val="22"/>
    </w:rPr>
  </w:style>
  <w:style w:type="character" w:customStyle="1" w:styleId="ListLabel11">
    <w:name w:val="ListLabel 11"/>
    <w:rsid w:val="005671AF"/>
    <w:rPr>
      <w:color w:val="000000"/>
    </w:rPr>
  </w:style>
  <w:style w:type="character" w:customStyle="1" w:styleId="ListLabel12">
    <w:name w:val="ListLabel 12"/>
    <w:rsid w:val="005671AF"/>
    <w:rPr>
      <w:color w:val="00000A"/>
    </w:rPr>
  </w:style>
  <w:style w:type="character" w:customStyle="1" w:styleId="ListLabel13">
    <w:name w:val="ListLabel 13"/>
    <w:rsid w:val="005671AF"/>
    <w:rPr>
      <w:rFonts w:eastAsia="Times New Roman" w:cs="Arial"/>
    </w:rPr>
  </w:style>
  <w:style w:type="character" w:customStyle="1" w:styleId="ListLabel14">
    <w:name w:val="ListLabel 14"/>
    <w:rsid w:val="005671AF"/>
    <w:rPr>
      <w:rFonts w:cs="Courier New"/>
    </w:rPr>
  </w:style>
  <w:style w:type="character" w:customStyle="1" w:styleId="ListLabel15">
    <w:name w:val="ListLabel 15"/>
    <w:rsid w:val="005671AF"/>
    <w:rPr>
      <w:rFonts w:cs="Courier New"/>
    </w:rPr>
  </w:style>
  <w:style w:type="character" w:customStyle="1" w:styleId="ListLabel16">
    <w:name w:val="ListLabel 16"/>
    <w:rsid w:val="005671AF"/>
    <w:rPr>
      <w:rFonts w:cs="Courier New"/>
    </w:rPr>
  </w:style>
  <w:style w:type="character" w:customStyle="1" w:styleId="ListLabel17">
    <w:name w:val="ListLabel 17"/>
    <w:rsid w:val="005671AF"/>
    <w:rPr>
      <w:rFonts w:ascii="Times New Roman" w:hAnsi="Times New Roman"/>
      <w:b/>
    </w:rPr>
  </w:style>
  <w:style w:type="character" w:customStyle="1" w:styleId="ListLabel18">
    <w:name w:val="ListLabel 18"/>
    <w:rsid w:val="005671AF"/>
    <w:rPr>
      <w:rFonts w:ascii="Times New Roman" w:eastAsia="Times New Roman" w:hAnsi="Times New Roman" w:cs="Arial"/>
    </w:rPr>
  </w:style>
  <w:style w:type="character" w:customStyle="1" w:styleId="ListLabel19">
    <w:name w:val="ListLabel 19"/>
    <w:rsid w:val="005671AF"/>
    <w:rPr>
      <w:rFonts w:cs="Courier New"/>
    </w:rPr>
  </w:style>
  <w:style w:type="character" w:customStyle="1" w:styleId="ListLabel20">
    <w:name w:val="ListLabel 20"/>
    <w:rsid w:val="005671AF"/>
    <w:rPr>
      <w:rFonts w:cs="Courier New"/>
    </w:rPr>
  </w:style>
  <w:style w:type="character" w:customStyle="1" w:styleId="ListLabel21">
    <w:name w:val="ListLabel 21"/>
    <w:rsid w:val="005671AF"/>
    <w:rPr>
      <w:rFonts w:cs="Courier New"/>
    </w:rPr>
  </w:style>
  <w:style w:type="character" w:customStyle="1" w:styleId="ListLabel22">
    <w:name w:val="ListLabel 22"/>
    <w:rsid w:val="005671AF"/>
    <w:rPr>
      <w:rFonts w:ascii="Times New Roman" w:eastAsia="Times New Roman" w:hAnsi="Times New Roman" w:cs="Arial"/>
    </w:rPr>
  </w:style>
  <w:style w:type="character" w:customStyle="1" w:styleId="ListLabel23">
    <w:name w:val="ListLabel 23"/>
    <w:rsid w:val="005671AF"/>
    <w:rPr>
      <w:rFonts w:cs="Courier New"/>
    </w:rPr>
  </w:style>
  <w:style w:type="character" w:customStyle="1" w:styleId="ListLabel24">
    <w:name w:val="ListLabel 24"/>
    <w:rsid w:val="005671AF"/>
    <w:rPr>
      <w:rFonts w:cs="Courier New"/>
    </w:rPr>
  </w:style>
  <w:style w:type="character" w:customStyle="1" w:styleId="ListLabel25">
    <w:name w:val="ListLabel 25"/>
    <w:rsid w:val="005671AF"/>
    <w:rPr>
      <w:rFonts w:cs="Courier New"/>
    </w:rPr>
  </w:style>
  <w:style w:type="character" w:customStyle="1" w:styleId="ListLabel26">
    <w:name w:val="ListLabel 26"/>
    <w:rsid w:val="005671AF"/>
    <w:rPr>
      <w:rFonts w:ascii="Times New Roman" w:hAnsi="Times New Roman"/>
      <w:b/>
    </w:rPr>
  </w:style>
  <w:style w:type="character" w:customStyle="1" w:styleId="ListLabel27">
    <w:name w:val="ListLabel 27"/>
    <w:rsid w:val="005671AF"/>
    <w:rPr>
      <w:rFonts w:ascii="Times New Roman" w:eastAsia="Times New Roman" w:hAnsi="Times New Roman" w:cs="Arial"/>
    </w:rPr>
  </w:style>
  <w:style w:type="character" w:customStyle="1" w:styleId="ListLabel28">
    <w:name w:val="ListLabel 28"/>
    <w:rsid w:val="005671AF"/>
    <w:rPr>
      <w:rFonts w:cs="Courier New"/>
    </w:rPr>
  </w:style>
  <w:style w:type="character" w:customStyle="1" w:styleId="ListLabel29">
    <w:name w:val="ListLabel 29"/>
    <w:rsid w:val="005671AF"/>
    <w:rPr>
      <w:rFonts w:cs="Courier New"/>
    </w:rPr>
  </w:style>
  <w:style w:type="character" w:customStyle="1" w:styleId="ListLabel30">
    <w:name w:val="ListLabel 30"/>
    <w:rsid w:val="005671AF"/>
    <w:rPr>
      <w:rFonts w:cs="Courier New"/>
    </w:rPr>
  </w:style>
  <w:style w:type="character" w:customStyle="1" w:styleId="ListLabel31">
    <w:name w:val="ListLabel 31"/>
    <w:rsid w:val="005671AF"/>
    <w:rPr>
      <w:rFonts w:ascii="Times New Roman" w:eastAsia="Times New Roman" w:hAnsi="Times New Roman" w:cs="Arial"/>
    </w:rPr>
  </w:style>
  <w:style w:type="character" w:customStyle="1" w:styleId="ListLabel32">
    <w:name w:val="ListLabel 32"/>
    <w:rsid w:val="005671AF"/>
    <w:rPr>
      <w:rFonts w:cs="Courier New"/>
    </w:rPr>
  </w:style>
  <w:style w:type="character" w:customStyle="1" w:styleId="ListLabel33">
    <w:name w:val="ListLabel 33"/>
    <w:rsid w:val="005671AF"/>
    <w:rPr>
      <w:rFonts w:cs="Courier New"/>
    </w:rPr>
  </w:style>
  <w:style w:type="character" w:customStyle="1" w:styleId="ListLabel34">
    <w:name w:val="ListLabel 34"/>
    <w:rsid w:val="005671AF"/>
    <w:rPr>
      <w:rFonts w:cs="Courier New"/>
    </w:rPr>
  </w:style>
  <w:style w:type="character" w:customStyle="1" w:styleId="ListLabel35">
    <w:name w:val="ListLabel 35"/>
    <w:rsid w:val="005671AF"/>
    <w:rPr>
      <w:rFonts w:ascii="Times New Roman" w:hAnsi="Times New Roman"/>
      <w:b/>
    </w:rPr>
  </w:style>
  <w:style w:type="character" w:customStyle="1" w:styleId="ListLabel36">
    <w:name w:val="ListLabel 36"/>
    <w:rsid w:val="005671AF"/>
    <w:rPr>
      <w:rFonts w:ascii="Times New Roman" w:eastAsia="Times New Roman" w:hAnsi="Times New Roman" w:cs="Arial"/>
    </w:rPr>
  </w:style>
  <w:style w:type="character" w:customStyle="1" w:styleId="ListLabel37">
    <w:name w:val="ListLabel 37"/>
    <w:rsid w:val="005671AF"/>
    <w:rPr>
      <w:rFonts w:cs="Courier New"/>
    </w:rPr>
  </w:style>
  <w:style w:type="character" w:customStyle="1" w:styleId="ListLabel38">
    <w:name w:val="ListLabel 38"/>
    <w:rsid w:val="005671AF"/>
    <w:rPr>
      <w:rFonts w:cs="Courier New"/>
    </w:rPr>
  </w:style>
  <w:style w:type="character" w:customStyle="1" w:styleId="ListLabel39">
    <w:name w:val="ListLabel 39"/>
    <w:rsid w:val="005671AF"/>
    <w:rPr>
      <w:rFonts w:cs="Courier New"/>
    </w:rPr>
  </w:style>
  <w:style w:type="character" w:customStyle="1" w:styleId="ListLabel40">
    <w:name w:val="ListLabel 40"/>
    <w:rsid w:val="005671AF"/>
    <w:rPr>
      <w:rFonts w:eastAsia="Times New Roman" w:cs="Times New Roman"/>
      <w:sz w:val="22"/>
    </w:rPr>
  </w:style>
  <w:style w:type="character" w:customStyle="1" w:styleId="ListLabel41">
    <w:name w:val="ListLabel 41"/>
    <w:rsid w:val="005671AF"/>
    <w:rPr>
      <w:rFonts w:ascii="Times New Roman" w:eastAsia="Times New Roman" w:hAnsi="Times New Roman" w:cs="Times New Roman"/>
    </w:rPr>
  </w:style>
  <w:style w:type="character" w:customStyle="1" w:styleId="ListLabel42">
    <w:name w:val="ListLabel 42"/>
    <w:rsid w:val="005671AF"/>
    <w:rPr>
      <w:rFonts w:cs="Courier New"/>
    </w:rPr>
  </w:style>
  <w:style w:type="character" w:customStyle="1" w:styleId="ListLabel43">
    <w:name w:val="ListLabel 43"/>
    <w:rsid w:val="005671AF"/>
    <w:rPr>
      <w:rFonts w:cs="Courier New"/>
    </w:rPr>
  </w:style>
  <w:style w:type="character" w:customStyle="1" w:styleId="ListLabel44">
    <w:name w:val="ListLabel 44"/>
    <w:rsid w:val="005671AF"/>
    <w:rPr>
      <w:rFonts w:cs="Courier New"/>
    </w:rPr>
  </w:style>
  <w:style w:type="paragraph" w:customStyle="1" w:styleId="Heading">
    <w:name w:val="Heading"/>
    <w:basedOn w:val="Normal"/>
    <w:next w:val="BodyText"/>
    <w:rsid w:val="005671AF"/>
    <w:pPr>
      <w:keepNext/>
      <w:spacing w:before="240" w:after="120"/>
    </w:pPr>
    <w:rPr>
      <w:rFonts w:ascii="Liberation Sans" w:eastAsia="Microsoft YaHei" w:hAnsi="Liberation Sans" w:cs="Mangal"/>
      <w:sz w:val="28"/>
      <w:szCs w:val="28"/>
    </w:rPr>
  </w:style>
  <w:style w:type="paragraph" w:styleId="BodyText">
    <w:name w:val="Body Text"/>
    <w:basedOn w:val="Normal"/>
    <w:rsid w:val="005671AF"/>
    <w:pPr>
      <w:spacing w:after="0" w:line="240" w:lineRule="auto"/>
      <w:jc w:val="both"/>
    </w:pPr>
    <w:rPr>
      <w:rFonts w:ascii="Times New Roman" w:eastAsia="Times New Roman" w:hAnsi="Times New Roman"/>
      <w:sz w:val="24"/>
      <w:szCs w:val="20"/>
      <w:lang w:val="sr-Cyrl-CS"/>
    </w:rPr>
  </w:style>
  <w:style w:type="paragraph" w:styleId="List">
    <w:name w:val="List"/>
    <w:basedOn w:val="BodyText"/>
    <w:rsid w:val="005671AF"/>
    <w:rPr>
      <w:rFonts w:cs="Mangal"/>
    </w:rPr>
  </w:style>
  <w:style w:type="paragraph" w:styleId="Caption">
    <w:name w:val="caption"/>
    <w:basedOn w:val="Normal"/>
    <w:qFormat/>
    <w:rsid w:val="005671AF"/>
    <w:pPr>
      <w:suppressLineNumbers/>
      <w:spacing w:before="120" w:after="120"/>
    </w:pPr>
    <w:rPr>
      <w:rFonts w:cs="Mangal"/>
      <w:i/>
      <w:iCs/>
      <w:sz w:val="24"/>
      <w:szCs w:val="24"/>
    </w:rPr>
  </w:style>
  <w:style w:type="paragraph" w:customStyle="1" w:styleId="Index">
    <w:name w:val="Index"/>
    <w:basedOn w:val="Normal"/>
    <w:rsid w:val="005671AF"/>
    <w:pPr>
      <w:suppressLineNumbers/>
    </w:pPr>
    <w:rPr>
      <w:rFonts w:cs="Mangal"/>
    </w:rPr>
  </w:style>
  <w:style w:type="paragraph" w:customStyle="1" w:styleId="CommentSubject1">
    <w:name w:val="Comment Subject1"/>
    <w:basedOn w:val="CommentText1"/>
    <w:rsid w:val="005671AF"/>
    <w:rPr>
      <w:b/>
      <w:bCs/>
    </w:rPr>
  </w:style>
  <w:style w:type="paragraph" w:styleId="Footer">
    <w:name w:val="footer"/>
    <w:basedOn w:val="Normal"/>
    <w:rsid w:val="005671AF"/>
    <w:pPr>
      <w:tabs>
        <w:tab w:val="center" w:pos="4680"/>
        <w:tab w:val="right" w:pos="9360"/>
      </w:tabs>
      <w:spacing w:after="0" w:line="240" w:lineRule="auto"/>
    </w:pPr>
  </w:style>
  <w:style w:type="paragraph" w:customStyle="1" w:styleId="CommentText1">
    <w:name w:val="Comment Text1"/>
    <w:basedOn w:val="Normal"/>
    <w:rsid w:val="005671AF"/>
    <w:rPr>
      <w:sz w:val="20"/>
      <w:szCs w:val="20"/>
    </w:rPr>
  </w:style>
  <w:style w:type="paragraph" w:styleId="Header">
    <w:name w:val="header"/>
    <w:basedOn w:val="Normal"/>
    <w:rsid w:val="005671AF"/>
    <w:pPr>
      <w:tabs>
        <w:tab w:val="center" w:pos="4680"/>
        <w:tab w:val="right" w:pos="9360"/>
      </w:tabs>
      <w:spacing w:after="0" w:line="240" w:lineRule="auto"/>
    </w:pPr>
  </w:style>
  <w:style w:type="paragraph" w:customStyle="1" w:styleId="FootnoteText1">
    <w:name w:val="Footnote Text1"/>
    <w:basedOn w:val="Normal"/>
    <w:rsid w:val="005671AF"/>
    <w:pPr>
      <w:spacing w:after="0" w:line="240" w:lineRule="auto"/>
    </w:pPr>
    <w:rPr>
      <w:sz w:val="20"/>
      <w:szCs w:val="20"/>
    </w:rPr>
  </w:style>
  <w:style w:type="paragraph" w:styleId="BalloonText">
    <w:name w:val="Balloon Text"/>
    <w:basedOn w:val="Normal"/>
    <w:rsid w:val="005671AF"/>
    <w:pPr>
      <w:spacing w:after="0" w:line="240" w:lineRule="auto"/>
    </w:pPr>
    <w:rPr>
      <w:rFonts w:ascii="Segoe UI" w:hAnsi="Segoe UI"/>
      <w:sz w:val="18"/>
      <w:szCs w:val="18"/>
    </w:rPr>
  </w:style>
  <w:style w:type="paragraph" w:customStyle="1" w:styleId="Normal1">
    <w:name w:val="Normal1"/>
    <w:basedOn w:val="Normal"/>
    <w:rsid w:val="005671AF"/>
    <w:pPr>
      <w:spacing w:before="280" w:after="280" w:line="240" w:lineRule="auto"/>
    </w:pPr>
    <w:rPr>
      <w:rFonts w:ascii="Arial" w:eastAsia="Times New Roman" w:hAnsi="Arial" w:cs="Arial"/>
    </w:rPr>
  </w:style>
  <w:style w:type="paragraph" w:styleId="ListParagraph">
    <w:name w:val="List Paragraph"/>
    <w:basedOn w:val="Normal"/>
    <w:qFormat/>
    <w:rsid w:val="005671AF"/>
    <w:pPr>
      <w:spacing w:after="0" w:line="240" w:lineRule="auto"/>
      <w:ind w:left="720"/>
      <w:contextualSpacing/>
    </w:pPr>
    <w:rPr>
      <w:rFonts w:ascii="Times New Roman" w:eastAsia="SimSun" w:hAnsi="Times New Roman"/>
      <w:sz w:val="24"/>
      <w:szCs w:val="24"/>
      <w:lang w:eastAsia="zh-CN"/>
    </w:rPr>
  </w:style>
  <w:style w:type="paragraph" w:customStyle="1" w:styleId="Normal2">
    <w:name w:val="Normal2"/>
    <w:basedOn w:val="Normal"/>
    <w:rsid w:val="005671AF"/>
    <w:pPr>
      <w:spacing w:before="280" w:after="280" w:line="240" w:lineRule="auto"/>
    </w:pPr>
    <w:rPr>
      <w:rFonts w:ascii="Arial" w:eastAsia="Times New Roman" w:hAnsi="Arial" w:cs="Arial"/>
    </w:rPr>
  </w:style>
  <w:style w:type="paragraph" w:customStyle="1" w:styleId="wyq110---naslov-clana">
    <w:name w:val="wyq110---naslov-clana"/>
    <w:basedOn w:val="Normal"/>
    <w:rsid w:val="005671AF"/>
    <w:pPr>
      <w:spacing w:before="240" w:after="240" w:line="240" w:lineRule="auto"/>
      <w:jc w:val="center"/>
    </w:pPr>
    <w:rPr>
      <w:rFonts w:ascii="Arial" w:eastAsia="Times New Roman" w:hAnsi="Arial" w:cs="Arial"/>
      <w:b/>
      <w:bCs/>
      <w:sz w:val="24"/>
      <w:szCs w:val="24"/>
    </w:rPr>
  </w:style>
  <w:style w:type="paragraph" w:customStyle="1" w:styleId="normalprored">
    <w:name w:val="normalprored"/>
    <w:basedOn w:val="Normal"/>
    <w:rsid w:val="005671AF"/>
    <w:pPr>
      <w:spacing w:after="0" w:line="240" w:lineRule="auto"/>
    </w:pPr>
    <w:rPr>
      <w:rFonts w:ascii="Arial" w:eastAsia="Times New Roman" w:hAnsi="Arial" w:cs="Arial"/>
      <w:sz w:val="26"/>
      <w:szCs w:val="26"/>
    </w:rPr>
  </w:style>
  <w:style w:type="paragraph" w:customStyle="1" w:styleId="wyq060---pododeljak">
    <w:name w:val="wyq060---pododeljak"/>
    <w:basedOn w:val="Normal"/>
    <w:rsid w:val="005671AF"/>
    <w:pPr>
      <w:spacing w:after="0" w:line="240" w:lineRule="auto"/>
      <w:jc w:val="center"/>
    </w:pPr>
    <w:rPr>
      <w:rFonts w:ascii="Arial" w:eastAsia="Times New Roman" w:hAnsi="Arial" w:cs="Arial"/>
      <w:sz w:val="31"/>
      <w:szCs w:val="31"/>
    </w:rPr>
  </w:style>
  <w:style w:type="paragraph" w:customStyle="1" w:styleId="wyq100---naslov-grupe-clanova-kurziv">
    <w:name w:val="wyq100---naslov-grupe-clanova-kurziv"/>
    <w:basedOn w:val="Normal"/>
    <w:rsid w:val="005671AF"/>
    <w:pPr>
      <w:spacing w:before="240" w:after="240" w:line="240" w:lineRule="auto"/>
      <w:jc w:val="center"/>
    </w:pPr>
    <w:rPr>
      <w:rFonts w:ascii="Arial" w:eastAsia="Times New Roman" w:hAnsi="Arial" w:cs="Arial"/>
      <w:b/>
      <w:bCs/>
      <w:i/>
      <w:iCs/>
      <w:sz w:val="24"/>
      <w:szCs w:val="24"/>
    </w:rPr>
  </w:style>
  <w:style w:type="paragraph" w:customStyle="1" w:styleId="clan">
    <w:name w:val="clan"/>
    <w:basedOn w:val="Normal"/>
    <w:rsid w:val="005671AF"/>
    <w:pPr>
      <w:spacing w:before="240" w:after="120" w:line="240" w:lineRule="auto"/>
      <w:jc w:val="center"/>
    </w:pPr>
    <w:rPr>
      <w:rFonts w:ascii="Arial" w:eastAsia="Times New Roman" w:hAnsi="Arial" w:cs="Arial"/>
      <w:b/>
      <w:bCs/>
      <w:sz w:val="24"/>
      <w:szCs w:val="24"/>
    </w:rPr>
  </w:style>
  <w:style w:type="paragraph" w:customStyle="1" w:styleId="1tekst">
    <w:name w:val="_1tekst"/>
    <w:basedOn w:val="Normal"/>
    <w:rsid w:val="005671AF"/>
    <w:pPr>
      <w:spacing w:after="0" w:line="240" w:lineRule="auto"/>
      <w:ind w:left="375" w:right="375" w:firstLine="240"/>
      <w:jc w:val="both"/>
    </w:pPr>
    <w:rPr>
      <w:rFonts w:ascii="Arial" w:eastAsia="Times New Roman" w:hAnsi="Arial" w:cs="Arial"/>
      <w:sz w:val="20"/>
      <w:szCs w:val="20"/>
    </w:rPr>
  </w:style>
  <w:style w:type="paragraph" w:customStyle="1" w:styleId="podnaslovpropisa">
    <w:name w:val="podnaslovpropisa"/>
    <w:basedOn w:val="Normal"/>
    <w:rsid w:val="005671AF"/>
    <w:pPr>
      <w:shd w:val="clear" w:color="auto" w:fill="000000"/>
      <w:spacing w:before="280" w:after="280" w:line="240" w:lineRule="auto"/>
      <w:jc w:val="center"/>
    </w:pPr>
    <w:rPr>
      <w:rFonts w:ascii="Arial" w:eastAsia="Times New Roman" w:hAnsi="Arial" w:cs="Arial"/>
      <w:i/>
      <w:iCs/>
      <w:color w:val="FFE8BF"/>
      <w:sz w:val="26"/>
      <w:szCs w:val="26"/>
    </w:rPr>
  </w:style>
  <w:style w:type="paragraph" w:customStyle="1" w:styleId="Default">
    <w:name w:val="Default"/>
    <w:rsid w:val="005671AF"/>
    <w:pPr>
      <w:suppressAutoHyphens/>
    </w:pPr>
    <w:rPr>
      <w:rFonts w:ascii="Tahoma" w:eastAsia="Calibri" w:hAnsi="Tahoma" w:cs="Tahoma"/>
      <w:color w:val="000000"/>
      <w:sz w:val="24"/>
      <w:szCs w:val="24"/>
    </w:rPr>
  </w:style>
  <w:style w:type="paragraph" w:customStyle="1" w:styleId="1tekst0">
    <w:name w:val="1tekst"/>
    <w:basedOn w:val="Normal"/>
    <w:rsid w:val="005671AF"/>
    <w:pPr>
      <w:spacing w:after="0" w:line="240" w:lineRule="auto"/>
      <w:ind w:left="419" w:right="419" w:firstLine="240"/>
      <w:jc w:val="both"/>
    </w:pPr>
    <w:rPr>
      <w:rFonts w:ascii="Arial" w:eastAsia="Times New Roman" w:hAnsi="Arial" w:cs="Arial"/>
      <w:sz w:val="20"/>
      <w:szCs w:val="20"/>
    </w:rPr>
  </w:style>
  <w:style w:type="paragraph" w:customStyle="1" w:styleId="normal0">
    <w:name w:val="normal"/>
    <w:basedOn w:val="Normal"/>
    <w:rsid w:val="008F5CC8"/>
    <w:pPr>
      <w:suppressAutoHyphens w:val="0"/>
      <w:spacing w:before="100" w:beforeAutospacing="1" w:after="100" w:afterAutospacing="1" w:line="240" w:lineRule="auto"/>
    </w:pPr>
    <w:rPr>
      <w:rFonts w:ascii="Arial" w:eastAsia="Times New Roman" w:hAnsi="Arial" w:cs="Arial"/>
    </w:rPr>
  </w:style>
  <w:style w:type="paragraph" w:styleId="NoSpacing">
    <w:name w:val="No Spacing"/>
    <w:uiPriority w:val="1"/>
    <w:qFormat/>
    <w:rsid w:val="003711F1"/>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39</Pages>
  <Words>15782</Words>
  <Characters>89958</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Milos Petrovic</dc:creator>
  <cp:lastModifiedBy>Jelan</cp:lastModifiedBy>
  <cp:revision>10</cp:revision>
  <cp:lastPrinted>2019-10-16T11:59:00Z</cp:lastPrinted>
  <dcterms:created xsi:type="dcterms:W3CDTF">2019-12-23T07:40:00Z</dcterms:created>
  <dcterms:modified xsi:type="dcterms:W3CDTF">2019-12-24T13:52:00Z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KSOProductBuildVer">
    <vt:lpwstr>1033-10.2.0.6020</vt:lpwstr>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